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F57BA" w:rsidRPr="001A1DE5" w:rsidRDefault="004F2DB2" w:rsidP="00277134">
      <w:pPr>
        <w:spacing w:after="0"/>
        <w:jc w:val="both"/>
        <w:rPr>
          <w:rFonts w:ascii="Goudy Stout" w:hAnsi="Goudy Stout"/>
          <w:color w:val="FFFFFF"/>
          <w:sz w:val="56"/>
          <w:szCs w:val="56"/>
        </w:rPr>
      </w:pPr>
      <w:r w:rsidRPr="001A1DE5">
        <w:rPr>
          <w:rFonts w:ascii="Goudy Stout" w:hAnsi="Goudy Stout"/>
          <w:noProof/>
          <w:color w:val="FFFFFF"/>
          <w:sz w:val="56"/>
          <w:szCs w:val="56"/>
          <w:lang w:val="id-ID" w:eastAsia="id-ID"/>
        </w:rPr>
        <mc:AlternateContent>
          <mc:Choice Requires="wps">
            <w:drawing>
              <wp:anchor distT="0" distB="0" distL="114300" distR="114300" simplePos="0" relativeHeight="251672064" behindDoc="0" locked="0" layoutInCell="1" allowOverlap="1" wp14:anchorId="39927D81" wp14:editId="43E59A40">
                <wp:simplePos x="0" y="0"/>
                <wp:positionH relativeFrom="column">
                  <wp:posOffset>43815</wp:posOffset>
                </wp:positionH>
                <wp:positionV relativeFrom="paragraph">
                  <wp:posOffset>351155</wp:posOffset>
                </wp:positionV>
                <wp:extent cx="2371725" cy="704850"/>
                <wp:effectExtent l="0" t="0" r="28575" b="19050"/>
                <wp:wrapNone/>
                <wp:docPr id="8"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1725" cy="704850"/>
                        </a:xfrm>
                        <a:prstGeom prst="rect">
                          <a:avLst/>
                        </a:prstGeom>
                        <a:solidFill>
                          <a:schemeClr val="accent3">
                            <a:lumMod val="60000"/>
                            <a:lumOff val="40000"/>
                          </a:schemeClr>
                        </a:solidFill>
                        <a:ln w="9525">
                          <a:solidFill>
                            <a:srgbClr val="00B050"/>
                          </a:solidFill>
                          <a:miter lim="800000"/>
                          <a:headEnd/>
                          <a:tailEnd/>
                        </a:ln>
                      </wps:spPr>
                      <wps:txbx>
                        <w:txbxContent>
                          <w:p w:rsidR="00BE1812" w:rsidRPr="00A440FD" w:rsidRDefault="00BE1812" w:rsidP="00BE7E58">
                            <w:pPr>
                              <w:jc w:val="center"/>
                              <w:rPr>
                                <w:rFonts w:ascii="Showcard Gothic" w:hAnsi="Showcard Gothic"/>
                                <w:color w:val="1F497D" w:themeColor="text2"/>
                                <w:sz w:val="72"/>
                                <w:szCs w:val="72"/>
                              </w:rPr>
                            </w:pPr>
                            <w:r w:rsidRPr="00A440FD">
                              <w:rPr>
                                <w:rFonts w:ascii="Showcard Gothic" w:hAnsi="Showcard Gothic"/>
                                <w:color w:val="1F497D" w:themeColor="text2"/>
                                <w:sz w:val="72"/>
                                <w:szCs w:val="72"/>
                              </w:rPr>
                              <w:t>BAB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26" style="position:absolute;left:0;text-align:left;margin-left:3.45pt;margin-top:27.65pt;width:186.75pt;height:5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" fillcolor="#c2d69b [1942]" strokecolor="#00b050">
                <v:textbox>
                  <w:txbxContent>
                    <w:p w:rsidR="00BE1812" w:rsidRPr="00A440FD" w:rsidRDefault="00BE1812" w:rsidP="00BE7E58">
                      <w:pPr>
                        <w:jc w:val="center"/>
                        <w:rPr>
                          <w:rFonts w:ascii="Showcard Gothic" w:hAnsi="Showcard Gothic"/>
                          <w:color w:val="1F497D" w:themeColor="text2"/>
                          <w:sz w:val="72"/>
                          <w:szCs w:val="72"/>
                        </w:rPr>
                      </w:pPr>
                      <w:r w:rsidRPr="00A440FD">
                        <w:rPr>
                          <w:rFonts w:ascii="Showcard Gothic" w:hAnsi="Showcard Gothic"/>
                          <w:color w:val="1F497D" w:themeColor="text2"/>
                          <w:sz w:val="72"/>
                          <w:szCs w:val="72"/>
                        </w:rPr>
                        <w:t>BAB 11</w:t>
                      </w:r>
                    </w:p>
                  </w:txbxContent>
                </v:textbox>
              </v:rect>
            </w:pict>
          </mc:Fallback>
        </mc:AlternateContent>
      </w:r>
    </w:p>
    <w:p w:rsidR="00DF6BD5" w:rsidRPr="001A1DE5" w:rsidRDefault="004F2DB2" w:rsidP="00277134">
      <w:pPr>
        <w:spacing w:after="0"/>
        <w:jc w:val="both"/>
        <w:rPr>
          <w:rFonts w:ascii="Goudy Stout" w:hAnsi="Goudy Stout"/>
          <w:color w:val="FFFFFF"/>
          <w:sz w:val="56"/>
          <w:szCs w:val="56"/>
        </w:rPr>
      </w:pPr>
      <w:r w:rsidRPr="001A1DE5">
        <w:rPr>
          <w:rFonts w:ascii="Goudy Stout" w:hAnsi="Goudy Stout"/>
          <w:noProof/>
          <w:color w:val="FFFFFF"/>
          <w:sz w:val="56"/>
          <w:szCs w:val="56"/>
          <w:lang w:val="id-ID" w:eastAsia="id-ID"/>
        </w:rPr>
        <mc:AlternateContent>
          <mc:Choice Requires="wps">
            <w:drawing>
              <wp:anchor distT="0" distB="0" distL="114300" distR="114300" simplePos="0" relativeHeight="251670016" behindDoc="0" locked="0" layoutInCell="1" allowOverlap="1" wp14:anchorId="5A5B61AA" wp14:editId="7EBE9D7B">
                <wp:simplePos x="0" y="0"/>
                <wp:positionH relativeFrom="column">
                  <wp:posOffset>-95250</wp:posOffset>
                </wp:positionH>
                <wp:positionV relativeFrom="paragraph">
                  <wp:posOffset>312420</wp:posOffset>
                </wp:positionV>
                <wp:extent cx="4419600" cy="6338570"/>
                <wp:effectExtent l="0" t="0" r="19050" b="24130"/>
                <wp:wrapNone/>
                <wp:docPr id="7"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0" cy="6338570"/>
                        </a:xfrm>
                        <a:prstGeom prst="foldedCorner">
                          <a:avLst>
                            <a:gd name="adj" fmla="val 12500"/>
                          </a:avLst>
                        </a:prstGeom>
                        <a:gradFill rotWithShape="1">
                          <a:gsLst>
                            <a:gs pos="0">
                              <a:schemeClr val="accent3">
                                <a:lumMod val="20000"/>
                                <a:lumOff val="80000"/>
                              </a:schemeClr>
                            </a:gs>
                            <a:gs pos="100000">
                              <a:schemeClr val="accent5">
                                <a:lumMod val="75000"/>
                              </a:schemeClr>
                            </a:gs>
                          </a:gsLst>
                          <a:lin ang="2700000" scaled="1"/>
                        </a:gra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3" o:spid="_x0000_s1026" type="#_x0000_t65" style="position:absolute;margin-left:-7.5pt;margin-top:24.6pt;width:348pt;height:499.1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" fillcolor="#eaf1dd [662]">
                <v:fill color2="#31849b [2408]" rotate="t" angle="45" focus="100%" type="gradient"/>
              </v:shape>
            </w:pict>
          </mc:Fallback>
        </mc:AlternateContent>
      </w:r>
    </w:p>
    <w:p w:rsidR="00DF6BD5" w:rsidRPr="001A1DE5" w:rsidRDefault="004F2DB2" w:rsidP="00277134">
      <w:pPr>
        <w:spacing w:after="0"/>
        <w:jc w:val="both"/>
        <w:rPr>
          <w:rFonts w:ascii="Goudy Stout" w:hAnsi="Goudy Stout"/>
          <w:color w:val="FFFFFF"/>
          <w:sz w:val="56"/>
          <w:szCs w:val="56"/>
        </w:rPr>
      </w:pPr>
      <w:r w:rsidRPr="001A1DE5">
        <w:rPr>
          <w:rFonts w:ascii="Goudy Stout" w:hAnsi="Goudy Stout"/>
          <w:noProof/>
          <w:color w:val="FFFFFF"/>
          <w:sz w:val="56"/>
          <w:szCs w:val="56"/>
          <w:lang w:val="id-ID" w:eastAsia="id-ID"/>
        </w:rPr>
        <mc:AlternateContent>
          <mc:Choice Requires="wps">
            <w:drawing>
              <wp:anchor distT="0" distB="0" distL="114300" distR="114300" simplePos="0" relativeHeight="251673088" behindDoc="0" locked="0" layoutInCell="1" allowOverlap="1" wp14:anchorId="71AC7902" wp14:editId="00AB2F33">
                <wp:simplePos x="0" y="0"/>
                <wp:positionH relativeFrom="column">
                  <wp:posOffset>9525</wp:posOffset>
                </wp:positionH>
                <wp:positionV relativeFrom="paragraph">
                  <wp:posOffset>144780</wp:posOffset>
                </wp:positionV>
                <wp:extent cx="4229100" cy="1958340"/>
                <wp:effectExtent l="0" t="1905" r="0" b="1905"/>
                <wp:wrapNone/>
                <wp:docPr id="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19583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1812" w:rsidRPr="00A440FD" w:rsidRDefault="00BE1812" w:rsidP="00695CA8">
                            <w:pPr>
                              <w:jc w:val="right"/>
                              <w:rPr>
                                <w:rFonts w:ascii="Gill Sans Ultra Bold" w:hAnsi="Gill Sans Ultra Bold"/>
                                <w:color w:val="943634" w:themeColor="accent2" w:themeShade="BF"/>
                                <w:sz w:val="56"/>
                                <w:szCs w:val="56"/>
                              </w:rPr>
                            </w:pPr>
                            <w:r w:rsidRPr="00A440FD">
                              <w:rPr>
                                <w:rFonts w:ascii="Gill Sans Ultra Bold" w:hAnsi="Gill Sans Ultra Bold"/>
                                <w:color w:val="943634" w:themeColor="accent2" w:themeShade="BF"/>
                                <w:sz w:val="56"/>
                                <w:szCs w:val="56"/>
                              </w:rPr>
                              <w:t>Restorasi</w:t>
                            </w:r>
                          </w:p>
                          <w:p w:rsidR="00BE1812" w:rsidRPr="00A440FD" w:rsidRDefault="00BE1812" w:rsidP="00695CA8">
                            <w:pPr>
                              <w:jc w:val="right"/>
                              <w:rPr>
                                <w:rFonts w:ascii="Gill Sans Ultra Bold" w:hAnsi="Gill Sans Ultra Bold"/>
                                <w:color w:val="943634" w:themeColor="accent2" w:themeShade="BF"/>
                                <w:sz w:val="56"/>
                                <w:szCs w:val="56"/>
                              </w:rPr>
                            </w:pPr>
                            <w:r w:rsidRPr="00A440FD">
                              <w:rPr>
                                <w:rFonts w:ascii="Gill Sans Ultra Bold" w:hAnsi="Gill Sans Ultra Bold"/>
                                <w:color w:val="943634" w:themeColor="accent2" w:themeShade="BF"/>
                                <w:sz w:val="56"/>
                                <w:szCs w:val="56"/>
                              </w:rPr>
                              <w:t>Citra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27" type="#_x0000_t202" style="position:absolute;left:0;text-align:left;margin-left:.75pt;margin-top:11.4pt;width:333pt;height:154.2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" stroked="f">
                <v:fill opacity="0"/>
                <v:textbox>
                  <w:txbxContent>
                    <w:p w:rsidR="00BE1812" w:rsidRPr="00A440FD" w:rsidRDefault="00BE1812" w:rsidP="00695CA8">
                      <w:pPr>
                        <w:jc w:val="right"/>
                        <w:rPr>
                          <w:rFonts w:ascii="Gill Sans Ultra Bold" w:hAnsi="Gill Sans Ultra Bold"/>
                          <w:color w:val="943634" w:themeColor="accent2" w:themeShade="BF"/>
                          <w:sz w:val="56"/>
                          <w:szCs w:val="56"/>
                        </w:rPr>
                      </w:pPr>
                      <w:r w:rsidRPr="00A440FD">
                        <w:rPr>
                          <w:rFonts w:ascii="Gill Sans Ultra Bold" w:hAnsi="Gill Sans Ultra Bold"/>
                          <w:color w:val="943634" w:themeColor="accent2" w:themeShade="BF"/>
                          <w:sz w:val="56"/>
                          <w:szCs w:val="56"/>
                        </w:rPr>
                        <w:t>Restorasi</w:t>
                      </w:r>
                    </w:p>
                    <w:p w:rsidR="00BE1812" w:rsidRPr="00A440FD" w:rsidRDefault="00BE1812" w:rsidP="00695CA8">
                      <w:pPr>
                        <w:jc w:val="right"/>
                        <w:rPr>
                          <w:rFonts w:ascii="Gill Sans Ultra Bold" w:hAnsi="Gill Sans Ultra Bold"/>
                          <w:color w:val="943634" w:themeColor="accent2" w:themeShade="BF"/>
                          <w:sz w:val="56"/>
                          <w:szCs w:val="56"/>
                        </w:rPr>
                      </w:pPr>
                      <w:r w:rsidRPr="00A440FD">
                        <w:rPr>
                          <w:rFonts w:ascii="Gill Sans Ultra Bold" w:hAnsi="Gill Sans Ultra Bold"/>
                          <w:color w:val="943634" w:themeColor="accent2" w:themeShade="BF"/>
                          <w:sz w:val="56"/>
                          <w:szCs w:val="56"/>
                        </w:rPr>
                        <w:t>Citra</w:t>
                      </w:r>
                    </w:p>
                  </w:txbxContent>
                </v:textbox>
              </v:shape>
            </w:pict>
          </mc:Fallback>
        </mc:AlternateContent>
      </w:r>
    </w:p>
    <w:p w:rsidR="006F57BA" w:rsidRPr="001A1DE5" w:rsidRDefault="006F57BA" w:rsidP="00277134">
      <w:pPr>
        <w:spacing w:after="0"/>
        <w:jc w:val="both"/>
        <w:rPr>
          <w:rFonts w:ascii="Goudy Stout" w:hAnsi="Goudy Stout"/>
          <w:color w:val="FFFFFF"/>
          <w:sz w:val="56"/>
          <w:szCs w:val="56"/>
        </w:rPr>
      </w:pPr>
    </w:p>
    <w:tbl>
      <w:tblPr>
        <w:tblW w:w="0" w:type="auto"/>
        <w:tblInd w:w="197" w:type="dxa"/>
        <w:tblLayout w:type="fixed"/>
        <w:tblCellMar>
          <w:top w:w="55" w:type="dxa"/>
          <w:left w:w="55" w:type="dxa"/>
          <w:bottom w:w="55" w:type="dxa"/>
          <w:right w:w="55" w:type="dxa"/>
        </w:tblCellMar>
        <w:tblLook w:val="0000" w:firstRow="0" w:lastRow="0" w:firstColumn="0" w:lastColumn="0" w:noHBand="0" w:noVBand="0"/>
      </w:tblPr>
      <w:tblGrid>
        <w:gridCol w:w="6379"/>
      </w:tblGrid>
      <w:tr w:rsidR="006F57BA" w:rsidRPr="001A1DE5" w:rsidTr="004C675C">
        <w:tc>
          <w:tcPr>
            <w:tcW w:w="6379" w:type="dxa"/>
          </w:tcPr>
          <w:p w:rsidR="006F57BA" w:rsidRPr="001A1DE5" w:rsidRDefault="004F2DB2" w:rsidP="00277134">
            <w:pPr>
              <w:pStyle w:val="TableContents"/>
              <w:jc w:val="both"/>
              <w:rPr>
                <w:rFonts w:ascii="Calibri" w:hAnsi="Calibri"/>
              </w:rPr>
            </w:pPr>
            <w:r w:rsidRPr="001A1DE5">
              <w:rPr>
                <w:rFonts w:ascii="Calibri" w:hAnsi="Calibri"/>
                <w:noProof/>
                <w:lang w:val="id-ID" w:eastAsia="id-ID"/>
              </w:rPr>
              <mc:AlternateContent>
                <mc:Choice Requires="wps">
                  <w:drawing>
                    <wp:anchor distT="0" distB="0" distL="114300" distR="114300" simplePos="0" relativeHeight="251675136" behindDoc="0" locked="0" layoutInCell="1" allowOverlap="1" wp14:anchorId="423E798A" wp14:editId="71C97DF2">
                      <wp:simplePos x="0" y="0"/>
                      <wp:positionH relativeFrom="column">
                        <wp:posOffset>17780</wp:posOffset>
                      </wp:positionH>
                      <wp:positionV relativeFrom="paragraph">
                        <wp:posOffset>241300</wp:posOffset>
                      </wp:positionV>
                      <wp:extent cx="4029075" cy="0"/>
                      <wp:effectExtent l="8255" t="12700" r="10795" b="6350"/>
                      <wp:wrapNone/>
                      <wp:docPr id="5"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29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8" o:spid="_x0000_s1026" type="#_x0000_t32" style="position:absolute;margin-left:1.4pt;margin-top:19pt;width:317.25pt;height: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">
                      <v:stroke dashstyle="dash"/>
                    </v:shape>
                  </w:pict>
                </mc:Fallback>
              </mc:AlternateContent>
            </w:r>
          </w:p>
        </w:tc>
      </w:tr>
    </w:tbl>
    <w:p w:rsidR="00DF6BD5" w:rsidRPr="001A1DE5" w:rsidRDefault="00DF6BD5" w:rsidP="00277134">
      <w:pPr>
        <w:spacing w:after="0"/>
        <w:jc w:val="both"/>
        <w:rPr>
          <w:rFonts w:ascii="Goudy Stout" w:hAnsi="Goudy Stout"/>
          <w:color w:val="FFFFFF"/>
          <w:sz w:val="56"/>
          <w:szCs w:val="56"/>
        </w:rPr>
      </w:pPr>
    </w:p>
    <w:p w:rsidR="00DF6BD5" w:rsidRPr="001A1DE5" w:rsidRDefault="004F2DB2" w:rsidP="00277134">
      <w:pPr>
        <w:suppressAutoHyphens w:val="0"/>
        <w:spacing w:after="0"/>
        <w:jc w:val="both"/>
        <w:rPr>
          <w:rFonts w:ascii="Goudy Stout" w:hAnsi="Goudy Stout"/>
          <w:color w:val="FFFFFF"/>
          <w:sz w:val="56"/>
          <w:szCs w:val="56"/>
        </w:rPr>
      </w:pPr>
      <w:r w:rsidRPr="001A1DE5">
        <w:rPr>
          <w:rFonts w:ascii="Goudy Stout" w:hAnsi="Goudy Stout"/>
          <w:noProof/>
          <w:color w:val="FFFFFF"/>
          <w:sz w:val="56"/>
          <w:szCs w:val="56"/>
          <w:lang w:val="id-ID" w:eastAsia="id-ID"/>
        </w:rPr>
        <mc:AlternateContent>
          <mc:Choice Requires="wps">
            <w:drawing>
              <wp:anchor distT="0" distB="0" distL="114300" distR="114300" simplePos="0" relativeHeight="251674112" behindDoc="0" locked="0" layoutInCell="1" allowOverlap="1" wp14:anchorId="59F197E9" wp14:editId="245DAE2C">
                <wp:simplePos x="0" y="0"/>
                <wp:positionH relativeFrom="column">
                  <wp:posOffset>9525</wp:posOffset>
                </wp:positionH>
                <wp:positionV relativeFrom="paragraph">
                  <wp:posOffset>140970</wp:posOffset>
                </wp:positionV>
                <wp:extent cx="4162425" cy="3848100"/>
                <wp:effectExtent l="0" t="7620" r="0" b="1905"/>
                <wp:wrapNone/>
                <wp:docPr id="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3848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1812" w:rsidRDefault="00BE1812" w:rsidP="00844B18">
                            <w:pPr>
                              <w:spacing w:after="0" w:line="360" w:lineRule="auto"/>
                              <w:rPr>
                                <w:rFonts w:ascii="Arial" w:hAnsi="Arial" w:cs="Arial"/>
                                <w:color w:val="17365D" w:themeColor="text2" w:themeShade="BF"/>
                              </w:rPr>
                            </w:pPr>
                            <w:r>
                              <w:rPr>
                                <w:rFonts w:ascii="Arial" w:hAnsi="Arial" w:cs="Arial"/>
                                <w:color w:val="17365D" w:themeColor="text2" w:themeShade="BF"/>
                              </w:rPr>
                              <w:t xml:space="preserve">Setelah </w:t>
                            </w:r>
                            <w:proofErr w:type="gramStart"/>
                            <w:r>
                              <w:rPr>
                                <w:rFonts w:ascii="Arial" w:hAnsi="Arial" w:cs="Arial"/>
                                <w:color w:val="17365D" w:themeColor="text2" w:themeShade="BF"/>
                              </w:rPr>
                              <w:t>bab</w:t>
                            </w:r>
                            <w:proofErr w:type="gramEnd"/>
                            <w:r>
                              <w:rPr>
                                <w:rFonts w:ascii="Arial" w:hAnsi="Arial" w:cs="Arial"/>
                                <w:color w:val="17365D" w:themeColor="text2" w:themeShade="BF"/>
                              </w:rPr>
                              <w:t xml:space="preserve"> ini berakhir, diharapkan pemakai memahami berbagai hal berikut yang berhubungan dengan restorasi citra dan mampu mempraktikkannya.</w:t>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Restorasi ci</w:t>
                            </w:r>
                            <w:r w:rsidRPr="002824ED">
                              <w:rPr>
                                <w:rFonts w:ascii="Arial" w:hAnsi="Arial" w:cs="Arial"/>
                                <w:color w:val="17365D" w:themeColor="text2" w:themeShade="BF"/>
                              </w:rPr>
                              <w:t>tra</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Derau dalam c</w:t>
                            </w:r>
                            <w:r w:rsidRPr="002824ED">
                              <w:rPr>
                                <w:rFonts w:ascii="Arial" w:hAnsi="Arial" w:cs="Arial"/>
                                <w:color w:val="17365D" w:themeColor="text2" w:themeShade="BF"/>
                              </w:rPr>
                              <w:t>itra</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Jenis d</w:t>
                            </w:r>
                            <w:r w:rsidRPr="002824ED">
                              <w:rPr>
                                <w:rFonts w:ascii="Arial" w:hAnsi="Arial" w:cs="Arial"/>
                                <w:color w:val="17365D" w:themeColor="text2" w:themeShade="BF"/>
                              </w:rPr>
                              <w:t>erau</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Penghilangan d</w:t>
                            </w:r>
                            <w:r w:rsidRPr="002824ED">
                              <w:rPr>
                                <w:rFonts w:ascii="Arial" w:hAnsi="Arial" w:cs="Arial"/>
                                <w:color w:val="17365D" w:themeColor="text2" w:themeShade="BF"/>
                              </w:rPr>
                              <w:t>erau</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Penghilangan derau di kawasan f</w:t>
                            </w:r>
                            <w:r w:rsidRPr="002824ED">
                              <w:rPr>
                                <w:rFonts w:ascii="Arial" w:hAnsi="Arial" w:cs="Arial"/>
                                <w:color w:val="17365D" w:themeColor="text2" w:themeShade="BF"/>
                              </w:rPr>
                              <w:t>rekuensi</w:t>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Filter i</w:t>
                            </w:r>
                            <w:r w:rsidRPr="002824ED">
                              <w:rPr>
                                <w:rFonts w:ascii="Arial" w:hAnsi="Arial" w:cs="Arial"/>
                                <w:color w:val="17365D" w:themeColor="text2" w:themeShade="BF"/>
                              </w:rPr>
                              <w:t>nversi</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sidRPr="002824ED">
                              <w:rPr>
                                <w:rFonts w:ascii="Arial" w:hAnsi="Arial" w:cs="Arial"/>
                                <w:color w:val="17365D" w:themeColor="text2" w:themeShade="BF"/>
                              </w:rPr>
                              <w:t xml:space="preserve">Filter </w:t>
                            </w:r>
                            <w:r w:rsidRPr="00BE1812">
                              <w:rPr>
                                <w:rFonts w:ascii="Arial" w:hAnsi="Arial" w:cs="Arial"/>
                                <w:i/>
                                <w:color w:val="17365D" w:themeColor="text2" w:themeShade="BF"/>
                              </w:rPr>
                              <w:t>Wiener</w:t>
                            </w:r>
                            <w:r w:rsidRPr="00BE1812">
                              <w:rPr>
                                <w:rFonts w:ascii="Arial" w:hAnsi="Arial" w:cs="Arial"/>
                                <w:i/>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Ukuran keberhasilan penghilangan d</w:t>
                            </w:r>
                            <w:r w:rsidRPr="002824ED">
                              <w:rPr>
                                <w:rFonts w:ascii="Arial" w:hAnsi="Arial" w:cs="Arial"/>
                                <w:color w:val="17365D" w:themeColor="text2" w:themeShade="BF"/>
                              </w:rPr>
                              <w:t>erau</w:t>
                            </w:r>
                            <w:r w:rsidRPr="002824ED">
                              <w:rPr>
                                <w:rFonts w:ascii="Arial" w:hAnsi="Arial" w:cs="Arial"/>
                                <w:color w:val="17365D" w:themeColor="text2" w:themeShade="BF"/>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28" type="#_x0000_t202" style="position:absolute;left:0;text-align:left;margin-left:.75pt;margin-top:11.1pt;width:327.75pt;height:30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" stroked="f">
                <v:fill opacity="0"/>
                <v:textbox>
                  <w:txbxContent>
                    <w:p w:rsidR="00BE1812" w:rsidRDefault="00BE1812" w:rsidP="00844B18">
                      <w:pPr>
                        <w:spacing w:after="0" w:line="360" w:lineRule="auto"/>
                        <w:rPr>
                          <w:rFonts w:ascii="Arial" w:hAnsi="Arial" w:cs="Arial"/>
                          <w:color w:val="17365D" w:themeColor="text2" w:themeShade="BF"/>
                        </w:rPr>
                      </w:pPr>
                      <w:r>
                        <w:rPr>
                          <w:rFonts w:ascii="Arial" w:hAnsi="Arial" w:cs="Arial"/>
                          <w:color w:val="17365D" w:themeColor="text2" w:themeShade="BF"/>
                        </w:rPr>
                        <w:t xml:space="preserve">Setelah </w:t>
                      </w:r>
                      <w:proofErr w:type="gramStart"/>
                      <w:r>
                        <w:rPr>
                          <w:rFonts w:ascii="Arial" w:hAnsi="Arial" w:cs="Arial"/>
                          <w:color w:val="17365D" w:themeColor="text2" w:themeShade="BF"/>
                        </w:rPr>
                        <w:t>bab</w:t>
                      </w:r>
                      <w:proofErr w:type="gramEnd"/>
                      <w:r>
                        <w:rPr>
                          <w:rFonts w:ascii="Arial" w:hAnsi="Arial" w:cs="Arial"/>
                          <w:color w:val="17365D" w:themeColor="text2" w:themeShade="BF"/>
                        </w:rPr>
                        <w:t xml:space="preserve"> ini berakhir, diharapkan pemakai memahami berbagai hal berikut yang berhubungan dengan restorasi citra dan mampu mempraktikkannya.</w:t>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Restorasi ci</w:t>
                      </w:r>
                      <w:r w:rsidRPr="002824ED">
                        <w:rPr>
                          <w:rFonts w:ascii="Arial" w:hAnsi="Arial" w:cs="Arial"/>
                          <w:color w:val="17365D" w:themeColor="text2" w:themeShade="BF"/>
                        </w:rPr>
                        <w:t>tra</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Derau dalam c</w:t>
                      </w:r>
                      <w:r w:rsidRPr="002824ED">
                        <w:rPr>
                          <w:rFonts w:ascii="Arial" w:hAnsi="Arial" w:cs="Arial"/>
                          <w:color w:val="17365D" w:themeColor="text2" w:themeShade="BF"/>
                        </w:rPr>
                        <w:t>itra</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Jenis d</w:t>
                      </w:r>
                      <w:r w:rsidRPr="002824ED">
                        <w:rPr>
                          <w:rFonts w:ascii="Arial" w:hAnsi="Arial" w:cs="Arial"/>
                          <w:color w:val="17365D" w:themeColor="text2" w:themeShade="BF"/>
                        </w:rPr>
                        <w:t>erau</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Penghilangan d</w:t>
                      </w:r>
                      <w:r w:rsidRPr="002824ED">
                        <w:rPr>
                          <w:rFonts w:ascii="Arial" w:hAnsi="Arial" w:cs="Arial"/>
                          <w:color w:val="17365D" w:themeColor="text2" w:themeShade="BF"/>
                        </w:rPr>
                        <w:t>erau</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Penghilangan derau di kawasan f</w:t>
                      </w:r>
                      <w:r w:rsidRPr="002824ED">
                        <w:rPr>
                          <w:rFonts w:ascii="Arial" w:hAnsi="Arial" w:cs="Arial"/>
                          <w:color w:val="17365D" w:themeColor="text2" w:themeShade="BF"/>
                        </w:rPr>
                        <w:t>rekuensi</w:t>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Filter i</w:t>
                      </w:r>
                      <w:r w:rsidRPr="002824ED">
                        <w:rPr>
                          <w:rFonts w:ascii="Arial" w:hAnsi="Arial" w:cs="Arial"/>
                          <w:color w:val="17365D" w:themeColor="text2" w:themeShade="BF"/>
                        </w:rPr>
                        <w:t>nversi</w:t>
                      </w:r>
                      <w:r w:rsidRPr="002824ED">
                        <w:rPr>
                          <w:rFonts w:ascii="Arial" w:hAnsi="Arial" w:cs="Arial"/>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sidRPr="002824ED">
                        <w:rPr>
                          <w:rFonts w:ascii="Arial" w:hAnsi="Arial" w:cs="Arial"/>
                          <w:color w:val="17365D" w:themeColor="text2" w:themeShade="BF"/>
                        </w:rPr>
                        <w:t xml:space="preserve">Filter </w:t>
                      </w:r>
                      <w:r w:rsidRPr="00BE1812">
                        <w:rPr>
                          <w:rFonts w:ascii="Arial" w:hAnsi="Arial" w:cs="Arial"/>
                          <w:i/>
                          <w:color w:val="17365D" w:themeColor="text2" w:themeShade="BF"/>
                        </w:rPr>
                        <w:t>Wiener</w:t>
                      </w:r>
                      <w:r w:rsidRPr="00BE1812">
                        <w:rPr>
                          <w:rFonts w:ascii="Arial" w:hAnsi="Arial" w:cs="Arial"/>
                          <w:i/>
                          <w:color w:val="17365D" w:themeColor="text2" w:themeShade="BF"/>
                        </w:rPr>
                        <w:tab/>
                      </w:r>
                    </w:p>
                    <w:p w:rsidR="00BE1812" w:rsidRPr="002824ED" w:rsidRDefault="00BE1812" w:rsidP="00844B18">
                      <w:pPr>
                        <w:pStyle w:val="ListParagraph"/>
                        <w:numPr>
                          <w:ilvl w:val="0"/>
                          <w:numId w:val="9"/>
                        </w:numPr>
                        <w:spacing w:after="0" w:line="360" w:lineRule="auto"/>
                        <w:ind w:left="714" w:hanging="357"/>
                        <w:rPr>
                          <w:rFonts w:ascii="Arial" w:hAnsi="Arial" w:cs="Arial"/>
                          <w:color w:val="17365D" w:themeColor="text2" w:themeShade="BF"/>
                        </w:rPr>
                      </w:pPr>
                      <w:r>
                        <w:rPr>
                          <w:rFonts w:ascii="Arial" w:hAnsi="Arial" w:cs="Arial"/>
                          <w:color w:val="17365D" w:themeColor="text2" w:themeShade="BF"/>
                        </w:rPr>
                        <w:t>Ukuran keberhasilan penghilangan d</w:t>
                      </w:r>
                      <w:r w:rsidRPr="002824ED">
                        <w:rPr>
                          <w:rFonts w:ascii="Arial" w:hAnsi="Arial" w:cs="Arial"/>
                          <w:color w:val="17365D" w:themeColor="text2" w:themeShade="BF"/>
                        </w:rPr>
                        <w:t>erau</w:t>
                      </w:r>
                      <w:r w:rsidRPr="002824ED">
                        <w:rPr>
                          <w:rFonts w:ascii="Arial" w:hAnsi="Arial" w:cs="Arial"/>
                          <w:color w:val="17365D" w:themeColor="text2" w:themeShade="BF"/>
                        </w:rPr>
                        <w:tab/>
                      </w:r>
                    </w:p>
                  </w:txbxContent>
                </v:textbox>
              </v:shape>
            </w:pict>
          </mc:Fallback>
        </mc:AlternateContent>
      </w:r>
      <w:r w:rsidR="00DF6BD5" w:rsidRPr="001A1DE5">
        <w:rPr>
          <w:rFonts w:ascii="Goudy Stout" w:hAnsi="Goudy Stout"/>
          <w:color w:val="FFFFFF"/>
          <w:sz w:val="56"/>
          <w:szCs w:val="56"/>
        </w:rPr>
        <w:br w:type="page"/>
      </w:r>
    </w:p>
    <w:p w:rsidR="006B77CF" w:rsidRPr="001A1DE5" w:rsidRDefault="007B0B07"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lastRenderedPageBreak/>
        <w:t>11</w:t>
      </w:r>
      <w:r w:rsidR="006E40E1" w:rsidRPr="001A1DE5">
        <w:rPr>
          <w:rFonts w:ascii="Times New Roman" w:hAnsi="Times New Roman" w:cs="Times New Roman"/>
          <w:sz w:val="24"/>
          <w:szCs w:val="24"/>
        </w:rPr>
        <w:t xml:space="preserve">.1 </w:t>
      </w:r>
      <w:r w:rsidR="00E72E9A" w:rsidRPr="001A1DE5">
        <w:rPr>
          <w:rFonts w:ascii="Times New Roman" w:hAnsi="Times New Roman" w:cs="Times New Roman"/>
          <w:sz w:val="24"/>
          <w:szCs w:val="24"/>
        </w:rPr>
        <w:t xml:space="preserve">Pengantar </w:t>
      </w:r>
      <w:r w:rsidR="00975116" w:rsidRPr="001A1DE5">
        <w:rPr>
          <w:rFonts w:ascii="Times New Roman" w:hAnsi="Times New Roman" w:cs="Times New Roman"/>
          <w:sz w:val="24"/>
          <w:szCs w:val="24"/>
        </w:rPr>
        <w:t>Restorasi</w:t>
      </w:r>
      <w:r w:rsidR="00E72E9A" w:rsidRPr="001A1DE5">
        <w:rPr>
          <w:rFonts w:ascii="Times New Roman" w:hAnsi="Times New Roman" w:cs="Times New Roman"/>
          <w:sz w:val="24"/>
          <w:szCs w:val="24"/>
        </w:rPr>
        <w:t xml:space="preserve"> Citra</w:t>
      </w:r>
    </w:p>
    <w:p w:rsidR="001855A3" w:rsidRPr="001A1DE5" w:rsidRDefault="006B77CF" w:rsidP="00B3436E">
      <w:pPr>
        <w:spacing w:after="0" w:line="360" w:lineRule="auto"/>
        <w:jc w:val="both"/>
      </w:pPr>
      <w:r w:rsidRPr="001A1DE5">
        <w:tab/>
      </w:r>
      <w:proofErr w:type="gramStart"/>
      <w:r w:rsidR="00975116" w:rsidRPr="001A1DE5">
        <w:t>Istilah restorasi mempunyai perbedaan makna dengan peningkatan citra.</w:t>
      </w:r>
      <w:proofErr w:type="gramEnd"/>
      <w:r w:rsidR="00975116" w:rsidRPr="001A1DE5">
        <w:t xml:space="preserve"> </w:t>
      </w:r>
      <w:proofErr w:type="gramStart"/>
      <w:r w:rsidR="00AF2844" w:rsidRPr="001A1DE5">
        <w:t>Peningkatan citra (</w:t>
      </w:r>
      <w:r w:rsidR="00AF2844" w:rsidRPr="001A1DE5">
        <w:rPr>
          <w:i/>
        </w:rPr>
        <w:t>image enhancement</w:t>
      </w:r>
      <w:r w:rsidR="00AF2844" w:rsidRPr="001A1DE5">
        <w:t xml:space="preserve">) merupakan istilah yang menyatakan usaha untuk membuat gambar </w:t>
      </w:r>
      <w:r w:rsidR="00975116" w:rsidRPr="001A1DE5">
        <w:t xml:space="preserve">agar lebih </w:t>
      </w:r>
      <w:r w:rsidR="001A1DE5" w:rsidRPr="001A1DE5">
        <w:t>baik dari sudut pandang pengolahnya</w:t>
      </w:r>
      <w:r w:rsidR="00AF2844" w:rsidRPr="001A1DE5">
        <w:t>.</w:t>
      </w:r>
      <w:proofErr w:type="gramEnd"/>
      <w:r w:rsidR="00975116" w:rsidRPr="001A1DE5">
        <w:t xml:space="preserve"> </w:t>
      </w:r>
      <w:proofErr w:type="gramStart"/>
      <w:r w:rsidR="00975116" w:rsidRPr="001A1DE5">
        <w:t>Hal ini dilakukan misalnya melalui pengubahan kontras dan kecerahan.</w:t>
      </w:r>
      <w:proofErr w:type="gramEnd"/>
      <w:r w:rsidR="00975116" w:rsidRPr="001A1DE5">
        <w:t xml:space="preserve"> Berbeda dengan peningkatan citra, restorasi citra</w:t>
      </w:r>
      <w:r w:rsidR="008C1801" w:rsidRPr="001A1DE5">
        <w:fldChar w:fldCharType="begin"/>
      </w:r>
      <w:r w:rsidR="008C1801" w:rsidRPr="001A1DE5">
        <w:instrText xml:space="preserve"> XE "restorasi citra" </w:instrText>
      </w:r>
      <w:r w:rsidR="008C1801" w:rsidRPr="001A1DE5">
        <w:fldChar w:fldCharType="end"/>
      </w:r>
      <w:r w:rsidR="00975116" w:rsidRPr="001A1DE5">
        <w:t xml:space="preserve"> merupakan proses</w:t>
      </w:r>
      <w:r w:rsidR="00AF2844" w:rsidRPr="001A1DE5">
        <w:t xml:space="preserve"> </w:t>
      </w:r>
      <w:r w:rsidR="00975116" w:rsidRPr="001A1DE5">
        <w:t xml:space="preserve">untuk membuat citra yang kualitasnya turun akibat adanya tambahan derau </w:t>
      </w:r>
      <w:r w:rsidR="003D0A70" w:rsidRPr="001A1DE5">
        <w:t xml:space="preserve">agar </w:t>
      </w:r>
      <w:r w:rsidR="00975116" w:rsidRPr="001A1DE5">
        <w:t xml:space="preserve">menjadi mirip dengan keadaan aslinya. Itulah sebabnya, pembahasan restorasi </w:t>
      </w:r>
      <w:proofErr w:type="gramStart"/>
      <w:r w:rsidR="00975116" w:rsidRPr="001A1DE5">
        <w:t>akan</w:t>
      </w:r>
      <w:proofErr w:type="gramEnd"/>
      <w:r w:rsidR="00975116" w:rsidRPr="001A1DE5">
        <w:t xml:space="preserve"> dimulai dengan pembahasan derau.</w:t>
      </w:r>
    </w:p>
    <w:p w:rsidR="001855A3" w:rsidRPr="001A1DE5" w:rsidRDefault="00CC4367"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w:t>
      </w:r>
      <w:r w:rsidR="007B0B07" w:rsidRPr="001A1DE5">
        <w:rPr>
          <w:rFonts w:ascii="Times New Roman" w:hAnsi="Times New Roman" w:cs="Times New Roman"/>
          <w:sz w:val="24"/>
          <w:szCs w:val="24"/>
        </w:rPr>
        <w:t>2</w:t>
      </w:r>
      <w:r w:rsidR="00E72E9A" w:rsidRPr="001A1DE5">
        <w:rPr>
          <w:rFonts w:ascii="Times New Roman" w:hAnsi="Times New Roman" w:cs="Times New Roman"/>
          <w:sz w:val="24"/>
          <w:szCs w:val="24"/>
        </w:rPr>
        <w:t xml:space="preserve"> Derau dalam Citra</w:t>
      </w:r>
    </w:p>
    <w:p w:rsidR="00926E66" w:rsidRPr="001A1DE5" w:rsidRDefault="00926E66" w:rsidP="00B3436E">
      <w:pPr>
        <w:spacing w:after="0" w:line="360" w:lineRule="auto"/>
        <w:jc w:val="both"/>
      </w:pPr>
      <w:r w:rsidRPr="001A1DE5">
        <w:tab/>
      </w:r>
      <w:proofErr w:type="gramStart"/>
      <w:r w:rsidRPr="001A1DE5">
        <w:t>Derau</w:t>
      </w:r>
      <w:r w:rsidR="008C1801" w:rsidRPr="001A1DE5">
        <w:fldChar w:fldCharType="begin"/>
      </w:r>
      <w:r w:rsidR="008C1801" w:rsidRPr="001A1DE5">
        <w:instrText xml:space="preserve"> XE "derau" </w:instrText>
      </w:r>
      <w:r w:rsidR="008C1801" w:rsidRPr="001A1DE5">
        <w:fldChar w:fldCharType="end"/>
      </w:r>
      <w:r w:rsidRPr="001A1DE5">
        <w:t xml:space="preserve"> sesungguhnya adalah komponen dalam citra yang tidak dikehendaki.</w:t>
      </w:r>
      <w:proofErr w:type="gramEnd"/>
      <w:r w:rsidRPr="001A1DE5">
        <w:t xml:space="preserve"> </w:t>
      </w:r>
      <w:proofErr w:type="gramStart"/>
      <w:r w:rsidRPr="001A1DE5">
        <w:t>Dalam praktik, kehadiran derau tidak dapat dihindari.</w:t>
      </w:r>
      <w:proofErr w:type="gramEnd"/>
      <w:r w:rsidRPr="001A1DE5">
        <w:t xml:space="preserve"> </w:t>
      </w:r>
      <w:proofErr w:type="gramStart"/>
      <w:r w:rsidRPr="001A1DE5">
        <w:t>Sebagai contoh, derau Gaussian biasa muncul pada sebarang isyarat.</w:t>
      </w:r>
      <w:proofErr w:type="gramEnd"/>
      <w:r w:rsidRPr="001A1DE5">
        <w:t xml:space="preserve"> </w:t>
      </w:r>
      <w:proofErr w:type="gramStart"/>
      <w:r w:rsidR="000A052D" w:rsidRPr="001A1DE5">
        <w:t>D</w:t>
      </w:r>
      <w:r w:rsidRPr="001A1DE5">
        <w:t>erau putih</w:t>
      </w:r>
      <w:r w:rsidR="008C1801" w:rsidRPr="001A1DE5">
        <w:fldChar w:fldCharType="begin"/>
      </w:r>
      <w:r w:rsidR="008C1801" w:rsidRPr="001A1DE5">
        <w:instrText xml:space="preserve"> XE "Derau putih" </w:instrText>
      </w:r>
      <w:r w:rsidR="008C1801" w:rsidRPr="001A1DE5">
        <w:fldChar w:fldCharType="end"/>
      </w:r>
      <w:r w:rsidRPr="001A1DE5">
        <w:t xml:space="preserve"> (</w:t>
      </w:r>
      <w:r w:rsidRPr="001A1DE5">
        <w:rPr>
          <w:i/>
        </w:rPr>
        <w:t>white noise</w:t>
      </w:r>
      <w:r w:rsidR="008C1801" w:rsidRPr="001A1DE5">
        <w:rPr>
          <w:i/>
        </w:rPr>
        <w:fldChar w:fldCharType="begin"/>
      </w:r>
      <w:r w:rsidR="008C1801" w:rsidRPr="001A1DE5">
        <w:instrText xml:space="preserve"> XE "</w:instrText>
      </w:r>
      <w:r w:rsidR="008C1801" w:rsidRPr="001A1DE5">
        <w:rPr>
          <w:i/>
        </w:rPr>
        <w:instrText>white noise</w:instrText>
      </w:r>
      <w:r w:rsidR="008C1801" w:rsidRPr="001A1DE5">
        <w:instrText xml:space="preserve">" </w:instrText>
      </w:r>
      <w:r w:rsidR="008C1801" w:rsidRPr="001A1DE5">
        <w:rPr>
          <w:i/>
        </w:rPr>
        <w:fldChar w:fldCharType="end"/>
      </w:r>
      <w:r w:rsidRPr="001A1DE5">
        <w:t>) biasa menyertai pada siaran televisi yang berasal dari stasiun pemancar yang lemah.</w:t>
      </w:r>
      <w:proofErr w:type="gramEnd"/>
      <w:r w:rsidRPr="001A1DE5">
        <w:t xml:space="preserve"> </w:t>
      </w:r>
      <w:proofErr w:type="gramStart"/>
      <w:r w:rsidRPr="001A1DE5">
        <w:t>Derau butiran biasa muncul dalam film-film fotografi.</w:t>
      </w:r>
      <w:proofErr w:type="gramEnd"/>
      <w:r w:rsidRPr="001A1DE5">
        <w:t xml:space="preserve">  </w:t>
      </w:r>
      <w:proofErr w:type="gramStart"/>
      <w:r w:rsidRPr="001A1DE5">
        <w:t>Derau yang dinamakan ‘</w:t>
      </w:r>
      <w:r w:rsidR="006322B8" w:rsidRPr="001A1DE5">
        <w:t>garam</w:t>
      </w:r>
      <w:r w:rsidRPr="001A1DE5">
        <w:t xml:space="preserve"> dan </w:t>
      </w:r>
      <w:r w:rsidR="006322B8" w:rsidRPr="001A1DE5">
        <w:t>merica</w:t>
      </w:r>
      <w:r w:rsidRPr="001A1DE5">
        <w:t>’ sering mewarnai citra.</w:t>
      </w:r>
      <w:proofErr w:type="gramEnd"/>
      <w:r w:rsidRPr="001A1DE5">
        <w:t xml:space="preserve"> </w:t>
      </w:r>
      <w:proofErr w:type="gramStart"/>
      <w:r w:rsidR="001A1DE5" w:rsidRPr="001A1DE5">
        <w:t>Derau garam berwarna putih dan derau garam berwarna hitam.</w:t>
      </w:r>
      <w:proofErr w:type="gramEnd"/>
      <w:r w:rsidR="001A1DE5" w:rsidRPr="001A1DE5">
        <w:t xml:space="preserve"> </w:t>
      </w:r>
      <w:proofErr w:type="gramStart"/>
      <w:r w:rsidRPr="001A1DE5">
        <w:t>Gambar 11.1 menunjukkan ef</w:t>
      </w:r>
      <w:r w:rsidR="008C1801" w:rsidRPr="001A1DE5">
        <w:t>ek derau dalam isyarat satu-</w:t>
      </w:r>
      <w:r w:rsidRPr="001A1DE5">
        <w:t>dimensi.</w:t>
      </w:r>
      <w:proofErr w:type="gramEnd"/>
    </w:p>
    <w:p w:rsidR="00926E66" w:rsidRPr="001A1DE5" w:rsidRDefault="00926E66" w:rsidP="00B3436E">
      <w:pPr>
        <w:spacing w:after="0" w:line="360" w:lineRule="auto"/>
        <w:jc w:val="both"/>
      </w:pPr>
    </w:p>
    <w:p w:rsidR="00926E66" w:rsidRPr="001A1DE5" w:rsidRDefault="0062506B" w:rsidP="00B3436E">
      <w:pPr>
        <w:spacing w:after="0" w:line="360" w:lineRule="auto"/>
        <w:jc w:val="center"/>
      </w:pPr>
      <w:r w:rsidRPr="001A1DE5">
        <w:object w:dxaOrig="9192" w:dyaOrig="4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06.5pt" o:ole="">
            <v:imagedata r:id="rId9" o:title=""/>
          </v:shape>
          <o:OLEObject Type="Embed" ProgID="Word.Document.12" ShapeID="_x0000_i1025" DrawAspect="Content" ObjectID="_1401562496" r:id="rId10"/>
        </w:object>
      </w:r>
    </w:p>
    <w:p w:rsidR="00926E66" w:rsidRPr="001A1DE5" w:rsidRDefault="00926E66" w:rsidP="00B3436E">
      <w:pPr>
        <w:spacing w:after="0" w:line="360" w:lineRule="auto"/>
        <w:jc w:val="center"/>
        <w:rPr>
          <w:i/>
        </w:rPr>
      </w:pPr>
      <w:r w:rsidRPr="001A1DE5">
        <w:rPr>
          <w:b/>
        </w:rPr>
        <w:t>Gambar 11.1</w:t>
      </w:r>
      <w:r w:rsidRPr="001A1DE5">
        <w:t xml:space="preserve"> </w:t>
      </w:r>
      <w:r w:rsidRPr="001A1DE5">
        <w:rPr>
          <w:b/>
        </w:rPr>
        <w:t xml:space="preserve">Derau </w:t>
      </w:r>
      <w:r w:rsidR="001A1DE5">
        <w:rPr>
          <w:b/>
        </w:rPr>
        <w:t>pada</w:t>
      </w:r>
      <w:r w:rsidRPr="001A1DE5">
        <w:rPr>
          <w:b/>
        </w:rPr>
        <w:t xml:space="preserve"> isyarat satu dimensi</w:t>
      </w:r>
    </w:p>
    <w:p w:rsidR="00926E66" w:rsidRPr="001A1DE5" w:rsidRDefault="00926E66" w:rsidP="00B3436E">
      <w:pPr>
        <w:spacing w:after="0" w:line="360" w:lineRule="auto"/>
        <w:jc w:val="both"/>
      </w:pPr>
    </w:p>
    <w:p w:rsidR="001855A3" w:rsidRPr="001A1DE5" w:rsidRDefault="00926E66" w:rsidP="00B3436E">
      <w:pPr>
        <w:spacing w:after="0" w:line="360" w:lineRule="auto"/>
        <w:ind w:firstLine="709"/>
        <w:jc w:val="both"/>
      </w:pPr>
      <w:r w:rsidRPr="001A1DE5">
        <w:lastRenderedPageBreak/>
        <w:t xml:space="preserve">Derau dapat </w:t>
      </w:r>
      <w:r w:rsidR="001A1DE5">
        <w:t>dikelompokkan menjadi empat</w:t>
      </w:r>
      <w:r w:rsidRPr="001A1DE5">
        <w:t xml:space="preserve"> kelas (Acharya dan Ray, 2005).</w:t>
      </w:r>
    </w:p>
    <w:p w:rsidR="00C24F2B" w:rsidRPr="001A1DE5" w:rsidRDefault="00C24F2B" w:rsidP="00B3436E">
      <w:pPr>
        <w:tabs>
          <w:tab w:val="left" w:pos="1290"/>
        </w:tabs>
        <w:spacing w:after="0" w:line="360" w:lineRule="auto"/>
        <w:ind w:firstLine="709"/>
        <w:jc w:val="both"/>
      </w:pPr>
      <w:r w:rsidRPr="001A1DE5">
        <w:t xml:space="preserve"> </w:t>
      </w:r>
      <w:r w:rsidRPr="001A1DE5">
        <w:tab/>
      </w:r>
    </w:p>
    <w:p w:rsidR="00926E66" w:rsidRPr="001A1DE5" w:rsidRDefault="00C24F2B" w:rsidP="00B3436E">
      <w:pPr>
        <w:pStyle w:val="ListParagraph"/>
        <w:numPr>
          <w:ilvl w:val="0"/>
          <w:numId w:val="24"/>
        </w:numPr>
        <w:spacing w:after="0" w:line="360" w:lineRule="auto"/>
        <w:ind w:left="426"/>
        <w:jc w:val="both"/>
      </w:pPr>
      <w:r w:rsidRPr="001A1DE5">
        <w:rPr>
          <w:b/>
        </w:rPr>
        <w:t>Derau tambahan</w:t>
      </w:r>
      <w:r w:rsidR="008C1801" w:rsidRPr="001A1DE5">
        <w:rPr>
          <w:b/>
        </w:rPr>
        <w:fldChar w:fldCharType="begin"/>
      </w:r>
      <w:r w:rsidR="008C1801" w:rsidRPr="001A1DE5">
        <w:instrText xml:space="preserve"> XE "</w:instrText>
      </w:r>
      <w:r w:rsidR="008C1801" w:rsidRPr="001A1DE5">
        <w:rPr>
          <w:b/>
        </w:rPr>
        <w:instrText>derau tambahan</w:instrText>
      </w:r>
      <w:r w:rsidR="008C1801" w:rsidRPr="001A1DE5">
        <w:instrText xml:space="preserve">" </w:instrText>
      </w:r>
      <w:r w:rsidR="008C1801" w:rsidRPr="001A1DE5">
        <w:rPr>
          <w:b/>
        </w:rPr>
        <w:fldChar w:fldCharType="end"/>
      </w:r>
      <w:r w:rsidRPr="001A1DE5">
        <w:rPr>
          <w:b/>
        </w:rPr>
        <w:t xml:space="preserve"> </w:t>
      </w:r>
      <w:r w:rsidRPr="001A1DE5">
        <w:t>(</w:t>
      </w:r>
      <w:r w:rsidRPr="001A1DE5">
        <w:rPr>
          <w:i/>
        </w:rPr>
        <w:t>additive noise</w:t>
      </w:r>
      <w:r w:rsidR="008C1801" w:rsidRPr="001A1DE5">
        <w:rPr>
          <w:i/>
        </w:rPr>
        <w:fldChar w:fldCharType="begin"/>
      </w:r>
      <w:r w:rsidR="008C1801" w:rsidRPr="001A1DE5">
        <w:instrText xml:space="preserve"> XE "</w:instrText>
      </w:r>
      <w:r w:rsidR="008C1801" w:rsidRPr="001A1DE5">
        <w:rPr>
          <w:i/>
        </w:rPr>
        <w:instrText>additive noise</w:instrText>
      </w:r>
      <w:r w:rsidR="008C1801" w:rsidRPr="001A1DE5">
        <w:instrText xml:space="preserve">" </w:instrText>
      </w:r>
      <w:r w:rsidR="008C1801" w:rsidRPr="001A1DE5">
        <w:rPr>
          <w:i/>
        </w:rPr>
        <w:fldChar w:fldCharType="end"/>
      </w:r>
      <w:r w:rsidRPr="001A1DE5">
        <w:t xml:space="preserve">): Derau ini biasa muncul karena sensor yang bekerja tidak sempurna dan memberikan isyarat tambahan </w:t>
      </w:r>
      <w:r w:rsidR="001A1DE5">
        <w:t xml:space="preserve">terdistribusi </w:t>
      </w:r>
      <w:r w:rsidRPr="001A1DE5">
        <w:t xml:space="preserve"> Gaussian, yang tidak bergantung pada isyarat asli. Isyarat yang dihasilkan dapat dinyatakan secara matematis seperti berikut:</w:t>
      </w:r>
    </w:p>
    <w:p w:rsidR="00C24F2B" w:rsidRPr="001A1DE5" w:rsidRDefault="00C24F2B" w:rsidP="00B3436E">
      <w:pPr>
        <w:pStyle w:val="ListParagraph"/>
        <w:spacing w:after="0" w:line="360" w:lineRule="auto"/>
        <w:ind w:left="426"/>
        <w:jc w:val="both"/>
      </w:pPr>
    </w:p>
    <w:p w:rsidR="00C24F2B" w:rsidRPr="001A1DE5" w:rsidRDefault="00C24F2B" w:rsidP="00B3436E">
      <w:pPr>
        <w:pStyle w:val="ListParagraph"/>
        <w:spacing w:after="0" w:line="360" w:lineRule="auto"/>
        <w:ind w:left="709"/>
        <w:jc w:val="both"/>
      </w:pPr>
      <m:oMath>
        <m:r>
          <w:rPr>
            <w:rFonts w:ascii="Cambria Math" w:hAnsi="Cambria Math"/>
          </w:rPr>
          <m:t>g</m:t>
        </m:r>
        <m:d>
          <m:dPr>
            <m:ctrlPr>
              <w:rPr>
                <w:rFonts w:ascii="Cambria Math" w:hAnsi="Cambria Math"/>
                <w:i/>
              </w:rPr>
            </m:ctrlPr>
          </m:dPr>
          <m:e>
            <m:r>
              <w:rPr>
                <w:rFonts w:ascii="Cambria Math" w:hAnsi="Cambria Math"/>
              </w:rPr>
              <m:t>.</m:t>
            </m:r>
          </m:e>
        </m:d>
        <m:r>
          <w:rPr>
            <w:rFonts w:ascii="Cambria Math" w:hAnsi="Cambria Math"/>
          </w:rPr>
          <m:t>=f</m:t>
        </m:r>
        <m:d>
          <m:dPr>
            <m:ctrlPr>
              <w:rPr>
                <w:rFonts w:ascii="Cambria Math" w:hAnsi="Cambria Math"/>
                <w:i/>
              </w:rPr>
            </m:ctrlPr>
          </m:dPr>
          <m:e>
            <m:r>
              <w:rPr>
                <w:rFonts w:ascii="Cambria Math" w:hAnsi="Cambria Math"/>
              </w:rPr>
              <m:t>.</m:t>
            </m:r>
          </m:e>
        </m:d>
        <m:r>
          <w:rPr>
            <w:rFonts w:ascii="Cambria Math" w:hAnsi="Cambria Math"/>
          </w:rPr>
          <m:t>+d(.)</m:t>
        </m:r>
      </m:oMath>
      <w:r w:rsidRPr="001A1DE5">
        <w:t xml:space="preserve"> </w:t>
      </w:r>
      <w:r w:rsidRPr="001A1DE5">
        <w:tab/>
      </w:r>
      <w:r w:rsidRPr="001A1DE5">
        <w:tab/>
      </w:r>
      <w:r w:rsidRPr="001A1DE5">
        <w:tab/>
      </w:r>
      <w:r w:rsidRPr="001A1DE5">
        <w:tab/>
      </w:r>
      <w:r w:rsidRPr="001A1DE5">
        <w:tab/>
      </w:r>
      <w:r w:rsidRPr="001A1DE5">
        <w:tab/>
      </w:r>
      <w:r w:rsidRPr="001A1DE5">
        <w:tab/>
      </w:r>
      <w:r w:rsidR="00994DE9" w:rsidRPr="001A1DE5">
        <w:t>(11.1</w:t>
      </w:r>
      <w:r w:rsidRPr="001A1DE5">
        <w:t>)</w:t>
      </w:r>
    </w:p>
    <w:p w:rsidR="00C24F2B" w:rsidRPr="001A1DE5" w:rsidRDefault="00C24F2B" w:rsidP="00B3436E">
      <w:pPr>
        <w:pStyle w:val="ListParagraph"/>
        <w:spacing w:after="0" w:line="360" w:lineRule="auto"/>
        <w:ind w:left="709"/>
        <w:jc w:val="both"/>
      </w:pPr>
    </w:p>
    <w:p w:rsidR="00C24F2B" w:rsidRPr="001A1DE5" w:rsidRDefault="00C24F2B" w:rsidP="00B3436E">
      <w:pPr>
        <w:spacing w:after="0" w:line="360" w:lineRule="auto"/>
        <w:ind w:left="426"/>
        <w:jc w:val="both"/>
      </w:pPr>
      <w:r w:rsidRPr="001A1DE5">
        <w:t>Dalam hal ini, g(.) menyatakan isyarat yang telah terkena derau, f(.) menyatakan citra asli, dan d(.) menyatakan derau.</w:t>
      </w:r>
    </w:p>
    <w:p w:rsidR="00C24F2B" w:rsidRPr="001A1DE5" w:rsidRDefault="00C24F2B" w:rsidP="00B3436E">
      <w:pPr>
        <w:pStyle w:val="ListParagraph"/>
        <w:numPr>
          <w:ilvl w:val="0"/>
          <w:numId w:val="24"/>
        </w:numPr>
        <w:spacing w:after="0" w:line="360" w:lineRule="auto"/>
        <w:ind w:left="426"/>
        <w:jc w:val="both"/>
      </w:pPr>
      <w:r w:rsidRPr="001A1DE5">
        <w:rPr>
          <w:b/>
        </w:rPr>
        <w:t>Derau perkalian</w:t>
      </w:r>
      <w:r w:rsidR="008C1801" w:rsidRPr="001A1DE5">
        <w:rPr>
          <w:b/>
        </w:rPr>
        <w:fldChar w:fldCharType="begin"/>
      </w:r>
      <w:r w:rsidR="008C1801" w:rsidRPr="001A1DE5">
        <w:instrText xml:space="preserve"> XE "</w:instrText>
      </w:r>
      <w:r w:rsidR="008C1801" w:rsidRPr="001A1DE5">
        <w:rPr>
          <w:b/>
        </w:rPr>
        <w:instrText>derau perkalian</w:instrText>
      </w:r>
      <w:r w:rsidR="008C1801" w:rsidRPr="001A1DE5">
        <w:instrText xml:space="preserve">" </w:instrText>
      </w:r>
      <w:r w:rsidR="008C1801" w:rsidRPr="001A1DE5">
        <w:rPr>
          <w:b/>
        </w:rPr>
        <w:fldChar w:fldCharType="end"/>
      </w:r>
      <w:r w:rsidRPr="001A1DE5">
        <w:t xml:space="preserve"> (</w:t>
      </w:r>
      <w:r w:rsidRPr="001A1DE5">
        <w:rPr>
          <w:i/>
        </w:rPr>
        <w:t>multiplicative noise</w:t>
      </w:r>
      <w:r w:rsidR="008C1801" w:rsidRPr="001A1DE5">
        <w:rPr>
          <w:i/>
        </w:rPr>
        <w:fldChar w:fldCharType="begin"/>
      </w:r>
      <w:r w:rsidR="008C1801" w:rsidRPr="001A1DE5">
        <w:instrText xml:space="preserve"> XE "</w:instrText>
      </w:r>
      <w:r w:rsidR="008C1801" w:rsidRPr="001A1DE5">
        <w:rPr>
          <w:i/>
        </w:rPr>
        <w:instrText>multiplicative noise</w:instrText>
      </w:r>
      <w:r w:rsidR="008C1801" w:rsidRPr="001A1DE5">
        <w:instrText xml:space="preserve">" </w:instrText>
      </w:r>
      <w:r w:rsidR="008C1801" w:rsidRPr="001A1DE5">
        <w:rPr>
          <w:i/>
        </w:rPr>
        <w:fldChar w:fldCharType="end"/>
      </w:r>
      <w:r w:rsidRPr="001A1DE5">
        <w:t xml:space="preserve">): Derau perkalian biasa terjadi pada </w:t>
      </w:r>
      <w:r w:rsidR="001A1DE5">
        <w:t>filem</w:t>
      </w:r>
      <w:r w:rsidRPr="001A1DE5">
        <w:t xml:space="preserve"> fotografi. Deraunya biasa disebut sebagai derau bercak (</w:t>
      </w:r>
      <w:r w:rsidRPr="001A1DE5">
        <w:rPr>
          <w:i/>
        </w:rPr>
        <w:t>speckle noise</w:t>
      </w:r>
      <w:r w:rsidRPr="001A1DE5">
        <w:t>). Secara matematis, isyarat yang terkena derau perkalian dapat ditulis seperti berikut:</w:t>
      </w:r>
    </w:p>
    <w:p w:rsidR="00C24F2B" w:rsidRPr="001A1DE5" w:rsidRDefault="00C24F2B" w:rsidP="00B3436E">
      <w:pPr>
        <w:pStyle w:val="ListParagraph"/>
        <w:spacing w:after="0" w:line="360" w:lineRule="auto"/>
        <w:ind w:left="426"/>
        <w:jc w:val="both"/>
        <w:rPr>
          <w:b/>
        </w:rPr>
      </w:pPr>
    </w:p>
    <w:p w:rsidR="00C24F2B" w:rsidRPr="001A1DE5" w:rsidRDefault="00C24F2B" w:rsidP="00B3436E">
      <w:pPr>
        <w:pStyle w:val="ListParagraph"/>
        <w:spacing w:after="0" w:line="360" w:lineRule="auto"/>
        <w:ind w:left="709"/>
        <w:jc w:val="both"/>
      </w:pPr>
      <m:oMath>
        <m:r>
          <w:rPr>
            <w:rFonts w:ascii="Cambria Math" w:hAnsi="Cambria Math"/>
          </w:rPr>
          <m:t>g</m:t>
        </m:r>
        <m:d>
          <m:dPr>
            <m:ctrlPr>
              <w:rPr>
                <w:rFonts w:ascii="Cambria Math" w:hAnsi="Cambria Math"/>
                <w:i/>
              </w:rPr>
            </m:ctrlPr>
          </m:dPr>
          <m:e>
            <m:r>
              <w:rPr>
                <w:rFonts w:ascii="Cambria Math" w:hAnsi="Cambria Math"/>
              </w:rPr>
              <m:t>.</m:t>
            </m:r>
          </m:e>
        </m:d>
        <m:r>
          <w:rPr>
            <w:rFonts w:ascii="Cambria Math" w:hAnsi="Cambria Math"/>
          </w:rPr>
          <m:t>=f</m:t>
        </m:r>
        <m:d>
          <m:dPr>
            <m:ctrlPr>
              <w:rPr>
                <w:rFonts w:ascii="Cambria Math" w:hAnsi="Cambria Math"/>
                <w:i/>
              </w:rPr>
            </m:ctrlPr>
          </m:dPr>
          <m:e>
            <m:r>
              <w:rPr>
                <w:rFonts w:ascii="Cambria Math" w:hAnsi="Cambria Math"/>
              </w:rPr>
              <m:t>.</m:t>
            </m:r>
          </m:e>
        </m:d>
        <m:r>
          <w:rPr>
            <w:rFonts w:ascii="Cambria Math" w:hAnsi="Cambria Math"/>
          </w:rPr>
          <m:t>*d(.)</m:t>
        </m:r>
      </m:oMath>
      <w:r w:rsidRPr="001A1DE5">
        <w:t xml:space="preserve"> </w:t>
      </w:r>
      <w:r w:rsidRPr="001A1DE5">
        <w:tab/>
      </w:r>
      <w:r w:rsidRPr="001A1DE5">
        <w:tab/>
      </w:r>
      <w:r w:rsidRPr="001A1DE5">
        <w:tab/>
      </w:r>
      <w:r w:rsidRPr="001A1DE5">
        <w:tab/>
      </w:r>
      <w:r w:rsidRPr="001A1DE5">
        <w:tab/>
      </w:r>
      <w:r w:rsidRPr="001A1DE5">
        <w:tab/>
      </w:r>
      <w:r w:rsidRPr="001A1DE5">
        <w:tab/>
      </w:r>
      <w:r w:rsidR="00994DE9" w:rsidRPr="001A1DE5">
        <w:t>(11.2</w:t>
      </w:r>
      <w:r w:rsidRPr="001A1DE5">
        <w:t>)</w:t>
      </w:r>
    </w:p>
    <w:p w:rsidR="00C24F2B" w:rsidRPr="001A1DE5" w:rsidRDefault="00C24F2B" w:rsidP="00B3436E">
      <w:pPr>
        <w:pStyle w:val="ListParagraph"/>
        <w:spacing w:after="0" w:line="360" w:lineRule="auto"/>
        <w:ind w:left="709"/>
        <w:jc w:val="both"/>
      </w:pPr>
    </w:p>
    <w:p w:rsidR="00C24F2B" w:rsidRPr="001A1DE5" w:rsidRDefault="00C24F2B" w:rsidP="00B3436E">
      <w:pPr>
        <w:spacing w:after="0" w:line="360" w:lineRule="auto"/>
        <w:ind w:left="426"/>
        <w:jc w:val="both"/>
      </w:pPr>
      <w:r w:rsidRPr="001A1DE5">
        <w:t>Dalam hal ini, g(.) menyatakan isyarat yang telah terkena derau, f(.) menyatakan citra asli, dan d(.) menyatakan derau.</w:t>
      </w:r>
    </w:p>
    <w:p w:rsidR="00C24F2B" w:rsidRPr="001A1DE5" w:rsidRDefault="00C24F2B" w:rsidP="00B3436E">
      <w:pPr>
        <w:pStyle w:val="ListParagraph"/>
        <w:spacing w:after="0" w:line="360" w:lineRule="auto"/>
        <w:ind w:left="426"/>
        <w:jc w:val="both"/>
        <w:rPr>
          <w:b/>
        </w:rPr>
      </w:pPr>
    </w:p>
    <w:p w:rsidR="00C24F2B" w:rsidRPr="001A1DE5" w:rsidRDefault="00C24F2B" w:rsidP="00B3436E">
      <w:pPr>
        <w:pStyle w:val="ListParagraph"/>
        <w:numPr>
          <w:ilvl w:val="0"/>
          <w:numId w:val="24"/>
        </w:numPr>
        <w:spacing w:after="0" w:line="360" w:lineRule="auto"/>
        <w:ind w:left="426"/>
        <w:jc w:val="both"/>
      </w:pPr>
      <w:r w:rsidRPr="001A1DE5">
        <w:rPr>
          <w:b/>
        </w:rPr>
        <w:t>Derau impuls</w:t>
      </w:r>
      <w:r w:rsidR="008C1801" w:rsidRPr="001A1DE5">
        <w:rPr>
          <w:b/>
        </w:rPr>
        <w:fldChar w:fldCharType="begin"/>
      </w:r>
      <w:r w:rsidR="008C1801" w:rsidRPr="001A1DE5">
        <w:instrText xml:space="preserve"> XE "</w:instrText>
      </w:r>
      <w:r w:rsidR="008C1801" w:rsidRPr="001A1DE5">
        <w:rPr>
          <w:b/>
        </w:rPr>
        <w:instrText>Derau impuls</w:instrText>
      </w:r>
      <w:r w:rsidR="008C1801" w:rsidRPr="001A1DE5">
        <w:instrText xml:space="preserve">" </w:instrText>
      </w:r>
      <w:r w:rsidR="008C1801" w:rsidRPr="001A1DE5">
        <w:rPr>
          <w:b/>
        </w:rPr>
        <w:fldChar w:fldCharType="end"/>
      </w:r>
      <w:r w:rsidRPr="001A1DE5">
        <w:t xml:space="preserve"> (</w:t>
      </w:r>
      <w:r w:rsidRPr="001A1DE5">
        <w:rPr>
          <w:i/>
        </w:rPr>
        <w:t>impulse noise</w:t>
      </w:r>
      <w:r w:rsidRPr="001A1DE5">
        <w:t>):</w:t>
      </w:r>
      <w:r w:rsidR="00262C2F" w:rsidRPr="001A1DE5">
        <w:t xml:space="preserve"> Sensor </w:t>
      </w:r>
      <w:r w:rsidR="00074948" w:rsidRPr="001A1DE5">
        <w:t>ataupun salu</w:t>
      </w:r>
      <w:r w:rsidR="00F3453D" w:rsidRPr="001A1DE5">
        <w:t xml:space="preserve">ran data </w:t>
      </w:r>
      <w:r w:rsidR="00262C2F" w:rsidRPr="001A1DE5">
        <w:t xml:space="preserve">terkadang memberikan derau berbentuk biner </w:t>
      </w:r>
      <w:r w:rsidR="006322B8" w:rsidRPr="001A1DE5">
        <w:t>(0 atau 1). Derau seperti itu di</w:t>
      </w:r>
      <w:r w:rsidR="00262C2F" w:rsidRPr="001A1DE5">
        <w:t>modelkan sebagai berikut:</w:t>
      </w:r>
    </w:p>
    <w:p w:rsidR="00262C2F" w:rsidRPr="001A1DE5" w:rsidRDefault="00262C2F" w:rsidP="00B3436E">
      <w:pPr>
        <w:pStyle w:val="ListParagraph"/>
        <w:spacing w:after="0" w:line="360" w:lineRule="auto"/>
        <w:ind w:left="426"/>
        <w:jc w:val="both"/>
      </w:pPr>
    </w:p>
    <w:p w:rsidR="00262C2F" w:rsidRPr="001A1DE5" w:rsidRDefault="00262C2F" w:rsidP="00B3436E">
      <w:pPr>
        <w:pStyle w:val="ListParagraph"/>
        <w:spacing w:after="0" w:line="360" w:lineRule="auto"/>
        <w:ind w:left="709"/>
        <w:jc w:val="both"/>
      </w:pPr>
      <m:oMath>
        <m:r>
          <w:rPr>
            <w:rFonts w:ascii="Cambria Math" w:hAnsi="Cambria Math"/>
          </w:rPr>
          <m:t>g</m:t>
        </m:r>
        <m:d>
          <m:dPr>
            <m:ctrlPr>
              <w:rPr>
                <w:rFonts w:ascii="Cambria Math" w:hAnsi="Cambria Math"/>
                <w:i/>
              </w:rPr>
            </m:ctrlPr>
          </m:dPr>
          <m:e>
            <m:r>
              <w:rPr>
                <w:rFonts w:ascii="Cambria Math" w:hAnsi="Cambria Math"/>
              </w:rPr>
              <m:t>.</m:t>
            </m:r>
          </m:e>
        </m:d>
        <m:r>
          <w:rPr>
            <w:rFonts w:ascii="Cambria Math" w:hAnsi="Cambria Math"/>
          </w:rPr>
          <m:t>=</m:t>
        </m:r>
        <m:d>
          <m:dPr>
            <m:ctrlPr>
              <w:rPr>
                <w:rFonts w:ascii="Cambria Math" w:hAnsi="Cambria Math"/>
                <w:i/>
              </w:rPr>
            </m:ctrlPr>
          </m:dPr>
          <m:e>
            <m:r>
              <w:rPr>
                <w:rFonts w:ascii="Cambria Math" w:hAnsi="Cambria Math"/>
              </w:rPr>
              <m:t>1-p</m:t>
            </m:r>
          </m:e>
        </m:d>
        <m:r>
          <w:rPr>
            <w:rFonts w:ascii="Cambria Math" w:hAnsi="Cambria Math"/>
          </w:rPr>
          <m:t>*f</m:t>
        </m:r>
        <m:d>
          <m:dPr>
            <m:ctrlPr>
              <w:rPr>
                <w:rFonts w:ascii="Cambria Math" w:hAnsi="Cambria Math"/>
                <w:i/>
              </w:rPr>
            </m:ctrlPr>
          </m:dPr>
          <m:e>
            <m:r>
              <w:rPr>
                <w:rFonts w:ascii="Cambria Math" w:hAnsi="Cambria Math"/>
              </w:rPr>
              <m:t>.</m:t>
            </m:r>
          </m:e>
        </m:d>
        <m:r>
          <w:rPr>
            <w:rFonts w:ascii="Cambria Math" w:hAnsi="Cambria Math"/>
          </w:rPr>
          <m:t>+p*d(.)</m:t>
        </m:r>
      </m:oMath>
      <w:r w:rsidRPr="001A1DE5">
        <w:t xml:space="preserve"> </w:t>
      </w:r>
      <w:r w:rsidRPr="001A1DE5">
        <w:tab/>
      </w:r>
      <w:r w:rsidRPr="001A1DE5">
        <w:tab/>
      </w:r>
      <w:r w:rsidRPr="001A1DE5">
        <w:tab/>
      </w:r>
      <w:r w:rsidRPr="001A1DE5">
        <w:tab/>
      </w:r>
      <w:r w:rsidRPr="001A1DE5">
        <w:tab/>
      </w:r>
      <w:r w:rsidR="00994DE9" w:rsidRPr="001A1DE5">
        <w:t>(11.3</w:t>
      </w:r>
      <w:r w:rsidRPr="001A1DE5">
        <w:t>)</w:t>
      </w:r>
    </w:p>
    <w:p w:rsidR="00262C2F" w:rsidRPr="001A1DE5" w:rsidRDefault="00262C2F" w:rsidP="00B3436E">
      <w:pPr>
        <w:pStyle w:val="ListParagraph"/>
        <w:spacing w:after="0" w:line="360" w:lineRule="auto"/>
        <w:ind w:left="426"/>
        <w:jc w:val="both"/>
      </w:pPr>
    </w:p>
    <w:p w:rsidR="00262C2F" w:rsidRPr="001A1DE5" w:rsidRDefault="00262C2F" w:rsidP="00B3436E">
      <w:pPr>
        <w:spacing w:after="0" w:line="360" w:lineRule="auto"/>
        <w:ind w:left="426"/>
        <w:jc w:val="both"/>
      </w:pPr>
      <w:r w:rsidRPr="001A1DE5">
        <w:t>Dalam hal ini, g(.) menyatakan isyarat yang telah terkena derau, f(.) menyatakan citra asli, d(.) menyatakan derau, dan p menyatakan parameter biner yang  nilainya berupa 0 atau 1.</w:t>
      </w:r>
      <w:r w:rsidR="00F3453D" w:rsidRPr="001A1DE5">
        <w:t xml:space="preserve"> Berdasarkan rumus di atas, isyarat asli akan hilang saat p bernilai 1.</w:t>
      </w:r>
    </w:p>
    <w:p w:rsidR="00C24F2B" w:rsidRPr="001A1DE5" w:rsidRDefault="00C24F2B" w:rsidP="00B3436E">
      <w:pPr>
        <w:spacing w:after="0" w:line="360" w:lineRule="auto"/>
        <w:jc w:val="both"/>
      </w:pPr>
    </w:p>
    <w:p w:rsidR="00C24F2B" w:rsidRPr="001A1DE5" w:rsidRDefault="00C24F2B" w:rsidP="00B3436E">
      <w:pPr>
        <w:pStyle w:val="ListParagraph"/>
        <w:numPr>
          <w:ilvl w:val="0"/>
          <w:numId w:val="24"/>
        </w:numPr>
        <w:spacing w:after="0" w:line="360" w:lineRule="auto"/>
        <w:ind w:left="426"/>
        <w:jc w:val="both"/>
      </w:pPr>
      <w:r w:rsidRPr="001A1DE5">
        <w:rPr>
          <w:b/>
        </w:rPr>
        <w:t>Derau kuantisasi</w:t>
      </w:r>
      <w:r w:rsidRPr="001A1DE5">
        <w:t xml:space="preserve"> (</w:t>
      </w:r>
      <w:r w:rsidRPr="001A1DE5">
        <w:rPr>
          <w:i/>
        </w:rPr>
        <w:t>quantization noise</w:t>
      </w:r>
      <w:r w:rsidR="008C1801" w:rsidRPr="001A1DE5">
        <w:rPr>
          <w:i/>
        </w:rPr>
        <w:fldChar w:fldCharType="begin"/>
      </w:r>
      <w:r w:rsidR="008C1801" w:rsidRPr="001A1DE5">
        <w:instrText xml:space="preserve"> XE "</w:instrText>
      </w:r>
      <w:r w:rsidR="008C1801" w:rsidRPr="001A1DE5">
        <w:rPr>
          <w:i/>
        </w:rPr>
        <w:instrText>quantization noise</w:instrText>
      </w:r>
      <w:r w:rsidR="008C1801" w:rsidRPr="001A1DE5">
        <w:instrText xml:space="preserve">" </w:instrText>
      </w:r>
      <w:r w:rsidR="008C1801" w:rsidRPr="001A1DE5">
        <w:rPr>
          <w:i/>
        </w:rPr>
        <w:fldChar w:fldCharType="end"/>
      </w:r>
      <w:r w:rsidRPr="001A1DE5">
        <w:t>):</w:t>
      </w:r>
      <w:r w:rsidR="00262C2F" w:rsidRPr="001A1DE5">
        <w:t xml:space="preserve"> Derau kuantisasi termasuk sebagai derau yang bergantung pada isyarat. Hal ini terjadi saat kuantisasi terhadap isyarat dilakukan</w:t>
      </w:r>
      <w:r w:rsidR="001A1DE5">
        <w:t xml:space="preserve"> sebelum dikonversi menjadi isyarat digital</w:t>
      </w:r>
      <w:r w:rsidR="00262C2F" w:rsidRPr="001A1DE5">
        <w:t>. Derau ini dapat mengakibatkan detail citra hilang.</w:t>
      </w:r>
    </w:p>
    <w:p w:rsidR="00C24F2B" w:rsidRPr="001A1DE5" w:rsidRDefault="00F3453D"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11.3 Jenis Derau</w:t>
      </w:r>
    </w:p>
    <w:p w:rsidR="00D52FE3" w:rsidRPr="001A1DE5" w:rsidRDefault="00F3453D" w:rsidP="00B3436E">
      <w:pPr>
        <w:spacing w:after="0" w:line="360" w:lineRule="auto"/>
        <w:jc w:val="both"/>
      </w:pPr>
      <w:r w:rsidRPr="001A1DE5">
        <w:tab/>
      </w:r>
      <w:proofErr w:type="gramStart"/>
      <w:r w:rsidRPr="001A1DE5">
        <w:t>Jenis derau yang umum ber</w:t>
      </w:r>
      <w:r w:rsidR="001A1DE5">
        <w:t>variasi</w:t>
      </w:r>
      <w:r w:rsidRPr="001A1DE5">
        <w:t xml:space="preserve"> </w:t>
      </w:r>
      <w:r w:rsidRPr="00BE1812">
        <w:rPr>
          <w:i/>
        </w:rPr>
        <w:t>Gaussian</w:t>
      </w:r>
      <w:r w:rsidRPr="001A1DE5">
        <w:t xml:space="preserve"> atau impuls.</w:t>
      </w:r>
      <w:proofErr w:type="gramEnd"/>
      <w:r w:rsidRPr="001A1DE5">
        <w:t xml:space="preserve"> Namun, berbagai mode derau yang lain terkadang dibicarakan dalam ranah pengolahan citra dengan tujuan untuk menurunkan </w:t>
      </w:r>
      <w:r w:rsidR="00224344" w:rsidRPr="001A1DE5">
        <w:t xml:space="preserve">kualitas </w:t>
      </w:r>
      <w:r w:rsidRPr="001A1DE5">
        <w:t xml:space="preserve">citra untuk kepentingan </w:t>
      </w:r>
      <w:r w:rsidR="001A1DE5">
        <w:t xml:space="preserve">khusus </w:t>
      </w:r>
      <w:r w:rsidRPr="001A1DE5">
        <w:t xml:space="preserve">pengujian </w:t>
      </w:r>
      <w:r w:rsidR="001A1DE5">
        <w:t xml:space="preserve">proses </w:t>
      </w:r>
      <w:r w:rsidRPr="001A1DE5">
        <w:t>penghilangan derau.</w:t>
      </w:r>
      <w:r w:rsidR="00D52FE3" w:rsidRPr="001A1DE5">
        <w:t xml:space="preserve"> </w:t>
      </w:r>
    </w:p>
    <w:p w:rsidR="00AF35ED" w:rsidRPr="001A1DE5" w:rsidRDefault="00D52FE3"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 xml:space="preserve">11.3.1 </w:t>
      </w:r>
      <w:r w:rsidR="00AF35ED" w:rsidRPr="001A1DE5">
        <w:rPr>
          <w:rFonts w:ascii="Times New Roman" w:hAnsi="Times New Roman" w:cs="Times New Roman"/>
          <w:sz w:val="24"/>
          <w:szCs w:val="24"/>
        </w:rPr>
        <w:t xml:space="preserve">Derau </w:t>
      </w:r>
      <w:r w:rsidR="00AF35ED" w:rsidRPr="00BE1812">
        <w:rPr>
          <w:rFonts w:ascii="Times New Roman" w:hAnsi="Times New Roman" w:cs="Times New Roman"/>
          <w:i/>
          <w:sz w:val="24"/>
          <w:szCs w:val="24"/>
        </w:rPr>
        <w:t>Gaussian</w:t>
      </w:r>
    </w:p>
    <w:p w:rsidR="000A052D" w:rsidRPr="001A1DE5" w:rsidRDefault="00D52FE3" w:rsidP="00890BE9">
      <w:pPr>
        <w:spacing w:line="360" w:lineRule="auto"/>
        <w:jc w:val="both"/>
      </w:pPr>
      <w:r w:rsidRPr="001A1DE5">
        <w:tab/>
        <w:t xml:space="preserve">Derau </w:t>
      </w:r>
      <w:r w:rsidRPr="00BE1812">
        <w:rPr>
          <w:i/>
        </w:rPr>
        <w:t>Gaussian</w:t>
      </w:r>
      <w:r w:rsidR="008C1801" w:rsidRPr="001A1DE5">
        <w:fldChar w:fldCharType="begin"/>
      </w:r>
      <w:r w:rsidR="008C1801" w:rsidRPr="001A1DE5">
        <w:instrText xml:space="preserve"> XE "derau Gaussian" </w:instrText>
      </w:r>
      <w:r w:rsidR="008C1801" w:rsidRPr="001A1DE5">
        <w:fldChar w:fldCharType="end"/>
      </w:r>
      <w:r w:rsidRPr="001A1DE5">
        <w:t xml:space="preserve"> </w:t>
      </w:r>
      <w:proofErr w:type="gramStart"/>
      <w:r w:rsidR="000A052D" w:rsidRPr="001A1DE5">
        <w:t>adalah  model</w:t>
      </w:r>
      <w:proofErr w:type="gramEnd"/>
      <w:r w:rsidR="000A052D" w:rsidRPr="001A1DE5">
        <w:t xml:space="preserve"> derau yang memiliki fungsi kerapatan probabilitas (</w:t>
      </w:r>
      <w:r w:rsidR="000A052D" w:rsidRPr="001A1DE5">
        <w:rPr>
          <w:i/>
        </w:rPr>
        <w:t>probability density function</w:t>
      </w:r>
      <w:r w:rsidR="000A052D" w:rsidRPr="001A1DE5">
        <w:t xml:space="preserve"> </w:t>
      </w:r>
      <w:r w:rsidR="001A1DE5">
        <w:t>/ PDF) yang diberikan oleh kurva</w:t>
      </w:r>
      <w:r w:rsidR="000A052D" w:rsidRPr="001A1DE5">
        <w:t xml:space="preserve"> </w:t>
      </w:r>
      <w:r w:rsidR="000A052D" w:rsidRPr="00BE1812">
        <w:rPr>
          <w:i/>
        </w:rPr>
        <w:t>Gaussian</w:t>
      </w:r>
      <w:r w:rsidR="000A052D" w:rsidRPr="001A1DE5">
        <w:t xml:space="preserve">. PDF </w:t>
      </w:r>
      <w:r w:rsidR="00890BE9">
        <w:t>yang mewakili sifat paling acak dalam bentuk satu dimensi</w:t>
      </w:r>
      <w:r w:rsidR="000A052D" w:rsidRPr="001A1DE5">
        <w:t xml:space="preserve"> seperti berikut:</w:t>
      </w:r>
    </w:p>
    <w:p w:rsidR="00BF3332" w:rsidRPr="001A1DE5" w:rsidRDefault="000A052D" w:rsidP="00890BE9">
      <w:pPr>
        <w:spacing w:line="360" w:lineRule="auto"/>
        <w:ind w:left="709"/>
        <w:jc w:val="both"/>
      </w:pPr>
      <m:oMath>
        <m:r>
          <w:rPr>
            <w:rFonts w:ascii="Cambria Math" w:hAnsi="Cambria Math"/>
          </w:rPr>
          <m:t>p</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i/>
              </w:rPr>
              <w:sym w:font="Symbol" w:char="F073"/>
            </m:r>
            <m:rad>
              <m:radPr>
                <m:degHide m:val="1"/>
                <m:ctrlPr>
                  <w:rPr>
                    <w:rFonts w:ascii="Cambria Math" w:hAnsi="Cambria Math"/>
                    <w:i/>
                  </w:rPr>
                </m:ctrlPr>
              </m:radPr>
              <m:deg/>
              <m:e>
                <m:r>
                  <w:rPr>
                    <w:rFonts w:ascii="Cambria Math" w:hAnsi="Cambria Math"/>
                  </w:rPr>
                  <m:t>2π</m:t>
                </m:r>
              </m:e>
            </m:rad>
          </m:den>
        </m:f>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(z-μ)</m:t>
                    </m:r>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σ</m:t>
                    </m:r>
                  </m:e>
                  <m:sup>
                    <m:r>
                      <w:rPr>
                        <w:rFonts w:ascii="Cambria Math" w:hAnsi="Cambria Math"/>
                      </w:rPr>
                      <m:t>2</m:t>
                    </m:r>
                  </m:sup>
                </m:sSup>
              </m:den>
            </m:f>
          </m:sup>
        </m:sSup>
      </m:oMath>
      <w:r w:rsidRPr="001A1DE5">
        <w:tab/>
      </w:r>
      <w:r w:rsidRPr="001A1DE5">
        <w:tab/>
      </w:r>
      <w:r w:rsidRPr="001A1DE5">
        <w:tab/>
      </w:r>
      <w:r w:rsidRPr="001A1DE5">
        <w:tab/>
      </w:r>
      <w:r w:rsidRPr="001A1DE5">
        <w:tab/>
      </w:r>
      <w:r w:rsidR="00BF3332" w:rsidRPr="001A1DE5">
        <w:tab/>
      </w:r>
      <w:r w:rsidR="00BF3332" w:rsidRPr="001A1DE5">
        <w:tab/>
      </w:r>
      <w:r w:rsidR="00994DE9" w:rsidRPr="001A1DE5">
        <w:t>(11.4</w:t>
      </w:r>
      <w:r w:rsidRPr="001A1DE5">
        <w:t>)</w:t>
      </w:r>
    </w:p>
    <w:p w:rsidR="000A052D" w:rsidRPr="001A1DE5" w:rsidRDefault="000A052D" w:rsidP="00B3436E">
      <w:pPr>
        <w:spacing w:after="0" w:line="360" w:lineRule="auto"/>
        <w:jc w:val="both"/>
      </w:pPr>
      <w:r w:rsidRPr="001A1DE5">
        <w:t xml:space="preserve">Dalam hal ini, </w:t>
      </w:r>
      <w:r w:rsidRPr="001A1DE5">
        <w:sym w:font="Symbol" w:char="F06D"/>
      </w:r>
      <w:r w:rsidRPr="001A1DE5">
        <w:t xml:space="preserve"> adalah </w:t>
      </w:r>
      <w:r w:rsidR="00890BE9">
        <w:t xml:space="preserve">nilai </w:t>
      </w:r>
      <w:r w:rsidRPr="001A1DE5">
        <w:t xml:space="preserve">rerata dan </w:t>
      </w:r>
      <w:r w:rsidRPr="001A1DE5">
        <w:sym w:font="Symbol" w:char="F073"/>
      </w:r>
      <w:r w:rsidRPr="001A1DE5">
        <w:t xml:space="preserve"> adalah deviasi standar (atau akar varians) variabel random.</w:t>
      </w:r>
      <w:r w:rsidR="001C2F39" w:rsidRPr="001A1DE5">
        <w:t xml:space="preserve"> </w:t>
      </w:r>
      <w:r w:rsidR="003C4191" w:rsidRPr="001A1DE5">
        <w:t xml:space="preserve"> </w:t>
      </w:r>
      <w:r w:rsidR="006753CB" w:rsidRPr="001A1DE5">
        <w:t>PDF-nya</w:t>
      </w:r>
      <w:r w:rsidR="003C4191" w:rsidRPr="001A1DE5">
        <w:t xml:space="preserve"> ditunjukkan pada Gambar 11.2.</w:t>
      </w:r>
    </w:p>
    <w:p w:rsidR="003C4191" w:rsidRPr="001A1DE5" w:rsidRDefault="003C4191" w:rsidP="00B3436E">
      <w:pPr>
        <w:spacing w:after="0" w:line="360" w:lineRule="auto"/>
        <w:jc w:val="both"/>
      </w:pPr>
    </w:p>
    <w:p w:rsidR="003C4191" w:rsidRPr="001A1DE5" w:rsidRDefault="006753CB" w:rsidP="00B3436E">
      <w:pPr>
        <w:spacing w:after="0" w:line="360" w:lineRule="auto"/>
        <w:jc w:val="center"/>
      </w:pPr>
      <w:r w:rsidRPr="001A1DE5">
        <w:object w:dxaOrig="8085" w:dyaOrig="6870">
          <v:shape id="_x0000_i1026" type="#_x0000_t75" style="width:345.05pt;height:290.05pt" o:ole="">
            <v:imagedata r:id="rId11" o:title=""/>
          </v:shape>
          <o:OLEObject Type="Embed" ProgID="Word.Document.12" ShapeID="_x0000_i1026" DrawAspect="Content" ObjectID="_1401562497" r:id="rId12"/>
        </w:object>
      </w:r>
    </w:p>
    <w:p w:rsidR="003C4191" w:rsidRPr="00BE1812" w:rsidRDefault="003C4191" w:rsidP="00B3436E">
      <w:pPr>
        <w:spacing w:after="0" w:line="360" w:lineRule="auto"/>
        <w:jc w:val="center"/>
        <w:rPr>
          <w:b/>
          <w:i/>
        </w:rPr>
      </w:pPr>
      <w:r w:rsidRPr="001A1DE5">
        <w:rPr>
          <w:b/>
        </w:rPr>
        <w:t>Gambar 11.2</w:t>
      </w:r>
      <w:r w:rsidRPr="001A1DE5">
        <w:t xml:space="preserve"> </w:t>
      </w:r>
      <w:r w:rsidR="00594940" w:rsidRPr="001A1DE5">
        <w:rPr>
          <w:b/>
        </w:rPr>
        <w:t>Fungsi kepadatan probabilitas</w:t>
      </w:r>
      <w:r w:rsidRPr="001A1DE5">
        <w:rPr>
          <w:b/>
        </w:rPr>
        <w:t xml:space="preserve"> derau </w:t>
      </w:r>
      <w:r w:rsidRPr="00BE1812">
        <w:rPr>
          <w:b/>
          <w:i/>
        </w:rPr>
        <w:t>Gaussian</w:t>
      </w:r>
    </w:p>
    <w:p w:rsidR="003C4191" w:rsidRPr="001A1DE5" w:rsidRDefault="003C4191" w:rsidP="00B3436E">
      <w:pPr>
        <w:spacing w:after="0" w:line="360" w:lineRule="auto"/>
        <w:jc w:val="both"/>
      </w:pPr>
    </w:p>
    <w:p w:rsidR="001C2F39" w:rsidRPr="001A1DE5" w:rsidRDefault="001C2F39" w:rsidP="00890BE9">
      <w:pPr>
        <w:spacing w:line="360" w:lineRule="auto"/>
        <w:jc w:val="both"/>
      </w:pPr>
      <w:r w:rsidRPr="001A1DE5">
        <w:tab/>
      </w:r>
      <w:proofErr w:type="gramStart"/>
      <w:r w:rsidRPr="001A1DE5">
        <w:t xml:space="preserve">Derau </w:t>
      </w:r>
      <w:r w:rsidRPr="00BE1812">
        <w:rPr>
          <w:i/>
        </w:rPr>
        <w:t>Gaussian</w:t>
      </w:r>
      <w:r w:rsidRPr="001A1DE5">
        <w:t xml:space="preserve"> dapat dilakukan dengan menggunakan fungsi pembangkit bilangan acak.</w:t>
      </w:r>
      <w:proofErr w:type="gramEnd"/>
      <w:r w:rsidRPr="001A1DE5">
        <w:t xml:space="preserve"> </w:t>
      </w:r>
      <w:proofErr w:type="gramStart"/>
      <w:r w:rsidRPr="001A1DE5">
        <w:t xml:space="preserve">Sebagai contoh, pada </w:t>
      </w:r>
      <w:r w:rsidR="00074948" w:rsidRPr="00BE1812">
        <w:rPr>
          <w:i/>
        </w:rPr>
        <w:t>Octave</w:t>
      </w:r>
      <w:r w:rsidRPr="001A1DE5">
        <w:t xml:space="preserve"> terdapat fungsi bernama </w:t>
      </w:r>
      <w:r w:rsidRPr="001A1DE5">
        <w:rPr>
          <w:b/>
        </w:rPr>
        <w:t>randn</w:t>
      </w:r>
      <w:r w:rsidRPr="001A1DE5">
        <w:t xml:space="preserve"> yang berguna untuk menghasilkan bilangan acak yang terdistribusi secara normal dengan nilai berkisar antara 0 dan 1.</w:t>
      </w:r>
      <w:proofErr w:type="gramEnd"/>
      <w:r w:rsidRPr="001A1DE5">
        <w:t xml:space="preserve"> Nah, rumus untuk mendapatkan derau </w:t>
      </w:r>
      <w:r w:rsidRPr="00BE1812">
        <w:rPr>
          <w:i/>
        </w:rPr>
        <w:t>Gaussian</w:t>
      </w:r>
      <w:r w:rsidRPr="001A1DE5">
        <w:t xml:space="preserve"> yang acak dengan deviasi standar </w:t>
      </w:r>
      <w:r w:rsidR="00890BE9">
        <w:t>sebesar</w:t>
      </w:r>
      <w:r w:rsidRPr="001A1DE5">
        <w:t xml:space="preserve"> </w:t>
      </w:r>
      <w:r w:rsidRPr="001A1DE5">
        <w:sym w:font="Symbol" w:char="F073"/>
      </w:r>
      <w:r w:rsidRPr="001A1DE5">
        <w:t xml:space="preserve"> dan rerata </w:t>
      </w:r>
      <w:proofErr w:type="gramStart"/>
      <w:r w:rsidRPr="001A1DE5">
        <w:t>sama</w:t>
      </w:r>
      <w:proofErr w:type="gramEnd"/>
      <w:r w:rsidRPr="001A1DE5">
        <w:t xml:space="preserve"> dengan </w:t>
      </w:r>
      <w:r w:rsidRPr="001A1DE5">
        <w:sym w:font="Symbol" w:char="F06D"/>
      </w:r>
      <w:r w:rsidRPr="001A1DE5">
        <w:t xml:space="preserve"> adalah seperti berikut:</w:t>
      </w:r>
    </w:p>
    <w:p w:rsidR="000A052D" w:rsidRPr="001A1DE5" w:rsidRDefault="00D919EE" w:rsidP="00890BE9">
      <w:pPr>
        <w:spacing w:line="360" w:lineRule="auto"/>
        <w:ind w:left="709"/>
        <w:jc w:val="both"/>
      </w:pPr>
      <m:oMath>
        <m:r>
          <w:rPr>
            <w:rFonts w:ascii="Cambria Math" w:hAnsi="Cambria Math"/>
          </w:rPr>
          <m:t>d=randn* σ+ μ</m:t>
        </m:r>
      </m:oMath>
      <w:r w:rsidRPr="001A1DE5">
        <w:tab/>
      </w:r>
      <w:r w:rsidRPr="001A1DE5">
        <w:tab/>
      </w:r>
      <w:r w:rsidR="0062506B" w:rsidRPr="001A1DE5">
        <w:tab/>
      </w:r>
      <w:r w:rsidR="0062506B" w:rsidRPr="001A1DE5">
        <w:tab/>
      </w:r>
      <w:r w:rsidR="0062506B" w:rsidRPr="001A1DE5">
        <w:tab/>
      </w:r>
      <w:r w:rsidR="0062506B" w:rsidRPr="001A1DE5">
        <w:tab/>
      </w:r>
      <w:r w:rsidR="0062506B" w:rsidRPr="001A1DE5">
        <w:tab/>
      </w:r>
      <w:r w:rsidR="00994DE9" w:rsidRPr="001A1DE5">
        <w:t>(11.5</w:t>
      </w:r>
      <w:r w:rsidRPr="001A1DE5">
        <w:t>)</w:t>
      </w:r>
    </w:p>
    <w:p w:rsidR="003B7749" w:rsidRPr="001A1DE5" w:rsidRDefault="00D919EE" w:rsidP="00B3436E">
      <w:pPr>
        <w:spacing w:after="0" w:line="360" w:lineRule="auto"/>
        <w:jc w:val="both"/>
      </w:pPr>
      <w:r w:rsidRPr="001A1DE5">
        <w:t xml:space="preserve">Apabila </w:t>
      </w:r>
      <w:r w:rsidRPr="001A1DE5">
        <w:sym w:font="Symbol" w:char="F06D"/>
      </w:r>
      <w:r w:rsidRPr="001A1DE5">
        <w:t xml:space="preserve"> berupa nol, rumus di atas dapat disederhanakan menjadi  d = randn * </w:t>
      </w:r>
      <w:r w:rsidRPr="001A1DE5">
        <w:sym w:font="Symbol" w:char="F073"/>
      </w:r>
      <w:r w:rsidRPr="001A1DE5">
        <w:t xml:space="preserve">. </w:t>
      </w:r>
    </w:p>
    <w:p w:rsidR="003B7749" w:rsidRPr="001A1DE5" w:rsidRDefault="00D919EE" w:rsidP="00B3436E">
      <w:pPr>
        <w:spacing w:after="0" w:line="360" w:lineRule="auto"/>
        <w:ind w:firstLine="709"/>
        <w:jc w:val="both"/>
      </w:pPr>
      <w:r w:rsidRPr="001A1DE5">
        <w:t xml:space="preserve">Contoh penambahan derau pada citra </w:t>
      </w:r>
      <w:r w:rsidR="003C4191" w:rsidRPr="001A1DE5">
        <w:t xml:space="preserve">berskala keabuan </w:t>
      </w:r>
      <w:r w:rsidRPr="001A1DE5">
        <w:t xml:space="preserve">ditunjukkan pada fungsi </w:t>
      </w:r>
      <w:r w:rsidRPr="00890BE9">
        <w:rPr>
          <w:rFonts w:ascii="Courier New" w:hAnsi="Courier New" w:cs="Courier New"/>
        </w:rPr>
        <w:t>d</w:t>
      </w:r>
      <w:r w:rsidR="003B7749" w:rsidRPr="00890BE9">
        <w:rPr>
          <w:rFonts w:ascii="Courier New" w:hAnsi="Courier New" w:cs="Courier New"/>
        </w:rPr>
        <w:t>r</w:t>
      </w:r>
      <w:r w:rsidRPr="00890BE9">
        <w:rPr>
          <w:rFonts w:ascii="Courier New" w:hAnsi="Courier New" w:cs="Courier New"/>
        </w:rPr>
        <w:t>gauss</w:t>
      </w:r>
      <w:r w:rsidR="003B7749" w:rsidRPr="00890BE9">
        <w:rPr>
          <w:rFonts w:ascii="Courier New" w:hAnsi="Courier New" w:cs="Courier New"/>
        </w:rPr>
        <w:t>ian</w:t>
      </w:r>
      <w:r w:rsidRPr="001A1DE5">
        <w:t>.</w:t>
      </w:r>
      <w:r w:rsidR="003B7749" w:rsidRPr="001A1DE5">
        <w:t xml:space="preserve"> Argumen pertama berupa citra berskala keabuan. Argumen kedua bersifat opsional dan menyatakan nilai deviasi standar. Nilai bawaannya berupa 1.  Argumen ketiga bersifat opsional dan menyatakan nilai rerata. Nilai bawaannya berupa 0.</w:t>
      </w:r>
    </w:p>
    <w:p w:rsidR="003C4191" w:rsidRPr="001A1DE5" w:rsidRDefault="003C4191" w:rsidP="00B3436E">
      <w:pPr>
        <w:spacing w:after="0"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D919EE" w:rsidRPr="001A1DE5" w:rsidTr="009E5DC1">
        <w:tc>
          <w:tcPr>
            <w:tcW w:w="930" w:type="dxa"/>
          </w:tcPr>
          <w:p w:rsidR="00D919EE" w:rsidRPr="001A1DE5" w:rsidRDefault="00D919EE"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38EF905F" wp14:editId="598263CD">
                  <wp:extent cx="466725" cy="438150"/>
                  <wp:effectExtent l="0" t="0" r="9525" b="0"/>
                  <wp:docPr id="9" name="Picture 9"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D919EE" w:rsidRPr="001A1DE5" w:rsidRDefault="00D919EE"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7B26CE" w:rsidRPr="001A1DE5">
              <w:rPr>
                <w:rFonts w:eastAsia="Calibri"/>
                <w:b/>
                <w:color w:val="FFFFFF"/>
              </w:rPr>
              <w:t>dr</w:t>
            </w:r>
            <w:r w:rsidRPr="001A1DE5">
              <w:rPr>
                <w:rFonts w:eastAsia="Calibri"/>
                <w:b/>
                <w:color w:val="FFFFFF"/>
              </w:rPr>
              <w:t>gauss</w:t>
            </w:r>
            <w:r w:rsidR="007B26CE" w:rsidRPr="001A1DE5">
              <w:rPr>
                <w:rFonts w:eastAsia="Calibri"/>
                <w:b/>
                <w:color w:val="FFFFFF"/>
              </w:rPr>
              <w:t>ian</w:t>
            </w:r>
            <w:r w:rsidRPr="001A1DE5">
              <w:rPr>
                <w:rFonts w:eastAsia="Calibri"/>
                <w:b/>
                <w:color w:val="FFFFFF"/>
              </w:rPr>
              <w:t>.m</w:t>
            </w:r>
          </w:p>
        </w:tc>
      </w:tr>
    </w:tbl>
    <w:p w:rsidR="00BE1812" w:rsidRDefault="00BE1812"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roofErr w:type="gramStart"/>
      <w:r w:rsidRPr="001A1DE5">
        <w:rPr>
          <w:rFonts w:ascii="Courier New" w:eastAsia="Times New Roman" w:hAnsi="Courier New" w:cs="Courier New"/>
          <w:color w:val="0070C0"/>
          <w:kern w:val="0"/>
          <w:sz w:val="20"/>
          <w:szCs w:val="20"/>
        </w:rPr>
        <w:t>function</w:t>
      </w:r>
      <w:proofErr w:type="gramEnd"/>
      <w:r w:rsidRPr="001A1DE5">
        <w:rPr>
          <w:rFonts w:ascii="Courier New" w:eastAsia="Times New Roman" w:hAnsi="Courier New" w:cs="Courier New"/>
          <w:color w:val="0070C0"/>
          <w:kern w:val="0"/>
          <w:sz w:val="20"/>
          <w:szCs w:val="20"/>
        </w:rPr>
        <w:t xml:space="preserve"> [G] = </w:t>
      </w:r>
      <w:proofErr w:type="spellStart"/>
      <w:r w:rsidRPr="001A1DE5">
        <w:rPr>
          <w:rFonts w:ascii="Courier New" w:eastAsia="Times New Roman" w:hAnsi="Courier New" w:cs="Courier New"/>
          <w:color w:val="0070C0"/>
          <w:kern w:val="0"/>
          <w:sz w:val="20"/>
          <w:szCs w:val="20"/>
        </w:rPr>
        <w:t>drgaussian</w:t>
      </w:r>
      <w:proofErr w:type="spellEnd"/>
      <w:r w:rsidRPr="001A1DE5">
        <w:rPr>
          <w:rFonts w:ascii="Courier New" w:eastAsia="Times New Roman" w:hAnsi="Courier New" w:cs="Courier New"/>
          <w:color w:val="0070C0"/>
          <w:kern w:val="0"/>
          <w:sz w:val="20"/>
          <w:szCs w:val="20"/>
        </w:rPr>
        <w:t>(F, sigma, mu)</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DRGAUSSIAN Menghasilkan citra yang telah diberi derau</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Gaussian.</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sigma = standar deviasi fungsi Gaussian</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mu = rerata fungsi Gaussian</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3</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mu = 0; % Nilai bawaan mu</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sigma = 1; % Nilai bawaan deviasi standar</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r w:rsidR="00D506A3" w:rsidRPr="001A1DE5">
        <w:rPr>
          <w:rFonts w:ascii="Courier New" w:eastAsia="Times New Roman" w:hAnsi="Courier New" w:cs="Courier New"/>
          <w:color w:val="0070C0"/>
          <w:kern w:val="0"/>
          <w:sz w:val="20"/>
          <w:szCs w:val="20"/>
        </w:rPr>
        <w:t>c</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randn * sigma + mu;</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 j) + derau);</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elseif G(i,j) &lt; 0</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0;</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B7749"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D919EE" w:rsidRPr="001A1DE5" w:rsidRDefault="003B774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D919EE" w:rsidRPr="001A1DE5" w:rsidRDefault="00D919EE"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D919EE" w:rsidRPr="001A1DE5" w:rsidTr="009E5DC1">
        <w:tc>
          <w:tcPr>
            <w:tcW w:w="284" w:type="dxa"/>
          </w:tcPr>
          <w:p w:rsidR="00D919EE" w:rsidRPr="001A1DE5" w:rsidRDefault="00D919EE" w:rsidP="00B3436E">
            <w:pPr>
              <w:tabs>
                <w:tab w:val="left" w:pos="426"/>
              </w:tabs>
              <w:spacing w:line="360" w:lineRule="auto"/>
              <w:jc w:val="both"/>
              <w:rPr>
                <w:rFonts w:eastAsia="Calibri"/>
              </w:rPr>
            </w:pPr>
          </w:p>
        </w:tc>
        <w:tc>
          <w:tcPr>
            <w:tcW w:w="7654" w:type="dxa"/>
            <w:shd w:val="pct20" w:color="auto" w:fill="000000"/>
          </w:tcPr>
          <w:p w:rsidR="00D919EE" w:rsidRPr="001A1DE5" w:rsidRDefault="00D919EE" w:rsidP="00B3436E">
            <w:pPr>
              <w:tabs>
                <w:tab w:val="left" w:pos="426"/>
              </w:tabs>
              <w:spacing w:line="360" w:lineRule="auto"/>
              <w:jc w:val="both"/>
              <w:rPr>
                <w:rFonts w:eastAsia="Calibri"/>
                <w:b/>
              </w:rPr>
            </w:pPr>
            <w:r w:rsidRPr="001A1DE5">
              <w:rPr>
                <w:rFonts w:eastAsia="Calibri"/>
                <w:b/>
              </w:rPr>
              <w:t>Akhir Program</w:t>
            </w:r>
          </w:p>
        </w:tc>
      </w:tr>
    </w:tbl>
    <w:p w:rsidR="00D919EE" w:rsidRPr="001A1DE5" w:rsidRDefault="00D919EE" w:rsidP="00B3436E">
      <w:pPr>
        <w:spacing w:after="0" w:line="360" w:lineRule="auto"/>
        <w:jc w:val="both"/>
      </w:pPr>
    </w:p>
    <w:p w:rsidR="00D919EE" w:rsidRPr="001A1DE5" w:rsidRDefault="00D919EE" w:rsidP="00B3436E">
      <w:pPr>
        <w:spacing w:after="0" w:line="360" w:lineRule="auto"/>
        <w:ind w:firstLine="709"/>
        <w:jc w:val="both"/>
      </w:pPr>
      <w:r w:rsidRPr="001A1DE5">
        <w:t xml:space="preserve">Contoh penggunaan fungsi </w:t>
      </w:r>
      <w:r w:rsidR="003B7749" w:rsidRPr="001A1DE5">
        <w:rPr>
          <w:rFonts w:ascii="Courier New" w:hAnsi="Courier New" w:cs="Courier New"/>
        </w:rPr>
        <w:t>dr</w:t>
      </w:r>
      <w:r w:rsidRPr="001A1DE5">
        <w:rPr>
          <w:rFonts w:ascii="Courier New" w:hAnsi="Courier New" w:cs="Courier New"/>
        </w:rPr>
        <w:t>gauss</w:t>
      </w:r>
      <w:r w:rsidR="003B7749" w:rsidRPr="001A1DE5">
        <w:rPr>
          <w:rFonts w:ascii="Courier New" w:hAnsi="Courier New" w:cs="Courier New"/>
        </w:rPr>
        <w:t>ian</w:t>
      </w:r>
      <w:r w:rsidRPr="001A1DE5">
        <w:t xml:space="preserve"> ditunjukkan di bawah ini.</w:t>
      </w:r>
    </w:p>
    <w:p w:rsidR="00D919EE" w:rsidRPr="001A1DE5" w:rsidRDefault="00D919EE" w:rsidP="00B3436E">
      <w:pPr>
        <w:spacing w:after="0" w:line="360" w:lineRule="auto"/>
        <w:jc w:val="both"/>
      </w:pPr>
    </w:p>
    <w:p w:rsidR="00554B82" w:rsidRPr="001A1DE5" w:rsidRDefault="00D919EE" w:rsidP="00B3436E">
      <w:pPr>
        <w:spacing w:after="0" w:line="360" w:lineRule="auto"/>
        <w:ind w:left="709"/>
        <w:jc w:val="both"/>
        <w:rPr>
          <w:rFonts w:ascii="Courier New" w:eastAsia="Calibri"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D93450" w:rsidRPr="001A1DE5">
        <w:rPr>
          <w:rFonts w:ascii="Courier New" w:hAnsi="Courier New" w:cs="Courier New"/>
        </w:rPr>
        <w:t>imread('C:\Image\i</w:t>
      </w:r>
      <w:r w:rsidR="007F23E9" w:rsidRPr="001A1DE5">
        <w:rPr>
          <w:rFonts w:ascii="Courier New" w:hAnsi="Courier New" w:cs="Courier New"/>
        </w:rPr>
        <w:t>nnsbruck.png</w:t>
      </w:r>
      <w:r w:rsidRPr="001A1DE5">
        <w:rPr>
          <w:rFonts w:ascii="Courier New" w:hAnsi="Courier New" w:cs="Courier New"/>
        </w:rPr>
        <w:t xml:space="preserve">'); </w:t>
      </w:r>
      <w:r w:rsidR="00554B82" w:rsidRPr="001A1DE5">
        <w:rPr>
          <w:rFonts w:ascii="Courier New" w:eastAsia="Calibri" w:hAnsi="Courier New" w:cs="Courier New"/>
        </w:rPr>
        <w:sym w:font="Wingdings" w:char="F0C3"/>
      </w:r>
    </w:p>
    <w:p w:rsidR="00D919EE" w:rsidRPr="001A1DE5" w:rsidRDefault="00554B82" w:rsidP="00B3436E">
      <w:pPr>
        <w:spacing w:after="0" w:line="360" w:lineRule="auto"/>
        <w:ind w:left="709"/>
        <w:jc w:val="both"/>
        <w:rPr>
          <w:rFonts w:ascii="Courier New" w:hAnsi="Courier New" w:cs="Courier New"/>
        </w:rPr>
      </w:pPr>
      <w:r w:rsidRPr="001A1DE5">
        <w:rPr>
          <w:rFonts w:ascii="Courier New" w:eastAsia="Calibri" w:hAnsi="Courier New" w:cs="Courier New"/>
        </w:rPr>
        <w:t xml:space="preserve">&gt;&gt; </w:t>
      </w:r>
      <w:r w:rsidR="00D919EE" w:rsidRPr="001A1DE5">
        <w:rPr>
          <w:rFonts w:ascii="Courier New" w:hAnsi="Courier New" w:cs="Courier New"/>
        </w:rPr>
        <w:t>imshow(Img)</w:t>
      </w:r>
      <w:r w:rsidRPr="001A1DE5">
        <w:rPr>
          <w:rFonts w:ascii="Courier New" w:eastAsia="Calibri" w:hAnsi="Courier New" w:cs="Courier New"/>
        </w:rPr>
        <w:t xml:space="preserve"> </w:t>
      </w:r>
      <w:r w:rsidRPr="001A1DE5">
        <w:rPr>
          <w:rFonts w:ascii="Courier New" w:eastAsia="Calibri" w:hAnsi="Courier New" w:cs="Courier New"/>
        </w:rPr>
        <w:sym w:font="Wingdings" w:char="F0C3"/>
      </w:r>
    </w:p>
    <w:p w:rsidR="00D919EE" w:rsidRPr="001A1DE5" w:rsidRDefault="006753CB" w:rsidP="00B3436E">
      <w:pPr>
        <w:spacing w:after="0" w:line="360" w:lineRule="auto"/>
        <w:ind w:left="709"/>
        <w:jc w:val="both"/>
        <w:rPr>
          <w:rFonts w:ascii="Courier New" w:hAnsi="Courier New" w:cs="Courier New"/>
        </w:rPr>
      </w:pPr>
      <w:r w:rsidRPr="001A1DE5">
        <w:rPr>
          <w:rFonts w:ascii="Courier New" w:hAnsi="Courier New" w:cs="Courier New"/>
        </w:rPr>
        <w:t>&gt;&gt; G = dr</w:t>
      </w:r>
      <w:r w:rsidR="00D919EE" w:rsidRPr="001A1DE5">
        <w:rPr>
          <w:rFonts w:ascii="Courier New" w:hAnsi="Courier New" w:cs="Courier New"/>
        </w:rPr>
        <w:t>gauss</w:t>
      </w:r>
      <w:r w:rsidRPr="001A1DE5">
        <w:rPr>
          <w:rFonts w:ascii="Courier New" w:hAnsi="Courier New" w:cs="Courier New"/>
        </w:rPr>
        <w:t>ian</w:t>
      </w:r>
      <w:r w:rsidR="00D919EE" w:rsidRPr="001A1DE5">
        <w:rPr>
          <w:rFonts w:ascii="Courier New" w:hAnsi="Courier New" w:cs="Courier New"/>
        </w:rPr>
        <w:t>(Img, 50); imshow(G)</w:t>
      </w:r>
      <w:r w:rsidR="00554B82" w:rsidRPr="001A1DE5">
        <w:rPr>
          <w:rFonts w:ascii="Courier New" w:eastAsia="Calibri" w:hAnsi="Courier New" w:cs="Courier New"/>
        </w:rPr>
        <w:t xml:space="preserve"> </w:t>
      </w:r>
      <w:r w:rsidR="00554B82" w:rsidRPr="001A1DE5">
        <w:rPr>
          <w:rFonts w:ascii="Courier New" w:eastAsia="Calibri" w:hAnsi="Courier New" w:cs="Courier New"/>
        </w:rPr>
        <w:sym w:font="Wingdings" w:char="F0C3"/>
      </w:r>
    </w:p>
    <w:p w:rsidR="00D919EE" w:rsidRPr="001A1DE5" w:rsidRDefault="00D919EE" w:rsidP="00B3436E">
      <w:pPr>
        <w:spacing w:after="0" w:line="360" w:lineRule="auto"/>
        <w:ind w:left="709"/>
        <w:jc w:val="both"/>
        <w:rPr>
          <w:rFonts w:ascii="Courier New" w:hAnsi="Courier New" w:cs="Courier New"/>
        </w:rPr>
      </w:pPr>
      <w:r w:rsidRPr="001A1DE5">
        <w:rPr>
          <w:rFonts w:ascii="Courier New" w:hAnsi="Courier New" w:cs="Courier New"/>
        </w:rPr>
        <w:t>&gt;&gt;</w:t>
      </w:r>
    </w:p>
    <w:p w:rsidR="00D919EE" w:rsidRPr="001A1DE5" w:rsidRDefault="00D919EE" w:rsidP="00B3436E">
      <w:pPr>
        <w:spacing w:after="0" w:line="360" w:lineRule="auto"/>
        <w:jc w:val="both"/>
      </w:pPr>
    </w:p>
    <w:p w:rsidR="00D919EE" w:rsidRPr="001A1DE5" w:rsidRDefault="00D919EE" w:rsidP="00B3436E">
      <w:pPr>
        <w:spacing w:after="0" w:line="360" w:lineRule="auto"/>
        <w:jc w:val="both"/>
      </w:pPr>
      <w:r w:rsidRPr="001A1DE5">
        <w:lastRenderedPageBreak/>
        <w:t xml:space="preserve">Pada contoh di atas, </w:t>
      </w:r>
      <w:r w:rsidRPr="001A1DE5">
        <w:sym w:font="Symbol" w:char="F073"/>
      </w:r>
      <w:r w:rsidRPr="001A1DE5">
        <w:t xml:space="preserve"> yang digunakan sebesar 50. </w:t>
      </w:r>
      <w:proofErr w:type="gramStart"/>
      <w:r w:rsidRPr="001A1DE5">
        <w:t xml:space="preserve">Tiga contoh hasil penambahan derau </w:t>
      </w:r>
      <w:r w:rsidRPr="00BE1812">
        <w:rPr>
          <w:i/>
        </w:rPr>
        <w:t>Gaussian</w:t>
      </w:r>
      <w:r w:rsidRPr="001A1DE5">
        <w:t xml:space="preserve"> pada citra Innsbruck</w:t>
      </w:r>
      <w:r w:rsidR="00263960" w:rsidRPr="001A1DE5">
        <w:t>.</w:t>
      </w:r>
      <w:r w:rsidR="007F23E9" w:rsidRPr="001A1DE5">
        <w:t>png</w:t>
      </w:r>
      <w:r w:rsidRPr="001A1DE5">
        <w:t xml:space="preserve"> ditunjukkan pada </w:t>
      </w:r>
      <w:r w:rsidR="00B87828" w:rsidRPr="001A1DE5">
        <w:t>Gambar 11.3</w:t>
      </w:r>
      <w:r w:rsidRPr="001A1DE5">
        <w:t>.</w:t>
      </w:r>
      <w:proofErr w:type="gramEnd"/>
    </w:p>
    <w:p w:rsidR="00D919EE" w:rsidRPr="001A1DE5" w:rsidRDefault="00D919EE" w:rsidP="00B3436E">
      <w:pPr>
        <w:spacing w:after="0" w:line="360" w:lineRule="auto"/>
        <w:jc w:val="both"/>
      </w:pPr>
    </w:p>
    <w:p w:rsidR="00DC622C" w:rsidRPr="001A1DE5" w:rsidRDefault="007F23E9" w:rsidP="00B3436E">
      <w:pPr>
        <w:spacing w:after="0" w:line="360" w:lineRule="auto"/>
        <w:jc w:val="center"/>
      </w:pPr>
      <w:r w:rsidRPr="001A1DE5">
        <w:object w:dxaOrig="9192" w:dyaOrig="8803">
          <v:shape id="_x0000_i1027" type="#_x0000_t75" style="width:391.9pt;height:372.25pt" o:ole="">
            <v:imagedata r:id="rId14" o:title=""/>
          </v:shape>
          <o:OLEObject Type="Embed" ProgID="Word.Document.12" ShapeID="_x0000_i1027" DrawAspect="Content" ObjectID="_1401562498" r:id="rId15"/>
        </w:object>
      </w:r>
    </w:p>
    <w:p w:rsidR="00D919EE" w:rsidRPr="001A1DE5" w:rsidRDefault="003C4191" w:rsidP="00B3436E">
      <w:pPr>
        <w:spacing w:after="0" w:line="360" w:lineRule="auto"/>
        <w:jc w:val="center"/>
      </w:pPr>
      <w:r w:rsidRPr="001A1DE5">
        <w:rPr>
          <w:b/>
        </w:rPr>
        <w:t>Gambar 11.3</w:t>
      </w:r>
      <w:r w:rsidR="00D919EE" w:rsidRPr="001A1DE5">
        <w:rPr>
          <w:b/>
        </w:rPr>
        <w:t xml:space="preserve"> Derau </w:t>
      </w:r>
      <w:r w:rsidR="00D919EE" w:rsidRPr="00BE1812">
        <w:rPr>
          <w:b/>
          <w:i/>
        </w:rPr>
        <w:t>Gaussian</w:t>
      </w:r>
      <w:r w:rsidR="00D919EE" w:rsidRPr="001A1DE5">
        <w:rPr>
          <w:b/>
        </w:rPr>
        <w:t xml:space="preserve"> untuk tiga nilai </w:t>
      </w:r>
      <w:r w:rsidR="00890BE9">
        <w:rPr>
          <w:b/>
        </w:rPr>
        <w:t>deviasi standar (</w:t>
      </w:r>
      <w:r w:rsidR="00D919EE" w:rsidRPr="001A1DE5">
        <w:rPr>
          <w:b/>
        </w:rPr>
        <w:sym w:font="Symbol" w:char="F073"/>
      </w:r>
      <w:r w:rsidR="00890BE9">
        <w:rPr>
          <w:b/>
        </w:rPr>
        <w:t>)</w:t>
      </w:r>
    </w:p>
    <w:p w:rsidR="00D919EE" w:rsidRPr="001A1DE5" w:rsidRDefault="00D919EE" w:rsidP="00B3436E">
      <w:pPr>
        <w:spacing w:after="0" w:line="360" w:lineRule="auto"/>
        <w:jc w:val="both"/>
      </w:pPr>
    </w:p>
    <w:p w:rsidR="003C4191" w:rsidRPr="001A1DE5" w:rsidRDefault="003C4191" w:rsidP="00B3436E">
      <w:pPr>
        <w:spacing w:after="0" w:line="360" w:lineRule="auto"/>
        <w:jc w:val="both"/>
      </w:pPr>
      <w:r w:rsidRPr="001A1DE5">
        <w:t xml:space="preserve">Cara seperti di atas berlaku untuk citra berskala keabuan. </w:t>
      </w:r>
      <w:proofErr w:type="gramStart"/>
      <w:r w:rsidRPr="001A1DE5">
        <w:t xml:space="preserve">Kalau dikehendaki, derau </w:t>
      </w:r>
      <w:r w:rsidRPr="00BE1812">
        <w:rPr>
          <w:i/>
        </w:rPr>
        <w:t>Gaussian</w:t>
      </w:r>
      <w:r w:rsidRPr="001A1DE5">
        <w:t xml:space="preserve"> juga </w:t>
      </w:r>
      <w:r w:rsidR="008730BE" w:rsidRPr="001A1DE5">
        <w:t>dapat</w:t>
      </w:r>
      <w:r w:rsidRPr="001A1DE5">
        <w:t xml:space="preserve"> diterapkan pada citra berwarna.</w:t>
      </w:r>
      <w:proofErr w:type="gramEnd"/>
      <w:r w:rsidRPr="001A1DE5">
        <w:t xml:space="preserve"> Dalam hal ini, derau perlu ditambahkan ke komponen R, G, dan B</w:t>
      </w:r>
      <w:r w:rsidR="00890BE9">
        <w:t xml:space="preserve"> masing-masing</w:t>
      </w:r>
      <w:r w:rsidRPr="001A1DE5">
        <w:t xml:space="preserve">. </w:t>
      </w:r>
      <w:proofErr w:type="gramStart"/>
      <w:r w:rsidRPr="001A1DE5">
        <w:t xml:space="preserve">Contoh penerapan derau </w:t>
      </w:r>
      <w:r w:rsidRPr="00BE1812">
        <w:rPr>
          <w:i/>
        </w:rPr>
        <w:t>Gaussian</w:t>
      </w:r>
      <w:r w:rsidR="00263960" w:rsidRPr="001A1DE5">
        <w:t xml:space="preserve"> ditunjukkan pada Gambar 11.4</w:t>
      </w:r>
      <w:r w:rsidRPr="001A1DE5">
        <w:t>.</w:t>
      </w:r>
      <w:proofErr w:type="gramEnd"/>
    </w:p>
    <w:p w:rsidR="00E72E9A" w:rsidRPr="001A1DE5" w:rsidRDefault="00931E40" w:rsidP="00B3436E">
      <w:pPr>
        <w:spacing w:after="0" w:line="360" w:lineRule="auto"/>
        <w:jc w:val="center"/>
      </w:pPr>
      <w:r w:rsidRPr="001A1DE5">
        <w:object w:dxaOrig="9050" w:dyaOrig="7083">
          <v:shape id="_x0000_i1028" type="#_x0000_t75" style="width:386.5pt;height:299.55pt" o:ole="">
            <v:imagedata r:id="rId16" o:title=""/>
          </v:shape>
          <o:OLEObject Type="Embed" ProgID="Word.Document.12" ShapeID="_x0000_i1028" DrawAspect="Content" ObjectID="_1401562499" r:id="rId17"/>
        </w:object>
      </w:r>
    </w:p>
    <w:p w:rsidR="00D919EE" w:rsidRPr="001A1DE5" w:rsidRDefault="00D919EE" w:rsidP="00B3436E">
      <w:pPr>
        <w:spacing w:after="0" w:line="360" w:lineRule="auto"/>
        <w:jc w:val="center"/>
        <w:rPr>
          <w:i/>
        </w:rPr>
      </w:pPr>
      <w:r w:rsidRPr="001A1DE5">
        <w:rPr>
          <w:b/>
        </w:rPr>
        <w:t>Gambar 11.</w:t>
      </w:r>
      <w:r w:rsidR="003C4191" w:rsidRPr="001A1DE5">
        <w:rPr>
          <w:b/>
        </w:rPr>
        <w:t>4</w:t>
      </w:r>
      <w:r w:rsidRPr="001A1DE5">
        <w:t xml:space="preserve"> </w:t>
      </w:r>
      <w:r w:rsidRPr="001A1DE5">
        <w:rPr>
          <w:b/>
        </w:rPr>
        <w:t xml:space="preserve">Derau </w:t>
      </w:r>
      <w:r w:rsidRPr="00BE1812">
        <w:rPr>
          <w:b/>
          <w:i/>
        </w:rPr>
        <w:t>Gaussian</w:t>
      </w:r>
      <w:r w:rsidRPr="001A1DE5">
        <w:rPr>
          <w:b/>
        </w:rPr>
        <w:t xml:space="preserve"> pada citra berwarna</w:t>
      </w:r>
    </w:p>
    <w:p w:rsidR="003C4191" w:rsidRPr="001A1DE5" w:rsidRDefault="003C4191" w:rsidP="00B3436E">
      <w:pPr>
        <w:spacing w:after="0" w:line="360" w:lineRule="auto"/>
        <w:jc w:val="both"/>
      </w:pPr>
    </w:p>
    <w:p w:rsidR="003C4191" w:rsidRPr="001A1DE5" w:rsidRDefault="003C4191" w:rsidP="00B3436E">
      <w:pPr>
        <w:spacing w:after="0" w:line="360" w:lineRule="auto"/>
        <w:jc w:val="both"/>
      </w:pPr>
      <w:r w:rsidRPr="001A1DE5">
        <w:tab/>
        <w:t>Apabila</w:t>
      </w:r>
      <w:r w:rsidR="00931E40" w:rsidRPr="001A1DE5">
        <w:t xml:space="preserve"> tidak tersedia fungsi yang menghasilkan bilangan acak yang terdistribusi secara normal, fungsi pembangkit bilangan acak yang </w:t>
      </w:r>
      <w:r w:rsidR="00890BE9">
        <w:t xml:space="preserve">terdistribusi </w:t>
      </w:r>
      <w:r w:rsidR="00931E40" w:rsidRPr="001A1DE5">
        <w:t xml:space="preserve">seragam </w:t>
      </w:r>
      <w:r w:rsidR="008730BE" w:rsidRPr="001A1DE5">
        <w:t>dapat</w:t>
      </w:r>
      <w:r w:rsidR="00931E40" w:rsidRPr="001A1DE5">
        <w:t xml:space="preserve"> digunakan. </w:t>
      </w:r>
      <w:proofErr w:type="gramStart"/>
      <w:r w:rsidR="00931E40" w:rsidRPr="001A1DE5">
        <w:t xml:space="preserve">Pada </w:t>
      </w:r>
      <w:r w:rsidR="00057DC3" w:rsidRPr="00BE1812">
        <w:rPr>
          <w:i/>
        </w:rPr>
        <w:t>Octave</w:t>
      </w:r>
      <w:r w:rsidR="00057DC3" w:rsidRPr="001A1DE5">
        <w:t xml:space="preserve"> dan </w:t>
      </w:r>
      <w:r w:rsidR="00931E40" w:rsidRPr="00BE1812">
        <w:rPr>
          <w:i/>
        </w:rPr>
        <w:t>MATLAB</w:t>
      </w:r>
      <w:r w:rsidR="00931E40" w:rsidRPr="001A1DE5">
        <w:t xml:space="preserve">, tersedia fungsi seperti itu, yaitu </w:t>
      </w:r>
      <w:r w:rsidR="00931E40" w:rsidRPr="001A1DE5">
        <w:rPr>
          <w:b/>
        </w:rPr>
        <w:t>rand</w:t>
      </w:r>
      <w:r w:rsidR="00931E40" w:rsidRPr="001A1DE5">
        <w:t>.</w:t>
      </w:r>
      <w:proofErr w:type="gramEnd"/>
      <w:r w:rsidR="00931E40" w:rsidRPr="001A1DE5">
        <w:t xml:space="preserve"> Adapun implementasinya seperti berikut.</w:t>
      </w:r>
    </w:p>
    <w:p w:rsidR="00931E40" w:rsidRPr="001A1DE5" w:rsidRDefault="00931E40" w:rsidP="00B3436E">
      <w:pPr>
        <w:spacing w:after="0"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931E40" w:rsidRPr="001A1DE5" w:rsidTr="009E5DC1">
        <w:tc>
          <w:tcPr>
            <w:tcW w:w="930" w:type="dxa"/>
          </w:tcPr>
          <w:p w:rsidR="00931E40" w:rsidRPr="001A1DE5" w:rsidRDefault="00931E40"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7A3BA0C3" wp14:editId="5C934B41">
                  <wp:extent cx="466725" cy="438150"/>
                  <wp:effectExtent l="0" t="0" r="9525" b="0"/>
                  <wp:docPr id="11" name="Picture 11"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931E40" w:rsidRPr="001A1DE5" w:rsidRDefault="00931E40"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263960" w:rsidRPr="001A1DE5">
              <w:rPr>
                <w:rFonts w:eastAsia="Calibri"/>
                <w:b/>
                <w:color w:val="FFFFFF"/>
              </w:rPr>
              <w:t>dr</w:t>
            </w:r>
            <w:r w:rsidRPr="001A1DE5">
              <w:rPr>
                <w:rFonts w:eastAsia="Calibri"/>
                <w:b/>
                <w:color w:val="FFFFFF"/>
              </w:rPr>
              <w:t>gauss</w:t>
            </w:r>
            <w:r w:rsidR="00263960" w:rsidRPr="001A1DE5">
              <w:rPr>
                <w:rFonts w:eastAsia="Calibri"/>
                <w:b/>
                <w:color w:val="FFFFFF"/>
              </w:rPr>
              <w:t>ian2</w:t>
            </w:r>
            <w:r w:rsidRPr="001A1DE5">
              <w:rPr>
                <w:rFonts w:eastAsia="Calibri"/>
                <w:b/>
                <w:color w:val="FFFFFF"/>
              </w:rPr>
              <w:t>.m</w:t>
            </w:r>
          </w:p>
        </w:tc>
      </w:tr>
    </w:tbl>
    <w:p w:rsidR="00890BE9" w:rsidRDefault="00890BE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drgaussian2(F, sigma, mu)</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DRGAUSSIAN Menghasilkan citra yang telah diberi derau</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Gaussian.</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Berdasarkan kode</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Harley R. Myler dan Arthur R. Weeks, 1993</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sigma = standar deviasi fungsi Gaussian</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mu = rerata</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3</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mu = 0;</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end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sigma = 10;</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sqrt(-2 * sigma * sigma * log(1 - rand));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theta = rand * 1.9175345E-4 - 3.14159265;</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derau * cos(theta);</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derau + mu;</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 j) + derau);</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elseif G(i,j) &lt; 0</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0;</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E5356" w:rsidRPr="001A1DE5" w:rsidRDefault="003E535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931E40" w:rsidRPr="001A1DE5" w:rsidRDefault="00931E40"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931E40" w:rsidRPr="001A1DE5" w:rsidTr="009E5DC1">
        <w:tc>
          <w:tcPr>
            <w:tcW w:w="284" w:type="dxa"/>
          </w:tcPr>
          <w:p w:rsidR="00931E40" w:rsidRPr="001A1DE5" w:rsidRDefault="00931E40" w:rsidP="00B3436E">
            <w:pPr>
              <w:tabs>
                <w:tab w:val="left" w:pos="426"/>
              </w:tabs>
              <w:spacing w:line="360" w:lineRule="auto"/>
              <w:jc w:val="both"/>
              <w:rPr>
                <w:rFonts w:eastAsia="Calibri"/>
              </w:rPr>
            </w:pPr>
          </w:p>
        </w:tc>
        <w:tc>
          <w:tcPr>
            <w:tcW w:w="7654" w:type="dxa"/>
            <w:shd w:val="pct20" w:color="auto" w:fill="000000"/>
          </w:tcPr>
          <w:p w:rsidR="00931E40" w:rsidRPr="001A1DE5" w:rsidRDefault="00931E40" w:rsidP="00B3436E">
            <w:pPr>
              <w:tabs>
                <w:tab w:val="left" w:pos="426"/>
              </w:tabs>
              <w:spacing w:line="360" w:lineRule="auto"/>
              <w:jc w:val="both"/>
              <w:rPr>
                <w:rFonts w:eastAsia="Calibri"/>
                <w:b/>
              </w:rPr>
            </w:pPr>
            <w:r w:rsidRPr="001A1DE5">
              <w:rPr>
                <w:rFonts w:eastAsia="Calibri"/>
                <w:b/>
              </w:rPr>
              <w:t>Akhir Program</w:t>
            </w:r>
          </w:p>
        </w:tc>
      </w:tr>
    </w:tbl>
    <w:p w:rsidR="00931E40" w:rsidRPr="001A1DE5" w:rsidRDefault="00931E40" w:rsidP="00B3436E">
      <w:pPr>
        <w:spacing w:after="0" w:line="360" w:lineRule="auto"/>
        <w:jc w:val="both"/>
      </w:pPr>
    </w:p>
    <w:p w:rsidR="00AF35ED" w:rsidRPr="001A1DE5" w:rsidRDefault="00FF3643"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 xml:space="preserve">11.3.2 </w:t>
      </w:r>
      <w:r w:rsidR="00AF35ED" w:rsidRPr="001A1DE5">
        <w:rPr>
          <w:rFonts w:ascii="Times New Roman" w:hAnsi="Times New Roman" w:cs="Times New Roman"/>
          <w:sz w:val="24"/>
          <w:szCs w:val="24"/>
        </w:rPr>
        <w:t xml:space="preserve">Derau </w:t>
      </w:r>
      <w:r w:rsidR="006322B8" w:rsidRPr="001A1DE5">
        <w:rPr>
          <w:rFonts w:ascii="Times New Roman" w:hAnsi="Times New Roman" w:cs="Times New Roman"/>
          <w:sz w:val="24"/>
          <w:szCs w:val="24"/>
        </w:rPr>
        <w:t>Garam</w:t>
      </w:r>
      <w:r w:rsidR="00C31BD4" w:rsidRPr="001A1DE5">
        <w:rPr>
          <w:rFonts w:ascii="Times New Roman" w:hAnsi="Times New Roman" w:cs="Times New Roman"/>
          <w:sz w:val="24"/>
          <w:szCs w:val="24"/>
        </w:rPr>
        <w:t xml:space="preserve"> dan </w:t>
      </w:r>
      <w:r w:rsidR="006322B8" w:rsidRPr="001A1DE5">
        <w:rPr>
          <w:rFonts w:ascii="Times New Roman" w:hAnsi="Times New Roman" w:cs="Times New Roman"/>
          <w:sz w:val="24"/>
          <w:szCs w:val="24"/>
        </w:rPr>
        <w:t>Merica</w:t>
      </w:r>
      <w:r w:rsidR="00C31BD4" w:rsidRPr="001A1DE5">
        <w:rPr>
          <w:rFonts w:ascii="Times New Roman" w:hAnsi="Times New Roman" w:cs="Times New Roman"/>
          <w:sz w:val="24"/>
          <w:szCs w:val="24"/>
        </w:rPr>
        <w:t xml:space="preserve"> (</w:t>
      </w:r>
      <w:r w:rsidR="00AF35ED" w:rsidRPr="00BE1812">
        <w:rPr>
          <w:rFonts w:ascii="Times New Roman" w:hAnsi="Times New Roman" w:cs="Times New Roman"/>
          <w:i/>
          <w:sz w:val="24"/>
          <w:szCs w:val="24"/>
        </w:rPr>
        <w:t>Salt &amp; Pepper</w:t>
      </w:r>
      <w:r w:rsidR="00C31BD4" w:rsidRPr="00BE1812">
        <w:rPr>
          <w:rFonts w:ascii="Times New Roman" w:hAnsi="Times New Roman" w:cs="Times New Roman"/>
          <w:i/>
          <w:sz w:val="24"/>
          <w:szCs w:val="24"/>
        </w:rPr>
        <w:t xml:space="preserve"> Noise</w:t>
      </w:r>
      <w:r w:rsidR="00C31BD4" w:rsidRPr="001A1DE5">
        <w:rPr>
          <w:rFonts w:ascii="Times New Roman" w:hAnsi="Times New Roman" w:cs="Times New Roman"/>
          <w:sz w:val="24"/>
          <w:szCs w:val="24"/>
        </w:rPr>
        <w:t>)</w:t>
      </w:r>
    </w:p>
    <w:p w:rsidR="00D80805" w:rsidRPr="001A1DE5" w:rsidRDefault="00C31BD4" w:rsidP="00B3436E">
      <w:pPr>
        <w:spacing w:after="0" w:line="360" w:lineRule="auto"/>
        <w:jc w:val="both"/>
      </w:pPr>
      <w:r w:rsidRPr="001A1DE5">
        <w:tab/>
        <w:t xml:space="preserve">Derau </w:t>
      </w:r>
      <w:r w:rsidR="006322B8" w:rsidRPr="001A1DE5">
        <w:t>garam</w:t>
      </w:r>
      <w:r w:rsidR="00A8619E" w:rsidRPr="001A1DE5">
        <w:t xml:space="preserve"> dan </w:t>
      </w:r>
      <w:r w:rsidR="006322B8" w:rsidRPr="001A1DE5">
        <w:t>merica</w:t>
      </w:r>
      <w:r w:rsidR="008C1801" w:rsidRPr="001A1DE5">
        <w:fldChar w:fldCharType="begin"/>
      </w:r>
      <w:r w:rsidR="008C1801" w:rsidRPr="001A1DE5">
        <w:instrText xml:space="preserve"> XE "Derau garam dan merica" </w:instrText>
      </w:r>
      <w:r w:rsidR="008C1801" w:rsidRPr="001A1DE5">
        <w:fldChar w:fldCharType="end"/>
      </w:r>
      <w:r w:rsidRPr="001A1DE5">
        <w:t xml:space="preserve"> biasa dinamakan </w:t>
      </w:r>
      <w:r w:rsidR="00A8619E" w:rsidRPr="001A1DE5">
        <w:t xml:space="preserve">sebagai </w:t>
      </w:r>
      <w:r w:rsidRPr="001A1DE5">
        <w:t>derau</w:t>
      </w:r>
      <w:r w:rsidR="00AF2844" w:rsidRPr="001A1DE5">
        <w:t xml:space="preserve"> impuls</w:t>
      </w:r>
      <w:r w:rsidR="00890BE9">
        <w:t xml:space="preserve"> positif dan negatif</w:t>
      </w:r>
      <w:r w:rsidR="008C1801" w:rsidRPr="001A1DE5">
        <w:fldChar w:fldCharType="begin"/>
      </w:r>
      <w:r w:rsidR="008C1801" w:rsidRPr="001A1DE5">
        <w:instrText xml:space="preserve"> XE "derau impuls" </w:instrText>
      </w:r>
      <w:r w:rsidR="008C1801" w:rsidRPr="001A1DE5">
        <w:fldChar w:fldCharType="end"/>
      </w:r>
      <w:r w:rsidR="00AF2844" w:rsidRPr="001A1DE5">
        <w:t>, derau tembakan</w:t>
      </w:r>
      <w:r w:rsidR="008C1801" w:rsidRPr="001A1DE5">
        <w:fldChar w:fldCharType="begin"/>
      </w:r>
      <w:r w:rsidR="008C1801" w:rsidRPr="001A1DE5">
        <w:instrText xml:space="preserve"> XE "derau tembakan" </w:instrText>
      </w:r>
      <w:r w:rsidR="008C1801" w:rsidRPr="001A1DE5">
        <w:fldChar w:fldCharType="end"/>
      </w:r>
      <w:r w:rsidR="00AF2844" w:rsidRPr="001A1DE5">
        <w:t>, atau derau biner</w:t>
      </w:r>
      <w:r w:rsidR="008C1801" w:rsidRPr="001A1DE5">
        <w:fldChar w:fldCharType="begin"/>
      </w:r>
      <w:r w:rsidR="008C1801" w:rsidRPr="001A1DE5">
        <w:instrText xml:space="preserve"> XE "derau biner" </w:instrText>
      </w:r>
      <w:r w:rsidR="008C1801" w:rsidRPr="001A1DE5">
        <w:fldChar w:fldCharType="end"/>
      </w:r>
      <w:r w:rsidR="00AF2844" w:rsidRPr="001A1DE5">
        <w:t xml:space="preserve">. Derau ini biasa disebabkan oleh gangguan yang tiba-tiba dan tajam </w:t>
      </w:r>
      <w:r w:rsidR="00890BE9">
        <w:t>pada proses perolehan</w:t>
      </w:r>
      <w:r w:rsidR="00AF2844" w:rsidRPr="001A1DE5">
        <w:t xml:space="preserve"> isyarat citra. Bentuknya berupa bintik-bintik hitam atau putih di dalam citra. Gambar 11.</w:t>
      </w:r>
      <w:r w:rsidR="00A8619E" w:rsidRPr="001A1DE5">
        <w:t>5</w:t>
      </w:r>
      <w:r w:rsidR="00AF2844" w:rsidRPr="001A1DE5">
        <w:t xml:space="preserve"> menunjukkan contoh derau </w:t>
      </w:r>
      <w:r w:rsidR="006322B8" w:rsidRPr="001A1DE5">
        <w:t xml:space="preserve">garam dan </w:t>
      </w:r>
      <w:r w:rsidR="00AF2844" w:rsidRPr="001A1DE5">
        <w:t>merica dengan berbagai nilai densitas derau.</w:t>
      </w:r>
      <w:r w:rsidR="00F53438" w:rsidRPr="001A1DE5">
        <w:t xml:space="preserve">  Derau </w:t>
      </w:r>
      <w:r w:rsidR="006322B8" w:rsidRPr="001A1DE5">
        <w:t xml:space="preserve">garam dan </w:t>
      </w:r>
      <w:r w:rsidR="00F53438" w:rsidRPr="001A1DE5">
        <w:t>merica, sering muncul pada citra yang diperoleh melalui kamera.</w:t>
      </w:r>
      <w:r w:rsidR="00D80805" w:rsidRPr="001A1DE5">
        <w:t xml:space="preserve"> </w:t>
      </w:r>
    </w:p>
    <w:p w:rsidR="005973D3" w:rsidRPr="001A1DE5" w:rsidRDefault="005973D3" w:rsidP="00B3436E">
      <w:pPr>
        <w:spacing w:after="0" w:line="360" w:lineRule="auto"/>
        <w:jc w:val="both"/>
      </w:pPr>
    </w:p>
    <w:p w:rsidR="005973D3" w:rsidRPr="001A1DE5" w:rsidRDefault="005973D3" w:rsidP="00B3436E">
      <w:pPr>
        <w:spacing w:after="0" w:line="360" w:lineRule="auto"/>
        <w:jc w:val="both"/>
      </w:pPr>
    </w:p>
    <w:p w:rsidR="005973D3" w:rsidRPr="001A1DE5" w:rsidRDefault="005973D3" w:rsidP="00B3436E">
      <w:pPr>
        <w:spacing w:after="0" w:line="360" w:lineRule="auto"/>
        <w:jc w:val="both"/>
      </w:pPr>
    </w:p>
    <w:p w:rsidR="005973D3" w:rsidRPr="001A1DE5" w:rsidRDefault="005973D3" w:rsidP="00B3436E">
      <w:pPr>
        <w:spacing w:after="0" w:line="360" w:lineRule="auto"/>
        <w:jc w:val="both"/>
      </w:pPr>
    </w:p>
    <w:p w:rsidR="005973D3" w:rsidRPr="001A1DE5" w:rsidRDefault="007F23E9" w:rsidP="00B3436E">
      <w:pPr>
        <w:spacing w:after="0" w:line="360" w:lineRule="auto"/>
        <w:jc w:val="center"/>
      </w:pPr>
      <w:r w:rsidRPr="001A1DE5">
        <w:object w:dxaOrig="9333" w:dyaOrig="8865">
          <v:shape id="_x0000_i1029" type="#_x0000_t75" style="width:398.05pt;height:374.95pt" o:ole="">
            <v:imagedata r:id="rId18" o:title=""/>
          </v:shape>
          <o:OLEObject Type="Embed" ProgID="Word.Document.12" ShapeID="_x0000_i1029" DrawAspect="Content" ObjectID="_1401562500" r:id="rId19"/>
        </w:object>
      </w:r>
    </w:p>
    <w:p w:rsidR="005973D3" w:rsidRPr="001A1DE5" w:rsidRDefault="005973D3" w:rsidP="00844B18">
      <w:pPr>
        <w:spacing w:after="0" w:line="240" w:lineRule="auto"/>
        <w:jc w:val="center"/>
        <w:rPr>
          <w:i/>
        </w:rPr>
      </w:pPr>
      <w:r w:rsidRPr="001A1DE5">
        <w:rPr>
          <w:b/>
        </w:rPr>
        <w:t>Gambar 11.5</w:t>
      </w:r>
      <w:r w:rsidRPr="001A1DE5">
        <w:t xml:space="preserve"> </w:t>
      </w:r>
      <w:r w:rsidRPr="001A1DE5">
        <w:rPr>
          <w:b/>
        </w:rPr>
        <w:t>Contoh derau garam dan merica</w:t>
      </w:r>
    </w:p>
    <w:p w:rsidR="005973D3" w:rsidRPr="001A1DE5" w:rsidRDefault="005973D3" w:rsidP="00844B18">
      <w:pPr>
        <w:spacing w:after="0" w:line="240" w:lineRule="auto"/>
        <w:jc w:val="center"/>
        <w:rPr>
          <w:b/>
        </w:rPr>
      </w:pPr>
      <w:r w:rsidRPr="001A1DE5">
        <w:rPr>
          <w:b/>
        </w:rPr>
        <w:t>untuk berbagai nilai probabilitas</w:t>
      </w:r>
    </w:p>
    <w:p w:rsidR="005973D3" w:rsidRPr="001A1DE5" w:rsidRDefault="005973D3" w:rsidP="00B3436E">
      <w:pPr>
        <w:spacing w:after="0" w:line="360" w:lineRule="auto"/>
        <w:jc w:val="both"/>
      </w:pPr>
    </w:p>
    <w:p w:rsidR="00AF35ED" w:rsidRPr="001A1DE5" w:rsidRDefault="00D80805" w:rsidP="00B3436E">
      <w:pPr>
        <w:spacing w:after="0" w:line="360" w:lineRule="auto"/>
        <w:ind w:firstLine="709"/>
        <w:jc w:val="both"/>
      </w:pPr>
      <w:r w:rsidRPr="001A1DE5">
        <w:t xml:space="preserve">Algoritma untuk membangkitkan derau </w:t>
      </w:r>
      <w:r w:rsidR="006322B8" w:rsidRPr="001A1DE5">
        <w:t xml:space="preserve"> garam dan </w:t>
      </w:r>
      <w:r w:rsidRPr="001A1DE5">
        <w:t>merica dapat dilihat di baw</w:t>
      </w:r>
      <w:r w:rsidR="00FC4273" w:rsidRPr="001A1DE5">
        <w:t xml:space="preserve">ah </w:t>
      </w:r>
      <w:r w:rsidRPr="001A1DE5">
        <w:t>ini.</w:t>
      </w:r>
    </w:p>
    <w:p w:rsidR="003E77F1" w:rsidRPr="001A1DE5" w:rsidRDefault="003E77F1" w:rsidP="00B3436E">
      <w:pPr>
        <w:tabs>
          <w:tab w:val="left" w:pos="426"/>
        </w:tabs>
        <w:spacing w:after="0" w:line="360" w:lineRule="auto"/>
        <w:jc w:val="both"/>
      </w:pPr>
    </w:p>
    <w:tbl>
      <w:tblPr>
        <w:tblStyle w:val="TableGrid"/>
        <w:tblW w:w="0" w:type="auto"/>
        <w:jc w:val="center"/>
        <w:shd w:val="clear" w:color="auto" w:fill="D6E3BC" w:themeFill="accent3" w:themeFillTint="66"/>
        <w:tblLook w:val="04A0" w:firstRow="1" w:lastRow="0" w:firstColumn="1" w:lastColumn="0" w:noHBand="0" w:noVBand="1"/>
      </w:tblPr>
      <w:tblGrid>
        <w:gridCol w:w="6804"/>
      </w:tblGrid>
      <w:tr w:rsidR="003E77F1" w:rsidRPr="001A1DE5" w:rsidTr="004C675C">
        <w:trPr>
          <w:jc w:val="center"/>
        </w:trPr>
        <w:tc>
          <w:tcPr>
            <w:tcW w:w="6804" w:type="dxa"/>
            <w:shd w:val="clear" w:color="auto" w:fill="D6E3BC" w:themeFill="accent3" w:themeFillTint="66"/>
          </w:tcPr>
          <w:p w:rsidR="003E77F1" w:rsidRPr="001A1DE5" w:rsidRDefault="003E77F1" w:rsidP="00844B18">
            <w:pPr>
              <w:tabs>
                <w:tab w:val="left" w:pos="426"/>
              </w:tabs>
              <w:spacing w:after="0" w:line="240" w:lineRule="auto"/>
              <w:jc w:val="both"/>
              <w:rPr>
                <w:b/>
              </w:rPr>
            </w:pPr>
            <w:r w:rsidRPr="001A1DE5">
              <w:rPr>
                <w:b/>
              </w:rPr>
              <w:t xml:space="preserve">ALGORITMA 1.1 – Membangkitkan derau </w:t>
            </w:r>
            <w:r w:rsidR="006322B8" w:rsidRPr="001A1DE5">
              <w:rPr>
                <w:b/>
              </w:rPr>
              <w:t xml:space="preserve">garam dan </w:t>
            </w:r>
            <w:r w:rsidRPr="001A1DE5">
              <w:rPr>
                <w:b/>
              </w:rPr>
              <w:t>merica</w:t>
            </w:r>
          </w:p>
          <w:p w:rsidR="003E77F1" w:rsidRPr="001A1DE5" w:rsidRDefault="003E77F1" w:rsidP="00844B18">
            <w:pPr>
              <w:tabs>
                <w:tab w:val="left" w:pos="426"/>
              </w:tabs>
              <w:spacing w:after="0" w:line="240" w:lineRule="auto"/>
              <w:jc w:val="both"/>
              <w:rPr>
                <w:b/>
              </w:rPr>
            </w:pPr>
          </w:p>
          <w:p w:rsidR="003E77F1" w:rsidRPr="001A1DE5" w:rsidRDefault="003E77F1" w:rsidP="00844B18">
            <w:pPr>
              <w:tabs>
                <w:tab w:val="left" w:pos="426"/>
              </w:tabs>
              <w:spacing w:after="0" w:line="240" w:lineRule="auto"/>
              <w:jc w:val="both"/>
            </w:pPr>
            <w:r w:rsidRPr="001A1DE5">
              <w:t>Masukan:</w:t>
            </w:r>
          </w:p>
          <w:p w:rsidR="003E77F1" w:rsidRPr="001A1DE5" w:rsidRDefault="003E77F1" w:rsidP="00844B18">
            <w:pPr>
              <w:pStyle w:val="ListParagraph"/>
              <w:numPr>
                <w:ilvl w:val="0"/>
                <w:numId w:val="25"/>
              </w:numPr>
              <w:tabs>
                <w:tab w:val="left" w:pos="426"/>
              </w:tabs>
              <w:spacing w:after="0" w:line="240" w:lineRule="auto"/>
              <w:jc w:val="both"/>
            </w:pPr>
            <w:r w:rsidRPr="001A1DE5">
              <w:t>f : Citra berskala keabuan</w:t>
            </w:r>
            <w:r w:rsidR="005973D3" w:rsidRPr="001A1DE5">
              <w:t xml:space="preserve"> berukuran M x N</w:t>
            </w:r>
          </w:p>
          <w:p w:rsidR="003E77F1" w:rsidRPr="001A1DE5" w:rsidRDefault="005973D3" w:rsidP="00844B18">
            <w:pPr>
              <w:pStyle w:val="ListParagraph"/>
              <w:numPr>
                <w:ilvl w:val="0"/>
                <w:numId w:val="25"/>
              </w:numPr>
              <w:tabs>
                <w:tab w:val="left" w:pos="426"/>
              </w:tabs>
              <w:spacing w:after="0" w:line="240" w:lineRule="auto"/>
              <w:jc w:val="both"/>
            </w:pPr>
            <w:r w:rsidRPr="001A1DE5">
              <w:t>p</w:t>
            </w:r>
            <w:r w:rsidR="003E77F1" w:rsidRPr="001A1DE5">
              <w:t xml:space="preserve"> : Probabilitas pembangkitan derau (0 s/d 1)</w:t>
            </w:r>
          </w:p>
          <w:p w:rsidR="003E77F1" w:rsidRPr="001A1DE5" w:rsidRDefault="003E77F1" w:rsidP="00844B18">
            <w:pPr>
              <w:pStyle w:val="ListParagraph"/>
              <w:tabs>
                <w:tab w:val="left" w:pos="426"/>
              </w:tabs>
              <w:spacing w:after="0" w:line="240" w:lineRule="auto"/>
              <w:jc w:val="both"/>
            </w:pPr>
          </w:p>
          <w:p w:rsidR="003E77F1" w:rsidRPr="001A1DE5" w:rsidRDefault="003E77F1" w:rsidP="00844B18">
            <w:pPr>
              <w:tabs>
                <w:tab w:val="left" w:pos="426"/>
              </w:tabs>
              <w:spacing w:after="0" w:line="240" w:lineRule="auto"/>
              <w:jc w:val="both"/>
            </w:pPr>
            <w:r w:rsidRPr="001A1DE5">
              <w:t>Keluaran:</w:t>
            </w:r>
          </w:p>
          <w:p w:rsidR="003E77F1" w:rsidRPr="001A1DE5" w:rsidRDefault="003E77F1" w:rsidP="00844B18">
            <w:pPr>
              <w:pStyle w:val="ListParagraph"/>
              <w:numPr>
                <w:ilvl w:val="0"/>
                <w:numId w:val="25"/>
              </w:numPr>
              <w:tabs>
                <w:tab w:val="left" w:pos="426"/>
              </w:tabs>
              <w:spacing w:after="0" w:line="240" w:lineRule="auto"/>
              <w:jc w:val="both"/>
            </w:pPr>
            <w:r w:rsidRPr="001A1DE5">
              <w:t>g : Citra yang telah ditambahi dengan derau</w:t>
            </w:r>
          </w:p>
          <w:p w:rsidR="003E77F1" w:rsidRPr="001A1DE5" w:rsidRDefault="003E77F1" w:rsidP="00844B18">
            <w:pPr>
              <w:tabs>
                <w:tab w:val="left" w:pos="426"/>
              </w:tabs>
              <w:spacing w:after="0" w:line="240" w:lineRule="auto"/>
              <w:jc w:val="both"/>
            </w:pPr>
          </w:p>
          <w:p w:rsidR="003E77F1" w:rsidRPr="001A1DE5" w:rsidRDefault="003E77F1" w:rsidP="00844B18">
            <w:pPr>
              <w:tabs>
                <w:tab w:val="left" w:pos="426"/>
              </w:tabs>
              <w:spacing w:after="0" w:line="240" w:lineRule="auto"/>
              <w:jc w:val="both"/>
            </w:pPr>
            <w:r w:rsidRPr="001A1DE5">
              <w:rPr>
                <w:b/>
              </w:rPr>
              <w:t>derau</w:t>
            </w:r>
            <w:r w:rsidR="00FC4273" w:rsidRPr="001A1DE5">
              <w:rPr>
                <w:b/>
              </w:rPr>
              <w:t>Impuls</w:t>
            </w:r>
            <w:r w:rsidRPr="001A1DE5">
              <w:rPr>
                <w:b/>
              </w:rPr>
              <w:t xml:space="preserve">(f, </w:t>
            </w:r>
            <w:r w:rsidR="005973D3" w:rsidRPr="001A1DE5">
              <w:rPr>
                <w:b/>
              </w:rPr>
              <w:t>p</w:t>
            </w:r>
            <w:r w:rsidRPr="001A1DE5">
              <w:rPr>
                <w:b/>
              </w:rPr>
              <w:t>)</w:t>
            </w:r>
            <w:r w:rsidRPr="001A1DE5">
              <w:t>:</w:t>
            </w:r>
          </w:p>
          <w:p w:rsidR="003E77F1" w:rsidRPr="001A1DE5" w:rsidRDefault="005973D3" w:rsidP="00844B18">
            <w:pPr>
              <w:pStyle w:val="ListParagraph"/>
              <w:numPr>
                <w:ilvl w:val="0"/>
                <w:numId w:val="26"/>
              </w:numPr>
              <w:tabs>
                <w:tab w:val="left" w:pos="426"/>
              </w:tabs>
              <w:spacing w:after="0" w:line="240" w:lineRule="auto"/>
              <w:jc w:val="both"/>
            </w:pPr>
            <w:r w:rsidRPr="001A1DE5">
              <w:t>Salin citra f ke g</w:t>
            </w:r>
          </w:p>
          <w:p w:rsidR="003E77F1" w:rsidRPr="001A1DE5" w:rsidRDefault="003E77F1" w:rsidP="00844B18">
            <w:pPr>
              <w:pStyle w:val="ListParagraph"/>
              <w:numPr>
                <w:ilvl w:val="0"/>
                <w:numId w:val="26"/>
              </w:numPr>
              <w:tabs>
                <w:tab w:val="left" w:pos="426"/>
              </w:tabs>
              <w:spacing w:after="0" w:line="240" w:lineRule="auto"/>
              <w:jc w:val="both"/>
            </w:pPr>
            <w:r w:rsidRPr="001A1DE5">
              <w:lastRenderedPageBreak/>
              <w:t xml:space="preserve">FOR y </w:t>
            </w:r>
            <w:r w:rsidRPr="001A1DE5">
              <w:sym w:font="Symbol" w:char="F0AC"/>
            </w:r>
            <w:r w:rsidRPr="001A1DE5">
              <w:t xml:space="preserve"> </w:t>
            </w:r>
            <w:r w:rsidR="005973D3" w:rsidRPr="001A1DE5">
              <w:t>1 TO M</w:t>
            </w:r>
          </w:p>
          <w:p w:rsidR="003E77F1" w:rsidRPr="001A1DE5" w:rsidRDefault="003E77F1" w:rsidP="00844B18">
            <w:pPr>
              <w:tabs>
                <w:tab w:val="left" w:pos="426"/>
              </w:tabs>
              <w:spacing w:after="0" w:line="240" w:lineRule="auto"/>
              <w:ind w:left="426"/>
              <w:jc w:val="both"/>
            </w:pPr>
            <w:r w:rsidRPr="001A1DE5">
              <w:t xml:space="preserve">          FOR x </w:t>
            </w:r>
            <w:r w:rsidRPr="001A1DE5">
              <w:sym w:font="Symbol" w:char="F0AC"/>
            </w:r>
            <w:r w:rsidR="005973D3" w:rsidRPr="001A1DE5">
              <w:t xml:space="preserve"> 1</w:t>
            </w:r>
            <w:r w:rsidRPr="001A1DE5">
              <w:t xml:space="preserve"> TO</w:t>
            </w:r>
            <w:r w:rsidR="005973D3" w:rsidRPr="001A1DE5">
              <w:t xml:space="preserve"> N</w:t>
            </w:r>
          </w:p>
          <w:p w:rsidR="003E77F1" w:rsidRPr="001A1DE5" w:rsidRDefault="003E77F1" w:rsidP="00844B18">
            <w:pPr>
              <w:tabs>
                <w:tab w:val="left" w:pos="426"/>
              </w:tabs>
              <w:spacing w:after="0" w:line="240" w:lineRule="auto"/>
              <w:ind w:left="426"/>
              <w:jc w:val="both"/>
            </w:pPr>
            <w:r w:rsidRPr="001A1DE5">
              <w:t xml:space="preserve">              </w:t>
            </w:r>
            <w:r w:rsidR="005973D3" w:rsidRPr="001A1DE5">
              <w:t>nilai_acak</w:t>
            </w:r>
            <w:r w:rsidRPr="001A1DE5">
              <w:t xml:space="preserve"> </w:t>
            </w:r>
            <w:r w:rsidRPr="001A1DE5">
              <w:sym w:font="Symbol" w:char="F0AC"/>
            </w:r>
            <w:r w:rsidRPr="001A1DE5">
              <w:t xml:space="preserve"> </w:t>
            </w:r>
            <w:r w:rsidR="005973D3" w:rsidRPr="001A1DE5">
              <w:t>pembangkit_random</w:t>
            </w:r>
          </w:p>
          <w:p w:rsidR="003E77F1" w:rsidRPr="001A1DE5" w:rsidRDefault="003E77F1" w:rsidP="00844B18">
            <w:pPr>
              <w:tabs>
                <w:tab w:val="left" w:pos="426"/>
              </w:tabs>
              <w:spacing w:after="0" w:line="240" w:lineRule="auto"/>
              <w:ind w:left="426"/>
              <w:jc w:val="both"/>
            </w:pPr>
            <w:r w:rsidRPr="001A1DE5">
              <w:t xml:space="preserve">              </w:t>
            </w:r>
            <w:r w:rsidR="005973D3" w:rsidRPr="001A1DE5">
              <w:t xml:space="preserve">IF nilai_acak </w:t>
            </w:r>
            <w:r w:rsidR="005973D3" w:rsidRPr="001A1DE5">
              <w:rPr>
                <w:u w:val="single"/>
              </w:rPr>
              <w:t>&lt;</w:t>
            </w:r>
            <w:r w:rsidR="005973D3" w:rsidRPr="001A1DE5">
              <w:t xml:space="preserve"> p / 2</w:t>
            </w:r>
          </w:p>
          <w:p w:rsidR="005973D3" w:rsidRPr="001A1DE5" w:rsidRDefault="005973D3" w:rsidP="00844B18">
            <w:pPr>
              <w:tabs>
                <w:tab w:val="left" w:pos="426"/>
              </w:tabs>
              <w:spacing w:after="0" w:line="240" w:lineRule="auto"/>
              <w:ind w:left="426"/>
              <w:jc w:val="both"/>
            </w:pPr>
            <w:r w:rsidRPr="001A1DE5">
              <w:t xml:space="preserve">                   g(y, x) </w:t>
            </w:r>
            <w:r w:rsidRPr="001A1DE5">
              <w:sym w:font="Symbol" w:char="F0AC"/>
            </w:r>
            <w:r w:rsidRPr="001A1DE5">
              <w:t xml:space="preserve"> 0 // merica (berwarna hitam)</w:t>
            </w:r>
          </w:p>
          <w:p w:rsidR="005973D3" w:rsidRPr="001A1DE5" w:rsidRDefault="005973D3" w:rsidP="00844B18">
            <w:pPr>
              <w:tabs>
                <w:tab w:val="left" w:pos="426"/>
              </w:tabs>
              <w:spacing w:after="0" w:line="240" w:lineRule="auto"/>
              <w:ind w:left="426"/>
              <w:jc w:val="both"/>
            </w:pPr>
            <w:r w:rsidRPr="001A1DE5">
              <w:t xml:space="preserve">             ELSE</w:t>
            </w:r>
          </w:p>
          <w:p w:rsidR="005973D3" w:rsidRPr="001A1DE5" w:rsidRDefault="005973D3" w:rsidP="00844B18">
            <w:pPr>
              <w:tabs>
                <w:tab w:val="left" w:pos="426"/>
              </w:tabs>
              <w:spacing w:after="0" w:line="240" w:lineRule="auto"/>
              <w:ind w:left="426"/>
              <w:jc w:val="both"/>
            </w:pPr>
            <w:r w:rsidRPr="001A1DE5">
              <w:t xml:space="preserve">                  IF nilai_acak &gt; p / 2 AND nilai_acak &lt;= p</w:t>
            </w:r>
          </w:p>
          <w:p w:rsidR="005973D3" w:rsidRPr="001A1DE5" w:rsidRDefault="005973D3" w:rsidP="00844B18">
            <w:pPr>
              <w:tabs>
                <w:tab w:val="left" w:pos="426"/>
              </w:tabs>
              <w:spacing w:after="0" w:line="240" w:lineRule="auto"/>
              <w:ind w:left="426"/>
              <w:jc w:val="both"/>
            </w:pPr>
            <w:r w:rsidRPr="001A1DE5">
              <w:t xml:space="preserve">                         g(y, x) </w:t>
            </w:r>
            <w:r w:rsidRPr="001A1DE5">
              <w:sym w:font="Symbol" w:char="F0AC"/>
            </w:r>
            <w:r w:rsidRPr="001A1DE5">
              <w:t xml:space="preserve"> 255 // Garam (berwarna putih)</w:t>
            </w:r>
          </w:p>
          <w:p w:rsidR="005973D3" w:rsidRPr="001A1DE5" w:rsidRDefault="005973D3" w:rsidP="00844B18">
            <w:pPr>
              <w:tabs>
                <w:tab w:val="left" w:pos="426"/>
              </w:tabs>
              <w:spacing w:after="0" w:line="240" w:lineRule="auto"/>
              <w:ind w:left="426"/>
              <w:jc w:val="both"/>
            </w:pPr>
            <w:r w:rsidRPr="001A1DE5">
              <w:t xml:space="preserve">                 END</w:t>
            </w:r>
          </w:p>
          <w:p w:rsidR="005973D3" w:rsidRPr="001A1DE5" w:rsidRDefault="005973D3" w:rsidP="00844B18">
            <w:pPr>
              <w:tabs>
                <w:tab w:val="left" w:pos="426"/>
              </w:tabs>
              <w:spacing w:after="0" w:line="240" w:lineRule="auto"/>
              <w:ind w:left="426"/>
              <w:jc w:val="both"/>
            </w:pPr>
            <w:r w:rsidRPr="001A1DE5">
              <w:t xml:space="preserve">              END-IF</w:t>
            </w:r>
          </w:p>
          <w:p w:rsidR="003E77F1" w:rsidRPr="001A1DE5" w:rsidRDefault="003E77F1" w:rsidP="00844B18">
            <w:pPr>
              <w:tabs>
                <w:tab w:val="left" w:pos="426"/>
              </w:tabs>
              <w:spacing w:after="0" w:line="240" w:lineRule="auto"/>
              <w:ind w:left="426"/>
              <w:jc w:val="both"/>
            </w:pPr>
            <w:r w:rsidRPr="001A1DE5">
              <w:t xml:space="preserve">          END-FOR</w:t>
            </w:r>
          </w:p>
          <w:p w:rsidR="003E77F1" w:rsidRPr="001A1DE5" w:rsidRDefault="003E77F1" w:rsidP="00844B18">
            <w:pPr>
              <w:tabs>
                <w:tab w:val="left" w:pos="426"/>
              </w:tabs>
              <w:spacing w:after="0" w:line="240" w:lineRule="auto"/>
              <w:ind w:left="426"/>
              <w:jc w:val="both"/>
            </w:pPr>
            <w:r w:rsidRPr="001A1DE5">
              <w:t xml:space="preserve">     END-FOR</w:t>
            </w:r>
          </w:p>
          <w:p w:rsidR="005973D3" w:rsidRPr="001A1DE5" w:rsidRDefault="005973D3" w:rsidP="00844B18">
            <w:pPr>
              <w:tabs>
                <w:tab w:val="left" w:pos="426"/>
              </w:tabs>
              <w:spacing w:after="0" w:line="240" w:lineRule="auto"/>
              <w:ind w:left="426"/>
              <w:jc w:val="both"/>
            </w:pPr>
          </w:p>
          <w:p w:rsidR="003E77F1" w:rsidRPr="001A1DE5" w:rsidRDefault="005973D3" w:rsidP="00844B18">
            <w:pPr>
              <w:pStyle w:val="ListParagraph"/>
              <w:numPr>
                <w:ilvl w:val="0"/>
                <w:numId w:val="26"/>
              </w:numPr>
              <w:tabs>
                <w:tab w:val="left" w:pos="426"/>
              </w:tabs>
              <w:spacing w:after="0" w:line="240" w:lineRule="auto"/>
              <w:jc w:val="both"/>
            </w:pPr>
            <w:r w:rsidRPr="001A1DE5">
              <w:t>RETURN g</w:t>
            </w:r>
          </w:p>
          <w:p w:rsidR="00844B18" w:rsidRPr="001A1DE5" w:rsidRDefault="00844B18" w:rsidP="00844B18">
            <w:pPr>
              <w:pStyle w:val="ListParagraph"/>
              <w:tabs>
                <w:tab w:val="left" w:pos="426"/>
              </w:tabs>
              <w:spacing w:after="0" w:line="240" w:lineRule="auto"/>
              <w:jc w:val="both"/>
            </w:pPr>
          </w:p>
        </w:tc>
      </w:tr>
    </w:tbl>
    <w:p w:rsidR="00AF2844" w:rsidRPr="001A1DE5" w:rsidRDefault="00AF2844" w:rsidP="00B3436E">
      <w:pPr>
        <w:spacing w:after="0" w:line="360" w:lineRule="auto"/>
        <w:jc w:val="both"/>
      </w:pPr>
    </w:p>
    <w:p w:rsidR="00FF3643" w:rsidRPr="001A1DE5" w:rsidRDefault="00FF3643" w:rsidP="00B3436E">
      <w:pPr>
        <w:spacing w:after="0" w:line="360" w:lineRule="auto"/>
        <w:jc w:val="both"/>
      </w:pPr>
      <w:r w:rsidRPr="001A1DE5">
        <w:t>Skrip untuk membuat derau impuls ditunjukkan di bawah ini.</w:t>
      </w:r>
    </w:p>
    <w:p w:rsidR="00FF3643" w:rsidRPr="001A1DE5" w:rsidRDefault="00FF3643" w:rsidP="00B3436E">
      <w:pPr>
        <w:spacing w:after="0"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FF3643" w:rsidRPr="001A1DE5" w:rsidTr="009E5DC1">
        <w:tc>
          <w:tcPr>
            <w:tcW w:w="930" w:type="dxa"/>
          </w:tcPr>
          <w:p w:rsidR="00FF3643" w:rsidRPr="001A1DE5" w:rsidRDefault="00FF3643"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19BAE48B" wp14:editId="31DE5980">
                  <wp:extent cx="466725" cy="438150"/>
                  <wp:effectExtent l="0" t="0" r="9525" b="0"/>
                  <wp:docPr id="12" name="Picture 12"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FF3643" w:rsidRPr="001A1DE5" w:rsidRDefault="00FF3643"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6753CB" w:rsidRPr="001A1DE5">
              <w:rPr>
                <w:rFonts w:eastAsia="Calibri"/>
                <w:b/>
                <w:color w:val="FFFFFF"/>
              </w:rPr>
              <w:t>dr</w:t>
            </w:r>
            <w:r w:rsidRPr="001A1DE5">
              <w:rPr>
                <w:rFonts w:eastAsia="Calibri"/>
                <w:b/>
                <w:color w:val="FFFFFF"/>
              </w:rPr>
              <w:t>impuls.m</w:t>
            </w:r>
          </w:p>
        </w:tc>
      </w:tr>
    </w:tbl>
    <w:p w:rsidR="00890BE9" w:rsidRDefault="00890BE9"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drimpuls(F, probabilitas)</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DRIMPULS Menghasilkan citra yang telah diberi derau</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fungsi impuls.</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probabilitas = Probabilitas kemunculan derau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(0 s/d 1)</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probabilitas = 0.05; % Nilai bawaan</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probabilitas &lt; 0 || probabilitas &gt; 1</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error('Nilai probabilitas harus antara 0 s/d 1');</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double(F);</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nilai_acak = rand;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nilai_acak &lt;= probabilitas / 2</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0;</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elseif (nilai_acak &gt; probabilitas / 2) &amp;&amp; ...</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(nilai_acak &lt;= probabilitas)</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end</w:t>
      </w:r>
    </w:p>
    <w:p w:rsidR="00E81BD1" w:rsidRPr="001A1DE5" w:rsidRDefault="00E81BD1"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F3643" w:rsidRDefault="00E81BD1" w:rsidP="00890BE9">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890BE9" w:rsidRPr="00890BE9" w:rsidRDefault="00890BE9" w:rsidP="00890BE9">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FF3643" w:rsidRPr="001A1DE5" w:rsidTr="009E5DC1">
        <w:tc>
          <w:tcPr>
            <w:tcW w:w="284" w:type="dxa"/>
          </w:tcPr>
          <w:p w:rsidR="00FF3643" w:rsidRPr="001A1DE5" w:rsidRDefault="00FF3643" w:rsidP="00B3436E">
            <w:pPr>
              <w:tabs>
                <w:tab w:val="left" w:pos="426"/>
              </w:tabs>
              <w:spacing w:line="360" w:lineRule="auto"/>
              <w:jc w:val="both"/>
              <w:rPr>
                <w:rFonts w:eastAsia="Calibri"/>
              </w:rPr>
            </w:pPr>
          </w:p>
        </w:tc>
        <w:tc>
          <w:tcPr>
            <w:tcW w:w="7796" w:type="dxa"/>
            <w:shd w:val="pct20" w:color="auto" w:fill="000000"/>
          </w:tcPr>
          <w:p w:rsidR="00FF3643" w:rsidRPr="001A1DE5" w:rsidRDefault="00FF3643" w:rsidP="00B3436E">
            <w:pPr>
              <w:tabs>
                <w:tab w:val="left" w:pos="426"/>
              </w:tabs>
              <w:spacing w:line="360" w:lineRule="auto"/>
              <w:jc w:val="both"/>
              <w:rPr>
                <w:rFonts w:eastAsia="Calibri"/>
                <w:b/>
              </w:rPr>
            </w:pPr>
            <w:r w:rsidRPr="001A1DE5">
              <w:rPr>
                <w:rFonts w:eastAsia="Calibri"/>
                <w:b/>
              </w:rPr>
              <w:t>Akhir Program</w:t>
            </w:r>
          </w:p>
        </w:tc>
      </w:tr>
    </w:tbl>
    <w:p w:rsidR="00FF3643" w:rsidRPr="001A1DE5" w:rsidRDefault="00FF3643" w:rsidP="00B3436E">
      <w:pPr>
        <w:spacing w:after="0" w:line="360" w:lineRule="auto"/>
        <w:jc w:val="both"/>
      </w:pPr>
    </w:p>
    <w:p w:rsidR="00FF3643" w:rsidRPr="001A1DE5" w:rsidRDefault="00D61245" w:rsidP="00890BE9">
      <w:pPr>
        <w:spacing w:line="360" w:lineRule="auto"/>
        <w:jc w:val="both"/>
      </w:pPr>
      <w:r w:rsidRPr="001A1DE5">
        <w:t>Contoh untuk menambahkan</w:t>
      </w:r>
      <w:r w:rsidR="00FF3643" w:rsidRPr="001A1DE5">
        <w:t xml:space="preserve"> derau impuls pada citra:</w:t>
      </w:r>
    </w:p>
    <w:p w:rsidR="00380251" w:rsidRPr="001A1DE5" w:rsidRDefault="00AF35ED"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7F23E9" w:rsidRPr="001A1DE5">
        <w:rPr>
          <w:rFonts w:ascii="Courier New" w:hAnsi="Courier New" w:cs="Courier New"/>
        </w:rPr>
        <w:t>imread('C:\Image\innsbruck.png</w:t>
      </w:r>
      <w:r w:rsidRPr="001A1DE5">
        <w:rPr>
          <w:rFonts w:ascii="Courier New" w:hAnsi="Courier New" w:cs="Courier New"/>
        </w:rPr>
        <w:t xml:space="preserve">'); </w:t>
      </w:r>
      <w:r w:rsidR="00380251" w:rsidRPr="001A1DE5">
        <w:rPr>
          <w:rFonts w:ascii="Courier New" w:eastAsia="Calibri" w:hAnsi="Courier New" w:cs="Courier New"/>
        </w:rPr>
        <w:sym w:font="Wingdings" w:char="F0C3"/>
      </w:r>
    </w:p>
    <w:p w:rsidR="00AF35ED" w:rsidRPr="001A1DE5" w:rsidRDefault="00380251" w:rsidP="00B3436E">
      <w:pPr>
        <w:spacing w:after="0" w:line="360" w:lineRule="auto"/>
        <w:ind w:left="709"/>
        <w:jc w:val="both"/>
        <w:rPr>
          <w:rFonts w:ascii="Courier New" w:hAnsi="Courier New" w:cs="Courier New"/>
        </w:rPr>
      </w:pPr>
      <w:r w:rsidRPr="001A1DE5">
        <w:rPr>
          <w:rFonts w:ascii="Courier New" w:hAnsi="Courier New" w:cs="Courier New"/>
        </w:rPr>
        <w:t xml:space="preserve">&gt;&gt; </w:t>
      </w:r>
      <w:r w:rsidR="00AF35ED" w:rsidRPr="001A1DE5">
        <w:rPr>
          <w:rFonts w:ascii="Courier New" w:hAnsi="Courier New" w:cs="Courier New"/>
        </w:rPr>
        <w:t>imshow(Img)</w:t>
      </w:r>
      <w:r w:rsidRPr="001A1DE5">
        <w:rPr>
          <w:rFonts w:ascii="Courier New" w:eastAsia="Calibri" w:hAnsi="Courier New" w:cs="Courier New"/>
        </w:rPr>
        <w:t xml:space="preserve"> </w:t>
      </w:r>
      <w:r w:rsidRPr="001A1DE5">
        <w:rPr>
          <w:rFonts w:ascii="Courier New" w:eastAsia="Calibri" w:hAnsi="Courier New" w:cs="Courier New"/>
        </w:rPr>
        <w:sym w:font="Wingdings" w:char="F0C3"/>
      </w:r>
    </w:p>
    <w:p w:rsidR="00AF35ED" w:rsidRPr="001A1DE5" w:rsidRDefault="006753CB" w:rsidP="00B3436E">
      <w:pPr>
        <w:spacing w:after="0" w:line="360" w:lineRule="auto"/>
        <w:ind w:left="709"/>
        <w:jc w:val="both"/>
        <w:rPr>
          <w:rFonts w:ascii="Courier New" w:hAnsi="Courier New" w:cs="Courier New"/>
        </w:rPr>
      </w:pPr>
      <w:r w:rsidRPr="001A1DE5">
        <w:rPr>
          <w:rFonts w:ascii="Courier New" w:hAnsi="Courier New" w:cs="Courier New"/>
        </w:rPr>
        <w:t>&gt;&gt; G = dr</w:t>
      </w:r>
      <w:r w:rsidR="00AF35ED" w:rsidRPr="001A1DE5">
        <w:rPr>
          <w:rFonts w:ascii="Courier New" w:hAnsi="Courier New" w:cs="Courier New"/>
        </w:rPr>
        <w:t>impuls(Img, 0.005);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F35ED" w:rsidRPr="001A1DE5" w:rsidRDefault="00AF35ED" w:rsidP="00B3436E">
      <w:pPr>
        <w:spacing w:after="0" w:line="360" w:lineRule="auto"/>
        <w:ind w:left="709"/>
        <w:jc w:val="both"/>
        <w:rPr>
          <w:rFonts w:ascii="Courier New" w:hAnsi="Courier New" w:cs="Courier New"/>
        </w:rPr>
      </w:pPr>
      <w:r w:rsidRPr="001A1DE5">
        <w:rPr>
          <w:rFonts w:ascii="Courier New" w:hAnsi="Courier New" w:cs="Courier New"/>
        </w:rPr>
        <w:t>&gt;&gt; imshow(Img)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F35ED" w:rsidRPr="001A1DE5" w:rsidRDefault="00AF35ED" w:rsidP="00B3436E">
      <w:pPr>
        <w:spacing w:after="0" w:line="360" w:lineRule="auto"/>
        <w:ind w:left="709"/>
        <w:jc w:val="both"/>
        <w:rPr>
          <w:rFonts w:ascii="Courier New" w:hAnsi="Courier New" w:cs="Courier New"/>
        </w:rPr>
      </w:pPr>
      <w:r w:rsidRPr="001A1DE5">
        <w:rPr>
          <w:rFonts w:ascii="Courier New" w:hAnsi="Courier New" w:cs="Courier New"/>
        </w:rPr>
        <w:t>&gt;&gt;</w:t>
      </w:r>
    </w:p>
    <w:p w:rsidR="00161D4D" w:rsidRPr="001A1DE5" w:rsidRDefault="00161D4D"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 xml:space="preserve">11.3.3 Derau Eksponensial </w:t>
      </w:r>
    </w:p>
    <w:p w:rsidR="00161D4D" w:rsidRPr="001A1DE5" w:rsidRDefault="00161D4D" w:rsidP="00B3436E">
      <w:pPr>
        <w:spacing w:after="0" w:line="360" w:lineRule="auto"/>
        <w:jc w:val="both"/>
      </w:pPr>
      <w:r w:rsidRPr="001A1DE5">
        <w:tab/>
        <w:t>Derau eksponensial</w:t>
      </w:r>
      <w:r w:rsidR="008C1801" w:rsidRPr="001A1DE5">
        <w:fldChar w:fldCharType="begin"/>
      </w:r>
      <w:r w:rsidR="008C1801" w:rsidRPr="001A1DE5">
        <w:instrText xml:space="preserve"> XE "derau eksponensial" </w:instrText>
      </w:r>
      <w:r w:rsidR="008C1801" w:rsidRPr="001A1DE5">
        <w:fldChar w:fldCharType="end"/>
      </w:r>
      <w:r w:rsidRPr="001A1DE5">
        <w:t xml:space="preserve"> (terkadang dinamakan derau eksponensial negatif</w:t>
      </w:r>
      <w:r w:rsidR="008C1801" w:rsidRPr="001A1DE5">
        <w:fldChar w:fldCharType="begin"/>
      </w:r>
      <w:r w:rsidR="008C1801" w:rsidRPr="001A1DE5">
        <w:instrText xml:space="preserve"> XE "derau eksponensial negatif" </w:instrText>
      </w:r>
      <w:r w:rsidR="008C1801" w:rsidRPr="001A1DE5">
        <w:fldChar w:fldCharType="end"/>
      </w:r>
      <w:r w:rsidRPr="001A1DE5">
        <w:t xml:space="preserve">) merupakan jenis derau yang dihasilkan oleh laser yang koheren ketika citra diperoleh. Oleh karena itu, derau ini sering disebut sebagai bercak laser (Myler and Weeks, 1993). </w:t>
      </w:r>
      <w:r w:rsidR="003B5965" w:rsidRPr="001A1DE5">
        <w:t>PDF-nya</w:t>
      </w:r>
      <w:r w:rsidRPr="001A1DE5">
        <w:t xml:space="preserve"> </w:t>
      </w:r>
      <w:r w:rsidR="003B5965" w:rsidRPr="001A1DE5">
        <w:t>berupa</w:t>
      </w:r>
    </w:p>
    <w:p w:rsidR="00161D4D" w:rsidRPr="001A1DE5" w:rsidRDefault="00161D4D" w:rsidP="00B3436E">
      <w:pPr>
        <w:spacing w:after="0" w:line="360" w:lineRule="auto"/>
        <w:jc w:val="both"/>
      </w:pPr>
    </w:p>
    <w:p w:rsidR="00161D4D" w:rsidRPr="001A1DE5" w:rsidRDefault="00161D4D" w:rsidP="00B3436E">
      <w:pPr>
        <w:spacing w:after="0" w:line="360" w:lineRule="auto"/>
        <w:ind w:left="709"/>
        <w:jc w:val="both"/>
      </w:pPr>
      <m:oMath>
        <m:r>
          <w:rPr>
            <w:rFonts w:ascii="Cambria Math" w:hAnsi="Cambria Math"/>
          </w:rPr>
          <m:t>p(z)=</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-az</m:t>
                    </m:r>
                  </m:sup>
                </m:sSup>
                <m:r>
                  <w:rPr>
                    <w:rFonts w:ascii="Cambria Math" w:hAnsi="Cambria Math"/>
                  </w:rPr>
                  <m:t>,  &amp;untuk 0≤z&lt;~</m:t>
                </m:r>
              </m:e>
              <m:e>
                <m:r>
                  <w:rPr>
                    <w:rFonts w:ascii="Cambria Math" w:hAnsi="Cambria Math"/>
                  </w:rPr>
                  <m:t>0,  &amp;z&lt;0</m:t>
                </m:r>
              </m:e>
            </m:eqArr>
          </m:e>
        </m:d>
        <m:r>
          <w:rPr>
            <w:rFonts w:ascii="Cambria Math" w:hAnsi="Cambria Math"/>
          </w:rPr>
          <m:t xml:space="preserve">   </m:t>
        </m:r>
      </m:oMath>
      <w:r w:rsidRPr="001A1DE5">
        <w:tab/>
      </w:r>
      <w:r w:rsidRPr="001A1DE5">
        <w:tab/>
      </w:r>
      <w:r w:rsidRPr="001A1DE5">
        <w:tab/>
      </w:r>
      <w:r w:rsidRPr="001A1DE5">
        <w:tab/>
      </w:r>
      <w:r w:rsidRPr="001A1DE5">
        <w:tab/>
      </w:r>
      <w:r w:rsidR="00994DE9" w:rsidRPr="001A1DE5">
        <w:t>(11.6</w:t>
      </w:r>
      <w:r w:rsidRPr="001A1DE5">
        <w:t>)</w:t>
      </w:r>
    </w:p>
    <w:p w:rsidR="00161D4D" w:rsidRPr="001A1DE5" w:rsidRDefault="00161D4D" w:rsidP="00B3436E">
      <w:pPr>
        <w:tabs>
          <w:tab w:val="left" w:pos="426"/>
        </w:tabs>
        <w:spacing w:line="360" w:lineRule="auto"/>
        <w:jc w:val="both"/>
      </w:pPr>
    </w:p>
    <w:p w:rsidR="00501CCE" w:rsidRPr="001A1DE5" w:rsidRDefault="00161D4D" w:rsidP="00B3436E">
      <w:pPr>
        <w:tabs>
          <w:tab w:val="left" w:pos="426"/>
        </w:tabs>
        <w:spacing w:line="360" w:lineRule="auto"/>
        <w:jc w:val="both"/>
      </w:pPr>
      <w:r w:rsidRPr="001A1DE5">
        <w:t xml:space="preserve">Dalam hal ini, </w:t>
      </w:r>
      <w:r w:rsidR="003B5965" w:rsidRPr="001A1DE5">
        <w:rPr>
          <w:i/>
        </w:rPr>
        <w:t>z</w:t>
      </w:r>
      <w:r w:rsidRPr="001A1DE5">
        <w:t xml:space="preserve"> adalah nilai aras keabuan I dan a&gt;0. </w:t>
      </w:r>
      <w:r w:rsidR="00501CCE" w:rsidRPr="001A1DE5">
        <w:t>Reratanya berupa</w:t>
      </w:r>
    </w:p>
    <w:p w:rsidR="00501CCE" w:rsidRPr="001A1DE5" w:rsidRDefault="00501CCE" w:rsidP="00B3436E">
      <w:pPr>
        <w:tabs>
          <w:tab w:val="left" w:pos="426"/>
        </w:tabs>
        <w:spacing w:line="360" w:lineRule="auto"/>
        <w:ind w:left="709"/>
        <w:jc w:val="both"/>
      </w:pPr>
      <m:oMath>
        <m:r>
          <w:rPr>
            <w:rFonts w:ascii="Cambria Math" w:hAnsi="Cambria Math"/>
          </w:rPr>
          <m:t>μ=</m:t>
        </m:r>
        <m:f>
          <m:fPr>
            <m:ctrlPr>
              <w:rPr>
                <w:rFonts w:ascii="Cambria Math" w:hAnsi="Cambria Math"/>
                <w:i/>
              </w:rPr>
            </m:ctrlPr>
          </m:fPr>
          <m:num>
            <m:r>
              <w:rPr>
                <w:rFonts w:ascii="Cambria Math" w:hAnsi="Cambria Math"/>
              </w:rPr>
              <m:t>1</m:t>
            </m:r>
          </m:num>
          <m:den>
            <m:r>
              <w:rPr>
                <w:rFonts w:ascii="Cambria Math" w:hAnsi="Cambria Math"/>
              </w:rPr>
              <m:t>a</m:t>
            </m:r>
          </m:den>
        </m:f>
      </m:oMath>
      <w:r w:rsidRPr="001A1DE5">
        <w:tab/>
      </w:r>
      <w:r w:rsidRPr="001A1DE5">
        <w:tab/>
      </w:r>
      <w:r w:rsidRPr="001A1DE5">
        <w:tab/>
      </w:r>
      <w:r w:rsidRPr="001A1DE5">
        <w:tab/>
      </w:r>
      <w:r w:rsidRPr="001A1DE5">
        <w:tab/>
      </w:r>
      <w:r w:rsidRPr="001A1DE5">
        <w:tab/>
      </w:r>
      <w:r w:rsidRPr="001A1DE5">
        <w:tab/>
      </w:r>
      <w:r w:rsidRPr="001A1DE5">
        <w:tab/>
      </w:r>
      <w:r w:rsidRPr="001A1DE5">
        <w:tab/>
      </w:r>
      <w:r w:rsidR="00994DE9" w:rsidRPr="001A1DE5">
        <w:t>(11.7</w:t>
      </w:r>
      <w:r w:rsidRPr="001A1DE5">
        <w:t>)</w:t>
      </w:r>
    </w:p>
    <w:p w:rsidR="00501CCE" w:rsidRPr="001A1DE5" w:rsidRDefault="00501CCE" w:rsidP="00B3436E">
      <w:pPr>
        <w:tabs>
          <w:tab w:val="left" w:pos="426"/>
        </w:tabs>
        <w:spacing w:line="360" w:lineRule="auto"/>
        <w:jc w:val="both"/>
      </w:pPr>
      <w:r w:rsidRPr="001A1DE5">
        <w:t>dan varians berupa</w:t>
      </w:r>
    </w:p>
    <w:p w:rsidR="00501CCE" w:rsidRPr="001A1DE5" w:rsidRDefault="00BE1812" w:rsidP="00B3436E">
      <w:pPr>
        <w:tabs>
          <w:tab w:val="left" w:pos="426"/>
        </w:tabs>
        <w:spacing w:line="360" w:lineRule="auto"/>
        <w:ind w:left="709"/>
        <w:jc w:val="both"/>
      </w:pP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a</m:t>
                </m:r>
              </m:e>
              <m:sup>
                <m:r>
                  <w:rPr>
                    <w:rFonts w:ascii="Cambria Math" w:hAnsi="Cambria Math"/>
                  </w:rPr>
                  <m:t>2</m:t>
                </m:r>
              </m:sup>
            </m:sSup>
          </m:den>
        </m:f>
      </m:oMath>
      <w:r w:rsidR="00501CCE" w:rsidRPr="001A1DE5">
        <w:tab/>
      </w:r>
      <w:r w:rsidR="00501CCE" w:rsidRPr="001A1DE5">
        <w:tab/>
      </w:r>
      <w:r w:rsidR="00501CCE" w:rsidRPr="001A1DE5">
        <w:tab/>
      </w:r>
      <w:r w:rsidR="00501CCE" w:rsidRPr="001A1DE5">
        <w:tab/>
      </w:r>
      <w:r w:rsidR="00501CCE" w:rsidRPr="001A1DE5">
        <w:tab/>
      </w:r>
      <w:r w:rsidR="00501CCE" w:rsidRPr="001A1DE5">
        <w:tab/>
      </w:r>
      <w:r w:rsidR="00501CCE" w:rsidRPr="001A1DE5">
        <w:tab/>
      </w:r>
      <w:r w:rsidR="00501CCE" w:rsidRPr="001A1DE5">
        <w:tab/>
      </w:r>
      <w:r w:rsidR="00994DE9" w:rsidRPr="001A1DE5">
        <w:t>(11.8</w:t>
      </w:r>
      <w:r w:rsidR="00501CCE" w:rsidRPr="001A1DE5">
        <w:t>)</w:t>
      </w:r>
    </w:p>
    <w:p w:rsidR="00161D4D" w:rsidRPr="001A1DE5" w:rsidRDefault="00161D4D" w:rsidP="00B3436E">
      <w:pPr>
        <w:tabs>
          <w:tab w:val="left" w:pos="426"/>
        </w:tabs>
        <w:spacing w:line="360" w:lineRule="auto"/>
        <w:jc w:val="both"/>
      </w:pPr>
      <w:r w:rsidRPr="001A1DE5">
        <w:t xml:space="preserve">Adapun bentuk </w:t>
      </w:r>
      <w:r w:rsidR="00501CCE" w:rsidRPr="001A1DE5">
        <w:t>PDF</w:t>
      </w:r>
      <w:r w:rsidR="008F620E" w:rsidRPr="001A1DE5">
        <w:t xml:space="preserve"> </w:t>
      </w:r>
      <w:r w:rsidR="008730BE" w:rsidRPr="001A1DE5">
        <w:t>dapat</w:t>
      </w:r>
      <w:r w:rsidR="008F620E" w:rsidRPr="001A1DE5">
        <w:t xml:space="preserve"> dilihat pada Gambar 11.16.</w:t>
      </w:r>
    </w:p>
    <w:p w:rsidR="00161D4D" w:rsidRPr="001A1DE5" w:rsidRDefault="00161D4D" w:rsidP="00B3436E">
      <w:pPr>
        <w:spacing w:after="0" w:line="360" w:lineRule="auto"/>
        <w:jc w:val="both"/>
      </w:pPr>
    </w:p>
    <w:p w:rsidR="00161D4D" w:rsidRPr="001A1DE5" w:rsidRDefault="003B5965" w:rsidP="00B3436E">
      <w:pPr>
        <w:spacing w:after="0" w:line="360" w:lineRule="auto"/>
        <w:jc w:val="center"/>
      </w:pPr>
      <w:r w:rsidRPr="001A1DE5">
        <w:object w:dxaOrig="8085" w:dyaOrig="6690">
          <v:shape id="_x0000_i1030" type="#_x0000_t75" style="width:389.2pt;height:318.55pt" o:ole="">
            <v:imagedata r:id="rId20" o:title=""/>
          </v:shape>
          <o:OLEObject Type="Embed" ProgID="Word.Document.12" ShapeID="_x0000_i1030" DrawAspect="Content" ObjectID="_1401562501" r:id="rId21"/>
        </w:object>
      </w:r>
    </w:p>
    <w:p w:rsidR="00161D4D" w:rsidRPr="001A1DE5" w:rsidRDefault="00161D4D" w:rsidP="00B3436E">
      <w:pPr>
        <w:spacing w:after="0" w:line="360" w:lineRule="auto"/>
        <w:jc w:val="center"/>
      </w:pPr>
      <w:r w:rsidRPr="001A1DE5">
        <w:rPr>
          <w:b/>
        </w:rPr>
        <w:t xml:space="preserve">Gambar </w:t>
      </w:r>
      <w:r w:rsidR="00023DE3" w:rsidRPr="001A1DE5">
        <w:rPr>
          <w:b/>
        </w:rPr>
        <w:t xml:space="preserve">11.6 </w:t>
      </w:r>
      <w:r w:rsidRPr="001A1DE5">
        <w:rPr>
          <w:b/>
        </w:rPr>
        <w:t>Fungsi kepadatan probabilitas derau eksponensial negatif</w:t>
      </w:r>
    </w:p>
    <w:p w:rsidR="00161D4D" w:rsidRPr="001A1DE5" w:rsidRDefault="00161D4D" w:rsidP="00B3436E">
      <w:pPr>
        <w:tabs>
          <w:tab w:val="left" w:pos="426"/>
        </w:tabs>
        <w:spacing w:line="360" w:lineRule="auto"/>
        <w:jc w:val="both"/>
      </w:pPr>
    </w:p>
    <w:p w:rsidR="00161D4D" w:rsidRPr="001A1DE5" w:rsidRDefault="00D506A3" w:rsidP="00B3436E">
      <w:pPr>
        <w:tabs>
          <w:tab w:val="left" w:pos="426"/>
        </w:tabs>
        <w:spacing w:line="360" w:lineRule="auto"/>
        <w:jc w:val="both"/>
      </w:pPr>
      <w:r w:rsidRPr="001A1DE5">
        <w:tab/>
      </w:r>
      <w:r w:rsidR="004C58C5" w:rsidRPr="001A1DE5">
        <w:t xml:space="preserve">Pembangkit derau </w:t>
      </w:r>
      <w:r w:rsidR="003B5965" w:rsidRPr="001A1DE5">
        <w:t xml:space="preserve">eksponensial </w:t>
      </w:r>
      <w:r w:rsidR="004C58C5" w:rsidRPr="001A1DE5">
        <w:t>dilakukan dengan menggunakan rumus (Gonzalez</w:t>
      </w:r>
      <w:r w:rsidR="007F23E9" w:rsidRPr="001A1DE5">
        <w:t>, dkk.</w:t>
      </w:r>
      <w:r w:rsidR="004C58C5" w:rsidRPr="001A1DE5">
        <w:t>, 2004):</w:t>
      </w:r>
    </w:p>
    <w:p w:rsidR="004C58C5" w:rsidRPr="001A1DE5" w:rsidRDefault="004C58C5" w:rsidP="00B3436E">
      <w:pPr>
        <w:tabs>
          <w:tab w:val="left" w:pos="426"/>
        </w:tabs>
        <w:spacing w:line="360" w:lineRule="auto"/>
        <w:ind w:left="426"/>
        <w:jc w:val="both"/>
      </w:pPr>
      <m:oMath>
        <m:r>
          <w:rPr>
            <w:rFonts w:ascii="Cambria Math" w:hAnsi="Cambria Math"/>
          </w:rPr>
          <m:t>d=-</m:t>
        </m:r>
        <m:f>
          <m:fPr>
            <m:ctrlPr>
              <w:rPr>
                <w:rFonts w:ascii="Cambria Math" w:hAnsi="Cambria Math"/>
                <w:i/>
              </w:rPr>
            </m:ctrlPr>
          </m:fPr>
          <m:num>
            <m:r>
              <w:rPr>
                <w:rFonts w:ascii="Cambria Math" w:hAnsi="Cambria Math"/>
              </w:rPr>
              <m:t>1</m:t>
            </m:r>
          </m:num>
          <m:den>
            <m:r>
              <w:rPr>
                <w:rFonts w:ascii="Cambria Math" w:hAnsi="Cambria Math"/>
              </w:rPr>
              <m:t>a</m:t>
            </m:r>
          </m:den>
        </m:f>
        <m:r>
          <m:rPr>
            <m:sty m:val="p"/>
          </m:rPr>
          <w:rPr>
            <w:rFonts w:ascii="Cambria Math" w:hAnsi="Cambria Math"/>
          </w:rPr>
          <m:t>ln⁡</m:t>
        </m:r>
        <m:r>
          <w:rPr>
            <w:rFonts w:ascii="Cambria Math" w:hAnsi="Cambria Math"/>
          </w:rPr>
          <m:t>(1-rand)</m:t>
        </m:r>
      </m:oMath>
      <w:r w:rsidRPr="001A1DE5">
        <w:tab/>
      </w:r>
      <w:r w:rsidRPr="001A1DE5">
        <w:tab/>
      </w:r>
      <w:r w:rsidRPr="001A1DE5">
        <w:tab/>
      </w:r>
      <w:r w:rsidRPr="001A1DE5">
        <w:tab/>
      </w:r>
      <w:r w:rsidRPr="001A1DE5">
        <w:tab/>
      </w:r>
      <w:r w:rsidRPr="001A1DE5">
        <w:tab/>
      </w:r>
      <w:r w:rsidRPr="001A1DE5">
        <w:tab/>
      </w:r>
      <w:r w:rsidR="00994DE9" w:rsidRPr="001A1DE5">
        <w:t>(11.9</w:t>
      </w:r>
      <w:r w:rsidRPr="001A1DE5">
        <w:t>)</w:t>
      </w:r>
    </w:p>
    <w:p w:rsidR="004C58C5" w:rsidRPr="001A1DE5" w:rsidRDefault="000B5406" w:rsidP="00B3436E">
      <w:pPr>
        <w:tabs>
          <w:tab w:val="left" w:pos="426"/>
        </w:tabs>
        <w:spacing w:line="360" w:lineRule="auto"/>
        <w:jc w:val="both"/>
      </w:pPr>
      <w:r w:rsidRPr="001A1DE5">
        <w:t xml:space="preserve">Dalam hal ini, </w:t>
      </w:r>
      <w:r w:rsidRPr="001A1DE5">
        <w:rPr>
          <w:i/>
        </w:rPr>
        <w:t>rand</w:t>
      </w:r>
      <w:r w:rsidRPr="001A1DE5">
        <w:t xml:space="preserve"> adalah pembangkit bilangan acak yang bersifat seragam. </w:t>
      </w:r>
      <w:r w:rsidR="004C58C5" w:rsidRPr="001A1DE5">
        <w:t>Implementasinya dapat dilihat di bawah ini.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161D4D" w:rsidRPr="001A1DE5" w:rsidTr="009E5DC1">
        <w:tc>
          <w:tcPr>
            <w:tcW w:w="930" w:type="dxa"/>
          </w:tcPr>
          <w:p w:rsidR="00161D4D" w:rsidRPr="001A1DE5" w:rsidRDefault="00161D4D"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3A1C5566" wp14:editId="6C04F1FC">
                  <wp:extent cx="466725" cy="438150"/>
                  <wp:effectExtent l="0" t="0" r="9525" b="0"/>
                  <wp:docPr id="15" name="Picture 15"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161D4D" w:rsidRPr="001A1DE5" w:rsidRDefault="00161D4D"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501CCE" w:rsidRPr="001A1DE5">
              <w:rPr>
                <w:rFonts w:eastAsia="Calibri"/>
                <w:b/>
                <w:color w:val="FFFFFF"/>
              </w:rPr>
              <w:t>dr</w:t>
            </w:r>
            <w:r w:rsidRPr="001A1DE5">
              <w:rPr>
                <w:rFonts w:eastAsia="Calibri"/>
                <w:b/>
                <w:color w:val="FFFFFF"/>
              </w:rPr>
              <w:t>ekspon</w:t>
            </w:r>
            <w:r w:rsidR="00501CCE" w:rsidRPr="001A1DE5">
              <w:rPr>
                <w:rFonts w:eastAsia="Calibri"/>
                <w:b/>
                <w:color w:val="FFFFFF"/>
              </w:rPr>
              <w:t>ensial</w:t>
            </w:r>
            <w:r w:rsidRPr="001A1DE5">
              <w:rPr>
                <w:rFonts w:eastAsia="Calibri"/>
                <w:b/>
                <w:color w:val="FFFFFF"/>
              </w:rPr>
              <w:t>.m</w:t>
            </w:r>
          </w:p>
        </w:tc>
      </w:tr>
    </w:tbl>
    <w:p w:rsidR="00161D4D" w:rsidRPr="001A1DE5" w:rsidRDefault="00161D4D" w:rsidP="00B3436E">
      <w:pPr>
        <w:tabs>
          <w:tab w:val="left" w:pos="426"/>
        </w:tabs>
        <w:spacing w:line="360" w:lineRule="auto"/>
        <w:jc w:val="both"/>
        <w:rPr>
          <w:rFonts w:eastAsia="Calibri"/>
        </w:rPr>
      </w:pP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dreksponensial(F, a)</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DREKSPONENSIAL Menghasilkan citra yang telah diberi derau</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fungsi eksponensial negatif.</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Berdasarkan kode</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Rafael C. Gonzales, Richard E. Woods, dan</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    Steven L. Eddins, 2004</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varians = varians yang dikehendaki</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 2</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error('Penggunaan: dreksponensial(F, a)');</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a &lt;= 0</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error('Parameter berupa sebarang bilangan &gt; 0');</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 n);</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-1/a * log(1 - rand);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round(F(i,j) + derau);</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C58C5" w:rsidRPr="001A1DE5" w:rsidRDefault="004C58C5"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161D4D" w:rsidRPr="001A1DE5" w:rsidRDefault="00161D4D"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161D4D" w:rsidRPr="001A1DE5" w:rsidTr="009E5DC1">
        <w:tc>
          <w:tcPr>
            <w:tcW w:w="284" w:type="dxa"/>
          </w:tcPr>
          <w:p w:rsidR="00161D4D" w:rsidRPr="001A1DE5" w:rsidRDefault="00161D4D" w:rsidP="00B3436E">
            <w:pPr>
              <w:tabs>
                <w:tab w:val="left" w:pos="426"/>
              </w:tabs>
              <w:spacing w:line="360" w:lineRule="auto"/>
              <w:jc w:val="both"/>
              <w:rPr>
                <w:rFonts w:eastAsia="Calibri"/>
              </w:rPr>
            </w:pPr>
          </w:p>
        </w:tc>
        <w:tc>
          <w:tcPr>
            <w:tcW w:w="7654" w:type="dxa"/>
            <w:shd w:val="pct20" w:color="auto" w:fill="000000"/>
          </w:tcPr>
          <w:p w:rsidR="00161D4D" w:rsidRPr="001A1DE5" w:rsidRDefault="00161D4D" w:rsidP="00B3436E">
            <w:pPr>
              <w:tabs>
                <w:tab w:val="left" w:pos="426"/>
              </w:tabs>
              <w:spacing w:line="360" w:lineRule="auto"/>
              <w:jc w:val="both"/>
              <w:rPr>
                <w:rFonts w:eastAsia="Calibri"/>
                <w:b/>
              </w:rPr>
            </w:pPr>
            <w:r w:rsidRPr="001A1DE5">
              <w:rPr>
                <w:rFonts w:eastAsia="Calibri"/>
                <w:b/>
              </w:rPr>
              <w:t>Akhir Program</w:t>
            </w:r>
          </w:p>
        </w:tc>
      </w:tr>
    </w:tbl>
    <w:p w:rsidR="00161D4D" w:rsidRPr="001A1DE5" w:rsidRDefault="00161D4D" w:rsidP="00B3436E">
      <w:pPr>
        <w:spacing w:after="0" w:line="360" w:lineRule="auto"/>
        <w:jc w:val="both"/>
      </w:pPr>
    </w:p>
    <w:p w:rsidR="00161D4D" w:rsidRPr="001A1DE5" w:rsidRDefault="00161D4D" w:rsidP="00B3436E">
      <w:pPr>
        <w:spacing w:after="0" w:line="360" w:lineRule="auto"/>
        <w:jc w:val="both"/>
      </w:pPr>
      <w:r w:rsidRPr="001A1DE5">
        <w:t xml:space="preserve">Contoh penggunaan fungsi </w:t>
      </w:r>
      <w:r w:rsidR="005313A7" w:rsidRPr="001A1DE5">
        <w:rPr>
          <w:rFonts w:ascii="Courier New" w:hAnsi="Courier New" w:cs="Courier New"/>
        </w:rPr>
        <w:t>dr</w:t>
      </w:r>
      <w:r w:rsidRPr="001A1DE5">
        <w:rPr>
          <w:rFonts w:ascii="Courier New" w:hAnsi="Courier New" w:cs="Courier New"/>
        </w:rPr>
        <w:t>ekspon</w:t>
      </w:r>
      <w:r w:rsidR="005313A7" w:rsidRPr="001A1DE5">
        <w:rPr>
          <w:rFonts w:ascii="Courier New" w:hAnsi="Courier New" w:cs="Courier New"/>
        </w:rPr>
        <w:t>ensial</w:t>
      </w:r>
      <w:r w:rsidRPr="001A1DE5">
        <w:t>:</w:t>
      </w:r>
    </w:p>
    <w:p w:rsidR="00161D4D" w:rsidRPr="001A1DE5" w:rsidRDefault="00161D4D" w:rsidP="00B3436E">
      <w:pPr>
        <w:spacing w:after="0" w:line="360" w:lineRule="auto"/>
        <w:jc w:val="both"/>
      </w:pPr>
    </w:p>
    <w:p w:rsidR="00161D4D" w:rsidRPr="001A1DE5" w:rsidRDefault="00161D4D"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7F23E9" w:rsidRPr="001A1DE5">
        <w:rPr>
          <w:rFonts w:ascii="Courier New" w:hAnsi="Courier New" w:cs="Courier New"/>
        </w:rPr>
        <w:t>imread('C:\Image\innsbruck.png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161D4D" w:rsidRPr="001A1DE5" w:rsidRDefault="00161D4D" w:rsidP="00B3436E">
      <w:pPr>
        <w:spacing w:after="0" w:line="360" w:lineRule="auto"/>
        <w:ind w:left="709"/>
        <w:jc w:val="both"/>
        <w:rPr>
          <w:rFonts w:ascii="Courier New" w:hAnsi="Courier New" w:cs="Courier New"/>
        </w:rPr>
      </w:pPr>
      <w:r w:rsidRPr="001A1DE5">
        <w:rPr>
          <w:rFonts w:ascii="Courier New" w:hAnsi="Courier New" w:cs="Courier New"/>
        </w:rPr>
        <w:t>&gt;&gt; G =</w:t>
      </w:r>
      <w:r w:rsidR="0055685F" w:rsidRPr="001A1DE5">
        <w:rPr>
          <w:rFonts w:ascii="Courier New" w:hAnsi="Courier New" w:cs="Courier New"/>
        </w:rPr>
        <w:t xml:space="preserve"> dr</w:t>
      </w:r>
      <w:r w:rsidRPr="001A1DE5">
        <w:rPr>
          <w:rFonts w:ascii="Courier New" w:hAnsi="Courier New" w:cs="Courier New"/>
        </w:rPr>
        <w:t>ekspon</w:t>
      </w:r>
      <w:r w:rsidR="0055685F" w:rsidRPr="001A1DE5">
        <w:rPr>
          <w:rFonts w:ascii="Courier New" w:hAnsi="Courier New" w:cs="Courier New"/>
        </w:rPr>
        <w:t>ensial</w:t>
      </w:r>
      <w:r w:rsidRPr="001A1DE5">
        <w:rPr>
          <w:rFonts w:ascii="Courier New" w:hAnsi="Courier New" w:cs="Courier New"/>
        </w:rPr>
        <w:t>(Img, 100);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161D4D" w:rsidRPr="001A1DE5" w:rsidRDefault="00161D4D" w:rsidP="00B3436E">
      <w:pPr>
        <w:spacing w:after="0" w:line="360" w:lineRule="auto"/>
        <w:ind w:left="709"/>
        <w:jc w:val="both"/>
        <w:rPr>
          <w:rFonts w:ascii="Courier New" w:hAnsi="Courier New" w:cs="Courier New"/>
        </w:rPr>
      </w:pPr>
      <w:r w:rsidRPr="001A1DE5">
        <w:rPr>
          <w:rFonts w:ascii="Courier New" w:hAnsi="Courier New" w:cs="Courier New"/>
        </w:rPr>
        <w:t>&gt;&gt;</w:t>
      </w:r>
    </w:p>
    <w:p w:rsidR="00161D4D" w:rsidRPr="001A1DE5" w:rsidRDefault="00161D4D" w:rsidP="00B3436E">
      <w:pPr>
        <w:spacing w:after="0" w:line="360" w:lineRule="auto"/>
        <w:jc w:val="both"/>
      </w:pPr>
    </w:p>
    <w:p w:rsidR="00161D4D" w:rsidRPr="001A1DE5" w:rsidRDefault="00161D4D" w:rsidP="00B3436E">
      <w:pPr>
        <w:spacing w:after="0" w:line="360" w:lineRule="auto"/>
        <w:jc w:val="both"/>
      </w:pPr>
      <w:r w:rsidRPr="001A1DE5">
        <w:t>Beberapa contoh hasil penerapan derau eksponensial negatif dapat dilihat pada Gambar 11.</w:t>
      </w:r>
      <w:r w:rsidR="008F620E" w:rsidRPr="001A1DE5">
        <w:t>17</w:t>
      </w:r>
      <w:r w:rsidRPr="001A1DE5">
        <w:t>.</w:t>
      </w:r>
    </w:p>
    <w:p w:rsidR="00161D4D" w:rsidRPr="001A1DE5" w:rsidRDefault="00161D4D" w:rsidP="00B3436E">
      <w:pPr>
        <w:spacing w:after="0" w:line="360" w:lineRule="auto"/>
        <w:jc w:val="both"/>
      </w:pPr>
    </w:p>
    <w:p w:rsidR="00AF35ED" w:rsidRPr="001A1DE5" w:rsidRDefault="00DB3FE6" w:rsidP="00B3436E">
      <w:pPr>
        <w:spacing w:after="0" w:line="360" w:lineRule="auto"/>
        <w:jc w:val="center"/>
        <w:rPr>
          <w:i/>
        </w:rPr>
      </w:pPr>
      <w:r w:rsidRPr="001A1DE5">
        <w:object w:dxaOrig="9333" w:dyaOrig="8861">
          <v:shape id="_x0000_i1031" type="#_x0000_t75" style="width:398.05pt;height:374.95pt" o:ole="">
            <v:imagedata r:id="rId22" o:title=""/>
          </v:shape>
          <o:OLEObject Type="Embed" ProgID="Word.Document.12" ShapeID="_x0000_i1031" DrawAspect="Content" ObjectID="_1401562502" r:id="rId23"/>
        </w:object>
      </w:r>
      <w:r w:rsidR="00161D4D" w:rsidRPr="001A1DE5">
        <w:rPr>
          <w:b/>
        </w:rPr>
        <w:t>Gambar 11.</w:t>
      </w:r>
      <w:r w:rsidR="005A4F99" w:rsidRPr="001A1DE5">
        <w:rPr>
          <w:b/>
        </w:rPr>
        <w:t>7</w:t>
      </w:r>
      <w:r w:rsidR="00161D4D" w:rsidRPr="001A1DE5">
        <w:t xml:space="preserve"> </w:t>
      </w:r>
      <w:r w:rsidR="00161D4D" w:rsidRPr="001A1DE5">
        <w:rPr>
          <w:b/>
        </w:rPr>
        <w:t>Contoh derau eksponensial negatif</w:t>
      </w:r>
    </w:p>
    <w:p w:rsidR="00845821" w:rsidRPr="00BE1812" w:rsidRDefault="00845821" w:rsidP="00B3436E">
      <w:pPr>
        <w:pStyle w:val="Heading3"/>
        <w:spacing w:line="360" w:lineRule="auto"/>
        <w:jc w:val="both"/>
        <w:rPr>
          <w:rFonts w:ascii="Times New Roman" w:hAnsi="Times New Roman" w:cs="Times New Roman"/>
          <w:i/>
          <w:sz w:val="24"/>
          <w:szCs w:val="24"/>
        </w:rPr>
      </w:pPr>
      <w:r w:rsidRPr="001A1DE5">
        <w:rPr>
          <w:rFonts w:ascii="Times New Roman" w:hAnsi="Times New Roman" w:cs="Times New Roman"/>
          <w:sz w:val="24"/>
          <w:szCs w:val="24"/>
        </w:rPr>
        <w:t>11.3.</w:t>
      </w:r>
      <w:r w:rsidR="00161D4D" w:rsidRPr="001A1DE5">
        <w:rPr>
          <w:rFonts w:ascii="Times New Roman" w:hAnsi="Times New Roman" w:cs="Times New Roman"/>
          <w:sz w:val="24"/>
          <w:szCs w:val="24"/>
        </w:rPr>
        <w:t>4</w:t>
      </w:r>
      <w:r w:rsidR="00531C34" w:rsidRPr="001A1DE5">
        <w:rPr>
          <w:rFonts w:ascii="Times New Roman" w:hAnsi="Times New Roman" w:cs="Times New Roman"/>
          <w:sz w:val="24"/>
          <w:szCs w:val="24"/>
        </w:rPr>
        <w:t xml:space="preserve"> De</w:t>
      </w:r>
      <w:r w:rsidR="00697A54" w:rsidRPr="001A1DE5">
        <w:rPr>
          <w:rFonts w:ascii="Times New Roman" w:hAnsi="Times New Roman" w:cs="Times New Roman"/>
          <w:sz w:val="24"/>
          <w:szCs w:val="24"/>
        </w:rPr>
        <w:t>r</w:t>
      </w:r>
      <w:r w:rsidR="00531C34" w:rsidRPr="001A1DE5">
        <w:rPr>
          <w:rFonts w:ascii="Times New Roman" w:hAnsi="Times New Roman" w:cs="Times New Roman"/>
          <w:sz w:val="24"/>
          <w:szCs w:val="24"/>
        </w:rPr>
        <w:t>a</w:t>
      </w:r>
      <w:r w:rsidR="00697A54" w:rsidRPr="001A1DE5">
        <w:rPr>
          <w:rFonts w:ascii="Times New Roman" w:hAnsi="Times New Roman" w:cs="Times New Roman"/>
          <w:sz w:val="24"/>
          <w:szCs w:val="24"/>
        </w:rPr>
        <w:t xml:space="preserve">u </w:t>
      </w:r>
      <w:r w:rsidR="00697A54" w:rsidRPr="00BE1812">
        <w:rPr>
          <w:rFonts w:ascii="Times New Roman" w:hAnsi="Times New Roman" w:cs="Times New Roman"/>
          <w:i/>
          <w:sz w:val="24"/>
          <w:szCs w:val="24"/>
        </w:rPr>
        <w:t>Gamma</w:t>
      </w:r>
      <w:r w:rsidRPr="00BE1812">
        <w:rPr>
          <w:rFonts w:ascii="Times New Roman" w:hAnsi="Times New Roman" w:cs="Times New Roman"/>
          <w:i/>
          <w:sz w:val="24"/>
          <w:szCs w:val="24"/>
        </w:rPr>
        <w:t xml:space="preserve"> </w:t>
      </w:r>
    </w:p>
    <w:p w:rsidR="00845821" w:rsidRPr="001A1DE5" w:rsidRDefault="00697A54" w:rsidP="00B3436E">
      <w:pPr>
        <w:spacing w:after="0" w:line="360" w:lineRule="auto"/>
        <w:jc w:val="both"/>
      </w:pPr>
      <w:r w:rsidRPr="001A1DE5">
        <w:tab/>
      </w:r>
      <w:proofErr w:type="gramStart"/>
      <w:r w:rsidRPr="001A1DE5">
        <w:t xml:space="preserve">Derau </w:t>
      </w:r>
      <w:r w:rsidRPr="00BE1812">
        <w:rPr>
          <w:i/>
        </w:rPr>
        <w:t>gamma</w:t>
      </w:r>
      <w:r w:rsidR="008C1801" w:rsidRPr="00BE1812">
        <w:rPr>
          <w:i/>
        </w:rPr>
        <w:fldChar w:fldCharType="begin"/>
      </w:r>
      <w:r w:rsidR="008C1801" w:rsidRPr="00BE1812">
        <w:rPr>
          <w:i/>
        </w:rPr>
        <w:instrText xml:space="preserve"> XE "derau gamma" </w:instrText>
      </w:r>
      <w:r w:rsidR="008C1801" w:rsidRPr="00BE1812">
        <w:rPr>
          <w:i/>
        </w:rPr>
        <w:fldChar w:fldCharType="end"/>
      </w:r>
      <w:r w:rsidRPr="00BE1812">
        <w:rPr>
          <w:i/>
        </w:rPr>
        <w:t xml:space="preserve"> </w:t>
      </w:r>
      <w:r w:rsidR="00161D4D" w:rsidRPr="001A1DE5">
        <w:t>(atau kadang disebut Erlang</w:t>
      </w:r>
      <w:r w:rsidR="008C1801" w:rsidRPr="001A1DE5">
        <w:fldChar w:fldCharType="begin"/>
      </w:r>
      <w:r w:rsidR="008C1801" w:rsidRPr="001A1DE5">
        <w:instrText xml:space="preserve"> XE "derau Erlang" </w:instrText>
      </w:r>
      <w:r w:rsidR="008C1801" w:rsidRPr="001A1DE5">
        <w:fldChar w:fldCharType="end"/>
      </w:r>
      <w:r w:rsidR="00161D4D" w:rsidRPr="001A1DE5">
        <w:t xml:space="preserve">) </w:t>
      </w:r>
      <w:r w:rsidRPr="001A1DE5">
        <w:t>merupakan efek penapisan lolos-rendah terhadap citra yang mengandung derau eksponensial sebagai hasil</w:t>
      </w:r>
      <w:r w:rsidR="00F46BDB" w:rsidRPr="001A1DE5">
        <w:t xml:space="preserve"> pengamb</w:t>
      </w:r>
      <w:r w:rsidRPr="001A1DE5">
        <w:t>ilan citra yang teriluminasi oleh laser yang koheren (Myler dan Weeks, 1993</w:t>
      </w:r>
      <w:r w:rsidR="00F46BDB" w:rsidRPr="001A1DE5">
        <w:t>).</w:t>
      </w:r>
      <w:proofErr w:type="gramEnd"/>
      <w:r w:rsidR="00F46BDB" w:rsidRPr="001A1DE5">
        <w:t xml:space="preserve"> </w:t>
      </w:r>
      <w:r w:rsidR="000D6361" w:rsidRPr="001A1DE5">
        <w:t>PDF derau Gamma</w:t>
      </w:r>
      <w:r w:rsidR="00F46BDB" w:rsidRPr="001A1DE5">
        <w:t xml:space="preserve"> didefini</w:t>
      </w:r>
      <w:r w:rsidRPr="001A1DE5">
        <w:t>sikan sebagai berikut</w:t>
      </w:r>
      <w:r w:rsidR="000D6361" w:rsidRPr="001A1DE5">
        <w:t xml:space="preserve"> (Gonzalez dan Woods, 2002)</w:t>
      </w:r>
      <w:r w:rsidRPr="001A1DE5">
        <w:t>:</w:t>
      </w:r>
    </w:p>
    <w:p w:rsidR="00697A54" w:rsidRPr="001A1DE5" w:rsidRDefault="00697A54" w:rsidP="00B3436E">
      <w:pPr>
        <w:spacing w:after="0" w:line="360" w:lineRule="auto"/>
        <w:jc w:val="both"/>
      </w:pPr>
    </w:p>
    <w:p w:rsidR="00697A54" w:rsidRPr="001A1DE5" w:rsidRDefault="00697A54" w:rsidP="00B3436E">
      <w:pPr>
        <w:spacing w:after="0" w:line="360" w:lineRule="auto"/>
        <w:ind w:left="709"/>
        <w:jc w:val="both"/>
      </w:pPr>
      <m:oMath>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b</m:t>
                </m:r>
              </m:sup>
            </m:sSup>
            <m:sSup>
              <m:sSupPr>
                <m:ctrlPr>
                  <w:rPr>
                    <w:rFonts w:ascii="Cambria Math" w:hAnsi="Cambria Math"/>
                    <w:i/>
                  </w:rPr>
                </m:ctrlPr>
              </m:sSupPr>
              <m:e>
                <m:r>
                  <w:rPr>
                    <w:rFonts w:ascii="Cambria Math" w:hAnsi="Cambria Math"/>
                  </w:rPr>
                  <m:t>x</m:t>
                </m:r>
              </m:e>
              <m:sup>
                <m:r>
                  <w:rPr>
                    <w:rFonts w:ascii="Cambria Math" w:hAnsi="Cambria Math"/>
                  </w:rPr>
                  <m:t>b-1</m:t>
                </m:r>
              </m:sup>
            </m:sSup>
          </m:num>
          <m:den>
            <m:d>
              <m:dPr>
                <m:ctrlPr>
                  <w:rPr>
                    <w:rFonts w:ascii="Cambria Math" w:hAnsi="Cambria Math"/>
                    <w:i/>
                  </w:rPr>
                </m:ctrlPr>
              </m:dPr>
              <m:e>
                <m:r>
                  <w:rPr>
                    <w:rFonts w:ascii="Cambria Math" w:hAnsi="Cambria Math"/>
                  </w:rPr>
                  <m:t>b-1</m:t>
                </m:r>
              </m:e>
            </m:d>
            <m:r>
              <w:rPr>
                <w:rFonts w:ascii="Cambria Math" w:hAnsi="Cambria Math"/>
              </w:rPr>
              <m:t>!</m:t>
            </m:r>
          </m:den>
        </m:f>
        <m:sSup>
          <m:sSupPr>
            <m:ctrlPr>
              <w:rPr>
                <w:rFonts w:ascii="Cambria Math" w:hAnsi="Cambria Math"/>
                <w:i/>
              </w:rPr>
            </m:ctrlPr>
          </m:sSupPr>
          <m:e>
            <m:r>
              <w:rPr>
                <w:rFonts w:ascii="Cambria Math" w:hAnsi="Cambria Math"/>
              </w:rPr>
              <m:t>e</m:t>
            </m:r>
          </m:e>
          <m:sup>
            <m:r>
              <w:rPr>
                <w:rFonts w:ascii="Cambria Math" w:hAnsi="Cambria Math"/>
              </w:rPr>
              <m:t>-ax</m:t>
            </m:r>
          </m:sup>
        </m:sSup>
      </m:oMath>
      <w:r w:rsidR="00C51E3F" w:rsidRPr="001A1DE5">
        <w:tab/>
      </w:r>
      <w:r w:rsidR="00C51E3F" w:rsidRPr="001A1DE5">
        <w:tab/>
      </w:r>
      <w:r w:rsidR="00C51E3F" w:rsidRPr="001A1DE5">
        <w:tab/>
      </w:r>
      <w:r w:rsidR="00C51E3F" w:rsidRPr="001A1DE5">
        <w:tab/>
      </w:r>
      <w:r w:rsidR="00C51E3F" w:rsidRPr="001A1DE5">
        <w:tab/>
      </w:r>
      <w:r w:rsidR="00C51E3F" w:rsidRPr="001A1DE5">
        <w:tab/>
      </w:r>
      <w:r w:rsidR="00890BE9">
        <w:tab/>
      </w:r>
      <w:r w:rsidR="00994DE9" w:rsidRPr="001A1DE5">
        <w:t>(11.10</w:t>
      </w:r>
      <w:r w:rsidR="00C51E3F" w:rsidRPr="001A1DE5">
        <w:t>)</w:t>
      </w:r>
    </w:p>
    <w:p w:rsidR="001D21AF" w:rsidRPr="001A1DE5" w:rsidRDefault="001D21AF" w:rsidP="00B3436E">
      <w:pPr>
        <w:spacing w:after="0" w:line="360" w:lineRule="auto"/>
        <w:jc w:val="both"/>
      </w:pPr>
    </w:p>
    <w:p w:rsidR="001D21AF" w:rsidRPr="001A1DE5" w:rsidRDefault="001D21AF" w:rsidP="00B3436E">
      <w:pPr>
        <w:spacing w:after="0" w:line="360" w:lineRule="auto"/>
        <w:jc w:val="both"/>
      </w:pPr>
      <w:r w:rsidRPr="001A1DE5">
        <w:t xml:space="preserve">Dalam hal ini, </w:t>
      </w:r>
      <w:r w:rsidR="000D6361" w:rsidRPr="001A1DE5">
        <w:t>x adalah nilai aras keabuan, a&gt;0, b berupa bilangan bulat positif, dan tanda ! menyatakan faktorial. Rerata dan varians berupa:</w:t>
      </w:r>
    </w:p>
    <w:p w:rsidR="000D6361" w:rsidRPr="001A1DE5" w:rsidRDefault="000D6361" w:rsidP="00B3436E">
      <w:pPr>
        <w:spacing w:after="0" w:line="360" w:lineRule="auto"/>
        <w:jc w:val="both"/>
      </w:pPr>
    </w:p>
    <w:p w:rsidR="000D6361" w:rsidRPr="001A1DE5" w:rsidRDefault="000D6361" w:rsidP="00B3436E">
      <w:pPr>
        <w:spacing w:after="0" w:line="360" w:lineRule="auto"/>
        <w:ind w:left="709"/>
        <w:jc w:val="both"/>
      </w:pPr>
      <m:oMath>
        <m:r>
          <w:rPr>
            <w:rFonts w:ascii="Cambria Math" w:hAnsi="Cambria Math"/>
          </w:rPr>
          <w:lastRenderedPageBreak/>
          <m:t>μ=</m:t>
        </m:r>
        <m:f>
          <m:fPr>
            <m:ctrlPr>
              <w:rPr>
                <w:rFonts w:ascii="Cambria Math" w:hAnsi="Cambria Math"/>
                <w:i/>
              </w:rPr>
            </m:ctrlPr>
          </m:fPr>
          <m:num>
            <m:r>
              <w:rPr>
                <w:rFonts w:ascii="Cambria Math" w:hAnsi="Cambria Math"/>
              </w:rPr>
              <m:t>b</m:t>
            </m:r>
          </m:num>
          <m:den>
            <m:sSup>
              <m:sSupPr>
                <m:ctrlPr>
                  <w:rPr>
                    <w:rFonts w:ascii="Cambria Math" w:hAnsi="Cambria Math"/>
                    <w:i/>
                  </w:rPr>
                </m:ctrlPr>
              </m:sSupPr>
              <m:e>
                <m:r>
                  <w:rPr>
                    <w:rFonts w:ascii="Cambria Math" w:hAnsi="Cambria Math"/>
                  </w:rPr>
                  <m:t>a</m:t>
                </m:r>
              </m:e>
              <m:sup>
                <m:r>
                  <w:rPr>
                    <w:rFonts w:ascii="Cambria Math" w:hAnsi="Cambria Math"/>
                  </w:rPr>
                  <m:t>2</m:t>
                </m:r>
              </m:sup>
            </m:sSup>
          </m:den>
        </m:f>
      </m:oMath>
      <w:r w:rsidR="00C51E3F" w:rsidRPr="001A1DE5">
        <w:tab/>
      </w:r>
      <w:r w:rsidR="00C51E3F" w:rsidRPr="001A1DE5">
        <w:tab/>
      </w:r>
      <w:r w:rsidR="00C51E3F" w:rsidRPr="001A1DE5">
        <w:tab/>
      </w:r>
      <w:r w:rsidR="00C51E3F" w:rsidRPr="001A1DE5">
        <w:tab/>
      </w:r>
      <w:r w:rsidR="00C51E3F" w:rsidRPr="001A1DE5">
        <w:tab/>
      </w:r>
      <w:r w:rsidR="00C51E3F" w:rsidRPr="001A1DE5">
        <w:tab/>
      </w:r>
      <w:r w:rsidR="00C51E3F" w:rsidRPr="001A1DE5">
        <w:tab/>
      </w:r>
      <w:r w:rsidR="00C51E3F" w:rsidRPr="001A1DE5">
        <w:tab/>
      </w:r>
      <w:r w:rsidR="00D15602" w:rsidRPr="001A1DE5">
        <w:tab/>
      </w:r>
      <w:r w:rsidR="00994DE9" w:rsidRPr="001A1DE5">
        <w:t>(11.11</w:t>
      </w:r>
      <w:r w:rsidR="00C51E3F" w:rsidRPr="001A1DE5">
        <w:t>)</w:t>
      </w:r>
    </w:p>
    <w:p w:rsidR="00534ECA" w:rsidRPr="001A1DE5" w:rsidRDefault="00534ECA" w:rsidP="00B3436E">
      <w:pPr>
        <w:spacing w:after="0" w:line="360" w:lineRule="auto"/>
        <w:jc w:val="both"/>
      </w:pPr>
    </w:p>
    <w:p w:rsidR="000D6361" w:rsidRPr="001A1DE5" w:rsidRDefault="00534ECA" w:rsidP="00B3436E">
      <w:pPr>
        <w:spacing w:after="0" w:line="360" w:lineRule="auto"/>
        <w:jc w:val="both"/>
      </w:pPr>
      <w:r w:rsidRPr="001A1DE5">
        <w:t>d</w:t>
      </w:r>
      <w:r w:rsidR="000D6361" w:rsidRPr="001A1DE5">
        <w:t>an</w:t>
      </w:r>
    </w:p>
    <w:p w:rsidR="00534ECA" w:rsidRPr="001A1DE5" w:rsidRDefault="00534ECA" w:rsidP="00B3436E">
      <w:pPr>
        <w:spacing w:after="0" w:line="360" w:lineRule="auto"/>
        <w:jc w:val="both"/>
      </w:pPr>
    </w:p>
    <w:p w:rsidR="000D6361" w:rsidRPr="001A1DE5" w:rsidRDefault="00BE1812" w:rsidP="00B3436E">
      <w:pPr>
        <w:spacing w:after="0" w:line="360" w:lineRule="auto"/>
        <w:ind w:left="709"/>
        <w:jc w:val="both"/>
      </w:pP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b</m:t>
            </m:r>
          </m:num>
          <m:den>
            <m:sSup>
              <m:sSupPr>
                <m:ctrlPr>
                  <w:rPr>
                    <w:rFonts w:ascii="Cambria Math" w:hAnsi="Cambria Math"/>
                    <w:i/>
                  </w:rPr>
                </m:ctrlPr>
              </m:sSupPr>
              <m:e>
                <m:r>
                  <w:rPr>
                    <w:rFonts w:ascii="Cambria Math" w:hAnsi="Cambria Math"/>
                  </w:rPr>
                  <m:t>a</m:t>
                </m:r>
              </m:e>
              <m:sup>
                <m:r>
                  <w:rPr>
                    <w:rFonts w:ascii="Cambria Math" w:hAnsi="Cambria Math"/>
                  </w:rPr>
                  <m:t>2</m:t>
                </m:r>
              </m:sup>
            </m:sSup>
          </m:den>
        </m:f>
      </m:oMath>
      <w:r w:rsidR="00C51E3F" w:rsidRPr="001A1DE5">
        <w:tab/>
      </w:r>
      <w:r w:rsidR="00C51E3F" w:rsidRPr="001A1DE5">
        <w:tab/>
      </w:r>
      <w:r w:rsidR="00C51E3F" w:rsidRPr="001A1DE5">
        <w:tab/>
      </w:r>
      <w:r w:rsidR="00C51E3F" w:rsidRPr="001A1DE5">
        <w:tab/>
      </w:r>
      <w:r w:rsidR="00C51E3F" w:rsidRPr="001A1DE5">
        <w:tab/>
      </w:r>
      <w:r w:rsidR="00C51E3F" w:rsidRPr="001A1DE5">
        <w:tab/>
      </w:r>
      <w:r w:rsidR="006322B8" w:rsidRPr="001A1DE5">
        <w:tab/>
      </w:r>
      <w:r w:rsidR="00C51E3F" w:rsidRPr="001A1DE5">
        <w:tab/>
      </w:r>
      <w:r w:rsidR="00994DE9" w:rsidRPr="001A1DE5">
        <w:t>(11.12</w:t>
      </w:r>
      <w:r w:rsidR="00C51E3F" w:rsidRPr="001A1DE5">
        <w:t>)</w:t>
      </w:r>
    </w:p>
    <w:p w:rsidR="00F46BDB" w:rsidRPr="001A1DE5" w:rsidRDefault="00F46BDB" w:rsidP="00B3436E">
      <w:pPr>
        <w:spacing w:after="0" w:line="360" w:lineRule="auto"/>
        <w:jc w:val="both"/>
      </w:pPr>
    </w:p>
    <w:p w:rsidR="00594940" w:rsidRPr="001A1DE5" w:rsidRDefault="00C51E3F" w:rsidP="00B3436E">
      <w:pPr>
        <w:spacing w:after="0" w:line="360" w:lineRule="auto"/>
        <w:jc w:val="center"/>
      </w:pPr>
      <w:r w:rsidRPr="001A1DE5">
        <w:object w:dxaOrig="8085" w:dyaOrig="6735">
          <v:shape id="_x0000_i1032" type="#_x0000_t75" style="width:345.05pt;height:283.9pt" o:ole="">
            <v:imagedata r:id="rId24" o:title=""/>
          </v:shape>
          <o:OLEObject Type="Embed" ProgID="Word.Document.12" ShapeID="_x0000_i1032" DrawAspect="Content" ObjectID="_1401562503" r:id="rId25"/>
        </w:object>
      </w:r>
    </w:p>
    <w:p w:rsidR="00594940" w:rsidRPr="001A1DE5" w:rsidRDefault="00594940" w:rsidP="00B3436E">
      <w:pPr>
        <w:spacing w:after="0" w:line="360" w:lineRule="auto"/>
        <w:jc w:val="center"/>
      </w:pPr>
      <w:r w:rsidRPr="001A1DE5">
        <w:rPr>
          <w:b/>
        </w:rPr>
        <w:t>Gambar</w:t>
      </w:r>
      <w:r w:rsidR="005A4F99" w:rsidRPr="001A1DE5">
        <w:rPr>
          <w:b/>
        </w:rPr>
        <w:t xml:space="preserve"> 11.8</w:t>
      </w:r>
      <w:r w:rsidRPr="001A1DE5">
        <w:rPr>
          <w:b/>
        </w:rPr>
        <w:t xml:space="preserve"> Fungsi kepadatan probabilitas derau </w:t>
      </w:r>
      <w:r w:rsidRPr="00BE1812">
        <w:rPr>
          <w:b/>
          <w:i/>
        </w:rPr>
        <w:t>Gamma</w:t>
      </w:r>
    </w:p>
    <w:p w:rsidR="00F46BDB" w:rsidRPr="001A1DE5" w:rsidRDefault="00F46BDB" w:rsidP="00B3436E">
      <w:pPr>
        <w:tabs>
          <w:tab w:val="left" w:pos="426"/>
        </w:tabs>
        <w:spacing w:line="360" w:lineRule="auto"/>
        <w:jc w:val="both"/>
      </w:pPr>
    </w:p>
    <w:p w:rsidR="00161D4D" w:rsidRPr="001A1DE5" w:rsidRDefault="00C51E3F" w:rsidP="00B3436E">
      <w:pPr>
        <w:tabs>
          <w:tab w:val="left" w:pos="426"/>
        </w:tabs>
        <w:spacing w:line="360" w:lineRule="auto"/>
        <w:jc w:val="both"/>
      </w:pPr>
      <w:r w:rsidRPr="001A1DE5">
        <w:tab/>
      </w:r>
      <w:r w:rsidR="00161D4D" w:rsidRPr="001A1DE5">
        <w:t xml:space="preserve">Pembangkit bilangan acak </w:t>
      </w:r>
      <w:r w:rsidRPr="001A1DE5">
        <w:t>untuk membangk</w:t>
      </w:r>
      <w:r w:rsidR="00161D4D" w:rsidRPr="001A1DE5">
        <w:t>itkan derau gamma berupa (Gonzalez,</w:t>
      </w:r>
      <w:r w:rsidR="00534ECA" w:rsidRPr="001A1DE5">
        <w:rPr>
          <w:i/>
        </w:rPr>
        <w:t xml:space="preserve"> </w:t>
      </w:r>
      <w:r w:rsidR="00534ECA" w:rsidRPr="001A1DE5">
        <w:t>dkk.</w:t>
      </w:r>
      <w:r w:rsidR="00161D4D" w:rsidRPr="001A1DE5">
        <w:t>, 2004):</w:t>
      </w:r>
    </w:p>
    <w:p w:rsidR="00161D4D" w:rsidRPr="001A1DE5" w:rsidRDefault="00161D4D" w:rsidP="00B3436E">
      <w:pPr>
        <w:tabs>
          <w:tab w:val="left" w:pos="426"/>
        </w:tabs>
        <w:spacing w:line="360" w:lineRule="auto"/>
        <w:jc w:val="both"/>
      </w:pPr>
      <w:r w:rsidRPr="001A1DE5">
        <w:tab/>
      </w:r>
      <m:oMath>
        <m:r>
          <w:rPr>
            <w:rFonts w:ascii="Cambria Math" w:hAnsi="Cambria Math"/>
          </w:rPr>
          <m:t>x=</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b</m:t>
            </m:r>
          </m:sub>
        </m:sSub>
      </m:oMath>
      <w:r w:rsidR="006370F4" w:rsidRPr="001A1DE5">
        <w:tab/>
      </w:r>
      <w:r w:rsidR="006370F4" w:rsidRPr="001A1DE5">
        <w:tab/>
      </w:r>
      <w:r w:rsidR="006370F4" w:rsidRPr="001A1DE5">
        <w:tab/>
      </w:r>
      <w:r w:rsidR="006370F4" w:rsidRPr="001A1DE5">
        <w:tab/>
      </w:r>
      <w:r w:rsidR="006370F4" w:rsidRPr="001A1DE5">
        <w:tab/>
      </w:r>
      <w:r w:rsidR="006370F4" w:rsidRPr="001A1DE5">
        <w:tab/>
      </w:r>
      <w:r w:rsidR="006370F4" w:rsidRPr="001A1DE5">
        <w:tab/>
      </w:r>
      <w:r w:rsidR="00994DE9" w:rsidRPr="001A1DE5">
        <w:t>(11.13</w:t>
      </w:r>
      <w:r w:rsidR="006370F4" w:rsidRPr="001A1DE5">
        <w:t>)</w:t>
      </w:r>
    </w:p>
    <w:p w:rsidR="00C51E3F" w:rsidRPr="001A1DE5" w:rsidRDefault="00161D4D" w:rsidP="00B3436E">
      <w:pPr>
        <w:tabs>
          <w:tab w:val="left" w:pos="426"/>
        </w:tabs>
        <w:spacing w:line="360" w:lineRule="auto"/>
        <w:jc w:val="both"/>
      </w:pPr>
      <w:r w:rsidRPr="001A1DE5">
        <w:t>Dalam hal ini, E adalah bilangan random eksponensial dengan parameter a.</w:t>
      </w:r>
      <w:r w:rsidR="006753CB" w:rsidRPr="001A1DE5">
        <w:t xml:space="preserve"> Implementasinya </w:t>
      </w:r>
      <w:r w:rsidRPr="001A1DE5">
        <w:t>dapat diliha</w:t>
      </w:r>
      <w:r w:rsidR="006322B8" w:rsidRPr="001A1DE5">
        <w:t xml:space="preserve">t </w:t>
      </w:r>
      <w:r w:rsidR="00844B18" w:rsidRPr="001A1DE5">
        <w:t>berikut</w:t>
      </w:r>
      <w:r w:rsidR="00C51E3F" w:rsidRPr="001A1DE5">
        <w:t xml:space="preserve"> ini.</w:t>
      </w:r>
    </w:p>
    <w:p w:rsidR="00844B18" w:rsidRPr="001A1DE5" w:rsidRDefault="00844B18" w:rsidP="00B3436E">
      <w:pPr>
        <w:tabs>
          <w:tab w:val="left" w:pos="426"/>
        </w:tabs>
        <w:spacing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F46BDB" w:rsidRPr="001A1DE5" w:rsidTr="009E5DC1">
        <w:tc>
          <w:tcPr>
            <w:tcW w:w="930" w:type="dxa"/>
          </w:tcPr>
          <w:p w:rsidR="00F46BDB" w:rsidRPr="001A1DE5" w:rsidRDefault="00F46BDB"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14C438C6" wp14:editId="46C2D0E2">
                  <wp:extent cx="466725" cy="438150"/>
                  <wp:effectExtent l="0" t="0" r="9525" b="0"/>
                  <wp:docPr id="13" name="Picture 13"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F46BDB" w:rsidRPr="001A1DE5" w:rsidRDefault="00F46BDB"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925742" w:rsidRPr="001A1DE5">
              <w:rPr>
                <w:rFonts w:eastAsia="Calibri"/>
                <w:b/>
                <w:color w:val="FFFFFF"/>
              </w:rPr>
              <w:t>dr</w:t>
            </w:r>
            <w:r w:rsidR="00C51E3F" w:rsidRPr="001A1DE5">
              <w:rPr>
                <w:rFonts w:eastAsia="Calibri"/>
                <w:b/>
                <w:color w:val="FFFFFF"/>
              </w:rPr>
              <w:t>gamma.</w:t>
            </w:r>
            <w:r w:rsidR="00A334F7" w:rsidRPr="001A1DE5">
              <w:rPr>
                <w:rFonts w:eastAsia="Calibri"/>
                <w:b/>
                <w:color w:val="FFFFFF"/>
              </w:rPr>
              <w:t>m</w:t>
            </w:r>
          </w:p>
        </w:tc>
      </w:tr>
    </w:tbl>
    <w:p w:rsidR="00844B18" w:rsidRPr="001A1DE5" w:rsidRDefault="00844B1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drgamma(F, a, b)</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DRGAMMA Menghasilkan citra yang telah diberi derau</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fungsi Gamma.</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Berdasarkan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Rafael C. Gonzales, Richard E. Woods, dan</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Steven L. Eddins, 2004</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 dan b = argumen untuk menentukan bentuk kurva</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 &gt; 0 dan b bilangan bulat positif</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 3</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error('Penggunaan: drgamma(F, a, b)');</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(a &lt;= 0) || (a ~= round(a))</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error('Argumen kedua harus berupa integer &gt; 0');</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b &lt; 1 || (b ~= round(b))</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error('Argumen ketiga harus berupa integer &gt; 0');</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alpha = b;</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varians = b / (a * a);</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p = sqrt(varians * a ) / 2.0;</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k = -1 / a;</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0;</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p=1 : b</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derau + k * log(1 - rand);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round(F(i,j)+derau);</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61D4D" w:rsidRPr="001A1DE5" w:rsidRDefault="00161D4D"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F46BDB" w:rsidRPr="001A1DE5" w:rsidRDefault="00F46BDB"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229"/>
      </w:tblGrid>
      <w:tr w:rsidR="00F46BDB" w:rsidRPr="001A1DE5" w:rsidTr="009E5DC1">
        <w:tc>
          <w:tcPr>
            <w:tcW w:w="284" w:type="dxa"/>
          </w:tcPr>
          <w:p w:rsidR="00F46BDB" w:rsidRPr="001A1DE5" w:rsidRDefault="00F46BDB" w:rsidP="00B3436E">
            <w:pPr>
              <w:tabs>
                <w:tab w:val="left" w:pos="426"/>
              </w:tabs>
              <w:spacing w:line="360" w:lineRule="auto"/>
              <w:jc w:val="both"/>
              <w:rPr>
                <w:rFonts w:eastAsia="Calibri"/>
              </w:rPr>
            </w:pPr>
          </w:p>
        </w:tc>
        <w:tc>
          <w:tcPr>
            <w:tcW w:w="7229" w:type="dxa"/>
            <w:shd w:val="pct20" w:color="auto" w:fill="000000"/>
          </w:tcPr>
          <w:p w:rsidR="00F46BDB" w:rsidRPr="001A1DE5" w:rsidRDefault="00F46BDB" w:rsidP="00B3436E">
            <w:pPr>
              <w:tabs>
                <w:tab w:val="left" w:pos="426"/>
              </w:tabs>
              <w:spacing w:line="360" w:lineRule="auto"/>
              <w:jc w:val="both"/>
              <w:rPr>
                <w:rFonts w:eastAsia="Calibri"/>
                <w:b/>
              </w:rPr>
            </w:pPr>
            <w:r w:rsidRPr="001A1DE5">
              <w:rPr>
                <w:rFonts w:eastAsia="Calibri"/>
                <w:b/>
              </w:rPr>
              <w:t>Akhir Program</w:t>
            </w:r>
          </w:p>
        </w:tc>
      </w:tr>
    </w:tbl>
    <w:p w:rsidR="00AB1171" w:rsidRPr="001A1DE5" w:rsidRDefault="002D5B8B" w:rsidP="00890BE9">
      <w:pPr>
        <w:spacing w:line="360" w:lineRule="auto"/>
        <w:ind w:firstLine="709"/>
        <w:jc w:val="both"/>
      </w:pPr>
      <w:r w:rsidRPr="001A1DE5">
        <w:lastRenderedPageBreak/>
        <w:t xml:space="preserve">Contoh penggunaan fungsi </w:t>
      </w:r>
      <w:r w:rsidR="0069600C" w:rsidRPr="001A1DE5">
        <w:rPr>
          <w:rFonts w:ascii="Courier New" w:hAnsi="Courier New" w:cs="Courier New"/>
        </w:rPr>
        <w:t>dr</w:t>
      </w:r>
      <w:r w:rsidRPr="001A1DE5">
        <w:rPr>
          <w:rFonts w:ascii="Courier New" w:hAnsi="Courier New" w:cs="Courier New"/>
        </w:rPr>
        <w:t>gamma</w:t>
      </w:r>
      <w:r w:rsidRPr="001A1DE5">
        <w:t>:</w:t>
      </w:r>
    </w:p>
    <w:p w:rsidR="00AB1171" w:rsidRPr="001A1DE5" w:rsidRDefault="00AB1171"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w:t>
      </w:r>
      <w:r w:rsidR="007F23E9" w:rsidRPr="001A1DE5">
        <w:rPr>
          <w:rFonts w:ascii="Courier New" w:hAnsi="Courier New" w:cs="Courier New"/>
        </w:rPr>
        <w:t>age\innsbruck.png</w:t>
      </w:r>
      <w:r w:rsidR="001840A0"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B1171" w:rsidRPr="001A1DE5" w:rsidRDefault="0069600C" w:rsidP="00B3436E">
      <w:pPr>
        <w:spacing w:after="0" w:line="360" w:lineRule="auto"/>
        <w:ind w:left="709"/>
        <w:jc w:val="both"/>
        <w:rPr>
          <w:rFonts w:ascii="Courier New" w:hAnsi="Courier New" w:cs="Courier New"/>
        </w:rPr>
      </w:pPr>
      <w:r w:rsidRPr="001A1DE5">
        <w:rPr>
          <w:rFonts w:ascii="Courier New" w:hAnsi="Courier New" w:cs="Courier New"/>
        </w:rPr>
        <w:t>&gt;&gt; G = dr</w:t>
      </w:r>
      <w:r w:rsidR="00AB1171" w:rsidRPr="001A1DE5">
        <w:rPr>
          <w:rFonts w:ascii="Courier New" w:hAnsi="Courier New" w:cs="Courier New"/>
        </w:rPr>
        <w:t>gamma(Img, 1,20);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B1171" w:rsidRPr="001A1DE5" w:rsidRDefault="00AB1171" w:rsidP="00B3436E">
      <w:pPr>
        <w:spacing w:after="0" w:line="360" w:lineRule="auto"/>
        <w:ind w:left="709"/>
        <w:jc w:val="both"/>
        <w:rPr>
          <w:rFonts w:ascii="Courier New" w:hAnsi="Courier New" w:cs="Courier New"/>
        </w:rPr>
      </w:pPr>
      <w:r w:rsidRPr="001A1DE5">
        <w:rPr>
          <w:rFonts w:ascii="Courier New" w:hAnsi="Courier New" w:cs="Courier New"/>
        </w:rPr>
        <w:t>&gt;&gt;</w:t>
      </w:r>
    </w:p>
    <w:p w:rsidR="002D5B8B" w:rsidRPr="001A1DE5" w:rsidRDefault="002D5B8B" w:rsidP="00B3436E">
      <w:pPr>
        <w:spacing w:after="0" w:line="360" w:lineRule="auto"/>
        <w:jc w:val="both"/>
      </w:pPr>
    </w:p>
    <w:p w:rsidR="00AB1171" w:rsidRPr="001A1DE5" w:rsidRDefault="00AB1171" w:rsidP="00B3436E">
      <w:pPr>
        <w:spacing w:after="0" w:line="360" w:lineRule="auto"/>
        <w:jc w:val="both"/>
      </w:pPr>
      <w:r w:rsidRPr="001A1DE5">
        <w:t>Beberapa contoh hasil penerapan derau gamma dapat dilihat pa</w:t>
      </w:r>
      <w:r w:rsidR="00CC2785" w:rsidRPr="001A1DE5">
        <w:t>da Gambar 11.9</w:t>
      </w:r>
      <w:r w:rsidRPr="001A1DE5">
        <w:t>.</w:t>
      </w:r>
    </w:p>
    <w:p w:rsidR="00AB1171" w:rsidRPr="001A1DE5" w:rsidRDefault="00AB1171" w:rsidP="00B3436E">
      <w:pPr>
        <w:spacing w:after="0" w:line="360" w:lineRule="auto"/>
        <w:jc w:val="both"/>
      </w:pPr>
    </w:p>
    <w:p w:rsidR="00AB1171" w:rsidRPr="001A1DE5" w:rsidRDefault="007F23E9" w:rsidP="00B3436E">
      <w:pPr>
        <w:spacing w:after="0" w:line="360" w:lineRule="auto"/>
        <w:jc w:val="center"/>
      </w:pPr>
      <w:r w:rsidRPr="001A1DE5">
        <w:object w:dxaOrig="9333" w:dyaOrig="8882">
          <v:shape id="_x0000_i1033" type="#_x0000_t75" style="width:398.05pt;height:375.6pt" o:ole="">
            <v:imagedata r:id="rId26" o:title=""/>
          </v:shape>
          <o:OLEObject Type="Embed" ProgID="Word.Document.12" ShapeID="_x0000_i1033" DrawAspect="Content" ObjectID="_1401562504" r:id="rId27"/>
        </w:object>
      </w:r>
    </w:p>
    <w:p w:rsidR="00AB1171" w:rsidRPr="001A1DE5" w:rsidRDefault="00AB1171" w:rsidP="00B3436E">
      <w:pPr>
        <w:spacing w:after="0" w:line="360" w:lineRule="auto"/>
        <w:jc w:val="center"/>
        <w:rPr>
          <w:i/>
        </w:rPr>
      </w:pPr>
      <w:r w:rsidRPr="001A1DE5">
        <w:rPr>
          <w:b/>
        </w:rPr>
        <w:t>Gambar 11.</w:t>
      </w:r>
      <w:r w:rsidR="005A4F99" w:rsidRPr="001A1DE5">
        <w:rPr>
          <w:b/>
        </w:rPr>
        <w:t>9</w:t>
      </w:r>
      <w:r w:rsidRPr="001A1DE5">
        <w:t xml:space="preserve"> </w:t>
      </w:r>
      <w:r w:rsidRPr="001A1DE5">
        <w:rPr>
          <w:b/>
        </w:rPr>
        <w:t xml:space="preserve">Contoh derau </w:t>
      </w:r>
      <w:r w:rsidRPr="00BE1812">
        <w:rPr>
          <w:b/>
          <w:i/>
        </w:rPr>
        <w:t>gamma</w:t>
      </w:r>
    </w:p>
    <w:p w:rsidR="00845821" w:rsidRPr="001A1DE5" w:rsidRDefault="00845821"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11.3.4</w:t>
      </w:r>
      <w:r w:rsidR="00531C34" w:rsidRPr="001A1DE5">
        <w:rPr>
          <w:rFonts w:ascii="Times New Roman" w:hAnsi="Times New Roman" w:cs="Times New Roman"/>
          <w:sz w:val="24"/>
          <w:szCs w:val="24"/>
        </w:rPr>
        <w:t xml:space="preserve"> Derau </w:t>
      </w:r>
      <w:r w:rsidR="00531C34" w:rsidRPr="00BE1812">
        <w:rPr>
          <w:rFonts w:ascii="Times New Roman" w:hAnsi="Times New Roman" w:cs="Times New Roman"/>
          <w:i/>
          <w:sz w:val="24"/>
          <w:szCs w:val="24"/>
        </w:rPr>
        <w:t>Rayleigh</w:t>
      </w:r>
    </w:p>
    <w:p w:rsidR="002D5B8B" w:rsidRPr="001A1DE5" w:rsidRDefault="002D5B8B" w:rsidP="00B3436E">
      <w:pPr>
        <w:tabs>
          <w:tab w:val="left" w:pos="426"/>
        </w:tabs>
        <w:spacing w:line="360" w:lineRule="auto"/>
        <w:jc w:val="both"/>
      </w:pPr>
      <w:r w:rsidRPr="001A1DE5">
        <w:tab/>
        <w:t xml:space="preserve">Derau </w:t>
      </w:r>
      <w:r w:rsidRPr="00BE1812">
        <w:rPr>
          <w:i/>
        </w:rPr>
        <w:t>Rayleigh</w:t>
      </w:r>
      <w:r w:rsidR="008C1801" w:rsidRPr="001A1DE5">
        <w:fldChar w:fldCharType="begin"/>
      </w:r>
      <w:r w:rsidR="008C1801" w:rsidRPr="001A1DE5">
        <w:instrText xml:space="preserve"> XE "derau Rayleigh" </w:instrText>
      </w:r>
      <w:r w:rsidR="008C1801" w:rsidRPr="001A1DE5">
        <w:fldChar w:fldCharType="end"/>
      </w:r>
      <w:r w:rsidRPr="001A1DE5">
        <w:t xml:space="preserve"> mempunyai PDF seperti berikut:</w:t>
      </w:r>
    </w:p>
    <w:p w:rsidR="002D5B8B" w:rsidRPr="001A1DE5" w:rsidRDefault="002D5B8B" w:rsidP="00B3436E">
      <w:pPr>
        <w:tabs>
          <w:tab w:val="left" w:pos="426"/>
        </w:tabs>
        <w:spacing w:line="360" w:lineRule="auto"/>
        <w:ind w:left="426"/>
        <w:jc w:val="both"/>
      </w:pPr>
      <m:oMath>
        <m:r>
          <w:rPr>
            <w:rFonts w:ascii="Cambria Math" w:hAnsi="Cambria Math"/>
          </w:rPr>
          <w:lastRenderedPageBreak/>
          <m:t>p</m:t>
        </m:r>
        <m:d>
          <m:dPr>
            <m:ctrlPr>
              <w:rPr>
                <w:rFonts w:ascii="Cambria Math" w:hAnsi="Cambria Math"/>
                <w:i/>
              </w:rPr>
            </m:ctrlPr>
          </m:dPr>
          <m:e>
            <m:r>
              <w:rPr>
                <w:rFonts w:ascii="Cambria Math" w:hAnsi="Cambria Math"/>
              </w:rPr>
              <m:t>x</m:t>
            </m:r>
          </m:e>
        </m:d>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2</m:t>
                    </m:r>
                  </m:num>
                  <m:den>
                    <m:r>
                      <w:rPr>
                        <w:rFonts w:ascii="Cambria Math" w:hAnsi="Cambria Math"/>
                      </w:rPr>
                      <m:t>b</m:t>
                    </m:r>
                  </m:den>
                </m:f>
                <m:r>
                  <w:rPr>
                    <w:rFonts w:ascii="Cambria Math" w:hAnsi="Cambria Math"/>
                  </w:rPr>
                  <m:t>(z-a)</m:t>
                </m:r>
                <m:sSup>
                  <m:sSupPr>
                    <m:ctrlPr>
                      <w:rPr>
                        <w:rFonts w:ascii="Cambria Math" w:hAnsi="Cambria Math"/>
                        <w:i/>
                      </w:rPr>
                    </m:ctrlPr>
                  </m:sSupPr>
                  <m:e>
                    <m:r>
                      <w:rPr>
                        <w:rFonts w:ascii="Cambria Math" w:hAnsi="Cambria Math"/>
                      </w:rPr>
                      <m:t>e</m:t>
                    </m:r>
                  </m:e>
                  <m: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z-a</m:t>
                            </m:r>
                          </m:e>
                        </m:d>
                      </m:e>
                      <m:sup>
                        <m:r>
                          <w:rPr>
                            <w:rFonts w:ascii="Cambria Math" w:hAnsi="Cambria Math"/>
                          </w:rPr>
                          <m:t>2</m:t>
                        </m:r>
                      </m:sup>
                    </m:sSup>
                    <m:r>
                      <w:rPr>
                        <w:rFonts w:ascii="Cambria Math" w:hAnsi="Cambria Math"/>
                      </w:rPr>
                      <m:t>/b</m:t>
                    </m:r>
                  </m:sup>
                </m:sSup>
                <m:r>
                  <w:rPr>
                    <w:rFonts w:ascii="Cambria Math" w:hAnsi="Cambria Math"/>
                  </w:rPr>
                  <m:t>,  z≥a</m:t>
                </m:r>
              </m:e>
              <m:e>
                <m:r>
                  <w:rPr>
                    <w:rFonts w:ascii="Cambria Math" w:hAnsi="Cambria Math"/>
                  </w:rPr>
                  <m:t>0,  &amp;z&lt;0</m:t>
                </m:r>
              </m:e>
            </m:eqArr>
          </m:e>
        </m:d>
      </m:oMath>
      <w:r w:rsidRPr="001A1DE5">
        <w:tab/>
      </w:r>
      <w:r w:rsidRPr="001A1DE5">
        <w:tab/>
      </w:r>
      <w:r w:rsidRPr="001A1DE5">
        <w:tab/>
      </w:r>
      <w:r w:rsidRPr="001A1DE5">
        <w:tab/>
      </w:r>
      <w:r w:rsidR="00994DE9" w:rsidRPr="001A1DE5">
        <w:t>(11.14</w:t>
      </w:r>
      <w:r w:rsidRPr="001A1DE5">
        <w:t>)</w:t>
      </w:r>
    </w:p>
    <w:p w:rsidR="002D5B8B" w:rsidRPr="001A1DE5" w:rsidRDefault="002D5B8B" w:rsidP="00B3436E">
      <w:pPr>
        <w:spacing w:after="0" w:line="360" w:lineRule="auto"/>
        <w:jc w:val="both"/>
      </w:pPr>
      <w:r w:rsidRPr="001A1DE5">
        <w:t>Dalam hal ini, x adalah nilai aras keabuan. Rerata di</w:t>
      </w:r>
      <w:r w:rsidR="00644CE3" w:rsidRPr="001A1DE5">
        <w:t>hitung dengan menggunakan rumus</w:t>
      </w:r>
    </w:p>
    <w:p w:rsidR="002D5B8B" w:rsidRPr="001A1DE5" w:rsidRDefault="002D5B8B" w:rsidP="00B3436E">
      <w:pPr>
        <w:spacing w:after="0" w:line="360" w:lineRule="auto"/>
        <w:jc w:val="both"/>
      </w:pPr>
    </w:p>
    <w:p w:rsidR="002D5B8B" w:rsidRPr="001A1DE5" w:rsidRDefault="002D5B8B" w:rsidP="00B3436E">
      <w:pPr>
        <w:spacing w:after="0" w:line="360" w:lineRule="auto"/>
        <w:ind w:left="709"/>
        <w:jc w:val="both"/>
      </w:pPr>
      <m:oMath>
        <m:r>
          <w:rPr>
            <w:rFonts w:ascii="Cambria Math" w:hAnsi="Cambria Math"/>
          </w:rPr>
          <m:t>μ=</m:t>
        </m:r>
        <m:rad>
          <m:radPr>
            <m:degHide m:val="1"/>
            <m:ctrlPr>
              <w:rPr>
                <w:rFonts w:ascii="Cambria Math" w:hAnsi="Cambria Math"/>
                <w:i/>
              </w:rPr>
            </m:ctrlPr>
          </m:radPr>
          <m:deg/>
          <m:e>
            <m:r>
              <w:rPr>
                <w:rFonts w:ascii="Cambria Math" w:hAnsi="Cambria Math"/>
              </w:rPr>
              <m:t>π/(2a)</m:t>
            </m:r>
          </m:e>
        </m:rad>
      </m:oMath>
      <w:r w:rsidRPr="001A1DE5">
        <w:tab/>
      </w:r>
      <w:r w:rsidRPr="001A1DE5">
        <w:tab/>
      </w:r>
      <w:r w:rsidRPr="001A1DE5">
        <w:tab/>
      </w:r>
      <w:r w:rsidRPr="001A1DE5">
        <w:tab/>
      </w:r>
      <w:r w:rsidRPr="001A1DE5">
        <w:tab/>
      </w:r>
      <w:r w:rsidRPr="001A1DE5">
        <w:tab/>
      </w:r>
      <w:r w:rsidRPr="001A1DE5">
        <w:tab/>
      </w:r>
      <w:r w:rsidRPr="001A1DE5">
        <w:tab/>
      </w:r>
      <w:r w:rsidR="00994DE9" w:rsidRPr="001A1DE5">
        <w:t>(11.15</w:t>
      </w:r>
      <w:r w:rsidRPr="001A1DE5">
        <w:t>)</w:t>
      </w:r>
    </w:p>
    <w:p w:rsidR="00644CE3" w:rsidRPr="001A1DE5" w:rsidRDefault="00644CE3" w:rsidP="00B3436E">
      <w:pPr>
        <w:spacing w:after="0" w:line="360" w:lineRule="auto"/>
        <w:jc w:val="both"/>
      </w:pPr>
    </w:p>
    <w:p w:rsidR="00644CE3" w:rsidRPr="001A1DE5" w:rsidRDefault="00644CE3" w:rsidP="00B3436E">
      <w:pPr>
        <w:spacing w:after="0" w:line="360" w:lineRule="auto"/>
        <w:jc w:val="both"/>
      </w:pPr>
      <w:r w:rsidRPr="001A1DE5">
        <w:t>dan varians berupa</w:t>
      </w:r>
    </w:p>
    <w:p w:rsidR="00644CE3" w:rsidRPr="001A1DE5" w:rsidRDefault="00644CE3" w:rsidP="00B3436E">
      <w:pPr>
        <w:spacing w:after="0" w:line="360" w:lineRule="auto"/>
        <w:jc w:val="both"/>
      </w:pPr>
    </w:p>
    <w:p w:rsidR="00644CE3" w:rsidRPr="001A1DE5" w:rsidRDefault="00BE1812" w:rsidP="00B3436E">
      <w:pPr>
        <w:spacing w:after="0" w:line="360" w:lineRule="auto"/>
        <w:ind w:left="709"/>
        <w:jc w:val="both"/>
      </w:pP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b(4-π)</m:t>
            </m:r>
          </m:num>
          <m:den>
            <m:r>
              <w:rPr>
                <w:rFonts w:ascii="Cambria Math" w:hAnsi="Cambria Math"/>
              </w:rPr>
              <m:t>4</m:t>
            </m:r>
          </m:den>
        </m:f>
      </m:oMath>
      <w:r w:rsidR="00644CE3" w:rsidRPr="001A1DE5">
        <w:tab/>
      </w:r>
      <w:r w:rsidR="00644CE3" w:rsidRPr="001A1DE5">
        <w:tab/>
      </w:r>
      <w:r w:rsidR="00644CE3" w:rsidRPr="001A1DE5">
        <w:tab/>
      </w:r>
      <w:r w:rsidR="00644CE3" w:rsidRPr="001A1DE5">
        <w:tab/>
      </w:r>
      <w:r w:rsidR="00644CE3" w:rsidRPr="001A1DE5">
        <w:tab/>
      </w:r>
      <w:r w:rsidR="00644CE3" w:rsidRPr="001A1DE5">
        <w:tab/>
      </w:r>
      <w:r w:rsidR="00644CE3" w:rsidRPr="001A1DE5">
        <w:tab/>
      </w:r>
      <w:r w:rsidR="00644CE3" w:rsidRPr="001A1DE5">
        <w:tab/>
      </w:r>
      <w:r w:rsidR="00994DE9" w:rsidRPr="001A1DE5">
        <w:t>(11.16</w:t>
      </w:r>
      <w:r w:rsidR="00644CE3" w:rsidRPr="001A1DE5">
        <w:t>)</w:t>
      </w:r>
    </w:p>
    <w:p w:rsidR="00594940" w:rsidRPr="001A1DE5" w:rsidRDefault="00594940" w:rsidP="00B3436E">
      <w:pPr>
        <w:spacing w:after="0" w:line="360" w:lineRule="auto"/>
        <w:jc w:val="both"/>
      </w:pPr>
    </w:p>
    <w:p w:rsidR="002D5B8B" w:rsidRPr="001A1DE5" w:rsidRDefault="002D5B8B" w:rsidP="00B3436E">
      <w:pPr>
        <w:tabs>
          <w:tab w:val="left" w:pos="426"/>
        </w:tabs>
        <w:spacing w:line="360" w:lineRule="auto"/>
        <w:jc w:val="both"/>
      </w:pPr>
      <w:r w:rsidRPr="001A1DE5">
        <w:t>Bentuk PDF-ny</w:t>
      </w:r>
      <w:r w:rsidR="00CC2785" w:rsidRPr="001A1DE5">
        <w:t>a dapat dilihat pada Gambar 11.10</w:t>
      </w:r>
      <w:r w:rsidRPr="001A1DE5">
        <w:t>.</w:t>
      </w:r>
      <w:r w:rsidR="001840A0" w:rsidRPr="001A1DE5">
        <w:t xml:space="preserve"> </w:t>
      </w:r>
      <w:proofErr w:type="gramStart"/>
      <w:r w:rsidR="001840A0" w:rsidRPr="001A1DE5">
        <w:t xml:space="preserve">Derau </w:t>
      </w:r>
      <w:r w:rsidR="001840A0" w:rsidRPr="00BE1812">
        <w:rPr>
          <w:i/>
        </w:rPr>
        <w:t>Rayleigh</w:t>
      </w:r>
      <w:r w:rsidR="001840A0" w:rsidRPr="001A1DE5">
        <w:t xml:space="preserve"> biasa muncul pada jangkauan radar dan citra bergerak (Myler dan Weeks, 1993).</w:t>
      </w:r>
      <w:proofErr w:type="gramEnd"/>
    </w:p>
    <w:p w:rsidR="00594940" w:rsidRPr="001A1DE5" w:rsidRDefault="006624BD" w:rsidP="00B3436E">
      <w:pPr>
        <w:spacing w:after="0" w:line="360" w:lineRule="auto"/>
        <w:jc w:val="center"/>
      </w:pPr>
      <w:r w:rsidRPr="001A1DE5">
        <w:object w:dxaOrig="8846" w:dyaOrig="7035">
          <v:shape id="_x0000_i1034" type="#_x0000_t75" style="width:376.3pt;height:296.85pt" o:ole="">
            <v:imagedata r:id="rId28" o:title=""/>
          </v:shape>
          <o:OLEObject Type="Embed" ProgID="Word.Document.12" ShapeID="_x0000_i1034" DrawAspect="Content" ObjectID="_1401562505" r:id="rId29"/>
        </w:object>
      </w:r>
    </w:p>
    <w:p w:rsidR="00594940" w:rsidRPr="00BE1812" w:rsidRDefault="00594940" w:rsidP="00B3436E">
      <w:pPr>
        <w:spacing w:after="0" w:line="360" w:lineRule="auto"/>
        <w:jc w:val="center"/>
        <w:rPr>
          <w:i/>
        </w:rPr>
      </w:pPr>
      <w:r w:rsidRPr="001A1DE5">
        <w:rPr>
          <w:b/>
        </w:rPr>
        <w:t>Gambar</w:t>
      </w:r>
      <w:r w:rsidR="005A4F99" w:rsidRPr="001A1DE5">
        <w:rPr>
          <w:b/>
        </w:rPr>
        <w:t xml:space="preserve"> 11.10</w:t>
      </w:r>
      <w:r w:rsidRPr="001A1DE5">
        <w:rPr>
          <w:b/>
        </w:rPr>
        <w:t xml:space="preserve"> Fungsi kepadatan probabilitas derau </w:t>
      </w:r>
      <w:r w:rsidRPr="00BE1812">
        <w:rPr>
          <w:b/>
          <w:i/>
        </w:rPr>
        <w:t>Rayleigh</w:t>
      </w:r>
    </w:p>
    <w:p w:rsidR="00E17BEB" w:rsidRPr="001A1DE5" w:rsidRDefault="00E17BEB" w:rsidP="00B3436E">
      <w:pPr>
        <w:tabs>
          <w:tab w:val="left" w:pos="426"/>
        </w:tabs>
        <w:spacing w:line="360" w:lineRule="auto"/>
        <w:jc w:val="both"/>
      </w:pPr>
    </w:p>
    <w:p w:rsidR="006624BD" w:rsidRPr="001A1DE5" w:rsidRDefault="00E17BEB" w:rsidP="00B3436E">
      <w:pPr>
        <w:tabs>
          <w:tab w:val="left" w:pos="426"/>
        </w:tabs>
        <w:spacing w:line="360" w:lineRule="auto"/>
        <w:jc w:val="both"/>
      </w:pPr>
      <w:r w:rsidRPr="001A1DE5">
        <w:tab/>
      </w:r>
      <w:r w:rsidR="006624BD" w:rsidRPr="001A1DE5">
        <w:t>Pembangkit bilangan acak diperoleh melalui (Gonzales</w:t>
      </w:r>
      <w:r w:rsidR="00534ECA" w:rsidRPr="001A1DE5">
        <w:t>, dkk</w:t>
      </w:r>
      <w:r w:rsidR="006624BD" w:rsidRPr="001A1DE5">
        <w:rPr>
          <w:i/>
        </w:rPr>
        <w:t>.</w:t>
      </w:r>
      <w:r w:rsidR="006624BD" w:rsidRPr="001A1DE5">
        <w:t>, 2004):</w:t>
      </w:r>
    </w:p>
    <w:p w:rsidR="006624BD" w:rsidRPr="001A1DE5" w:rsidRDefault="006624BD" w:rsidP="00B3436E">
      <w:pPr>
        <w:tabs>
          <w:tab w:val="left" w:pos="426"/>
        </w:tabs>
        <w:spacing w:line="360" w:lineRule="auto"/>
        <w:ind w:left="426"/>
        <w:jc w:val="both"/>
      </w:pPr>
      <m:oMath>
        <m:r>
          <w:rPr>
            <w:rFonts w:ascii="Cambria Math" w:hAnsi="Cambria Math"/>
          </w:rPr>
          <w:lastRenderedPageBreak/>
          <m:t>z=a+</m:t>
        </m:r>
        <m:rad>
          <m:radPr>
            <m:degHide m:val="1"/>
            <m:ctrlPr>
              <w:rPr>
                <w:rFonts w:ascii="Cambria Math" w:hAnsi="Cambria Math"/>
                <w:i/>
              </w:rPr>
            </m:ctrlPr>
          </m:radPr>
          <m:deg/>
          <m:e>
            <m:r>
              <w:rPr>
                <w:rFonts w:ascii="Cambria Math" w:hAnsi="Cambria Math"/>
              </w:rPr>
              <m:t xml:space="preserve">b </m:t>
            </m:r>
            <m:r>
              <m:rPr>
                <m:sty m:val="p"/>
              </m:rPr>
              <w:rPr>
                <w:rFonts w:ascii="Cambria Math" w:hAnsi="Cambria Math"/>
              </w:rPr>
              <m:t>ln⁡</m:t>
            </m:r>
            <m:r>
              <w:rPr>
                <w:rFonts w:ascii="Cambria Math" w:hAnsi="Cambria Math"/>
              </w:rPr>
              <m:t>(1-rand)</m:t>
            </m:r>
          </m:e>
        </m:rad>
      </m:oMath>
      <w:r w:rsidRPr="001A1DE5">
        <w:tab/>
      </w:r>
      <w:r w:rsidRPr="001A1DE5">
        <w:tab/>
      </w:r>
      <w:r w:rsidRPr="001A1DE5">
        <w:tab/>
      </w:r>
      <w:r w:rsidRPr="001A1DE5">
        <w:tab/>
      </w:r>
      <w:r w:rsidRPr="001A1DE5">
        <w:tab/>
      </w:r>
      <w:r w:rsidR="00994DE9" w:rsidRPr="001A1DE5">
        <w:t>(11.17</w:t>
      </w:r>
      <w:r w:rsidRPr="001A1DE5">
        <w:t>)</w:t>
      </w:r>
    </w:p>
    <w:p w:rsidR="00594940" w:rsidRPr="001A1DE5" w:rsidRDefault="006624BD" w:rsidP="00B3436E">
      <w:pPr>
        <w:tabs>
          <w:tab w:val="left" w:pos="426"/>
        </w:tabs>
        <w:spacing w:line="360" w:lineRule="auto"/>
        <w:jc w:val="both"/>
      </w:pPr>
      <w:proofErr w:type="gramStart"/>
      <w:r w:rsidRPr="001A1DE5">
        <w:t>I</w:t>
      </w:r>
      <w:r w:rsidR="00E17BEB" w:rsidRPr="001A1DE5">
        <w:t>mplementasi</w:t>
      </w:r>
      <w:r w:rsidR="001840A0" w:rsidRPr="001A1DE5">
        <w:t xml:space="preserve"> untuk membangkitkan derau </w:t>
      </w:r>
      <w:r w:rsidR="001840A0" w:rsidRPr="00BE1812">
        <w:rPr>
          <w:i/>
        </w:rPr>
        <w:t>Rayleigh</w:t>
      </w:r>
      <w:r w:rsidR="00E17BEB" w:rsidRPr="001A1DE5">
        <w:t xml:space="preserve"> dapat dilihat di bawah ini.</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6725"/>
      </w:tblGrid>
      <w:tr w:rsidR="00F46BDB" w:rsidRPr="001A1DE5" w:rsidTr="009E5DC1">
        <w:tc>
          <w:tcPr>
            <w:tcW w:w="930" w:type="dxa"/>
          </w:tcPr>
          <w:p w:rsidR="00F46BDB" w:rsidRPr="001A1DE5" w:rsidRDefault="00F46BDB"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3AD4367C" wp14:editId="7A3AF85A">
                  <wp:extent cx="466725" cy="438150"/>
                  <wp:effectExtent l="0" t="0" r="9525" b="0"/>
                  <wp:docPr id="14" name="Picture 14"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6725" w:type="dxa"/>
            <w:shd w:val="pct20" w:color="auto" w:fill="000000"/>
          </w:tcPr>
          <w:p w:rsidR="00F46BDB" w:rsidRPr="001A1DE5" w:rsidRDefault="00F46BDB"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6624BD" w:rsidRPr="001A1DE5">
              <w:rPr>
                <w:rFonts w:eastAsia="Calibri"/>
                <w:b/>
                <w:color w:val="FFFFFF"/>
              </w:rPr>
              <w:t>dr</w:t>
            </w:r>
            <w:r w:rsidR="00E17BEB" w:rsidRPr="001A1DE5">
              <w:rPr>
                <w:rFonts w:eastAsia="Calibri"/>
                <w:b/>
                <w:color w:val="FFFFFF"/>
              </w:rPr>
              <w:t>rayleigh.m</w:t>
            </w:r>
          </w:p>
        </w:tc>
      </w:tr>
    </w:tbl>
    <w:p w:rsidR="00F46BDB" w:rsidRPr="001A1DE5" w:rsidRDefault="00F46BDB" w:rsidP="00B3436E">
      <w:pPr>
        <w:tabs>
          <w:tab w:val="left" w:pos="426"/>
        </w:tabs>
        <w:spacing w:line="360" w:lineRule="auto"/>
        <w:jc w:val="both"/>
        <w:rPr>
          <w:rFonts w:eastAsia="Calibri"/>
        </w:rPr>
      </w:pP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drrayleigh(F, a, b)</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w:t>
      </w:r>
      <w:r w:rsidR="00D528E7" w:rsidRPr="001A1DE5">
        <w:rPr>
          <w:rFonts w:ascii="Courier New" w:eastAsia="Times New Roman" w:hAnsi="Courier New" w:cs="Courier New"/>
          <w:color w:val="0070C0"/>
          <w:kern w:val="0"/>
          <w:sz w:val="20"/>
          <w:szCs w:val="20"/>
        </w:rPr>
        <w:t>RAYLEIGH</w:t>
      </w:r>
      <w:r w:rsidRPr="001A1DE5">
        <w:rPr>
          <w:rFonts w:ascii="Courier New" w:eastAsia="Times New Roman" w:hAnsi="Courier New" w:cs="Courier New"/>
          <w:color w:val="0070C0"/>
          <w:kern w:val="0"/>
          <w:sz w:val="20"/>
          <w:szCs w:val="20"/>
        </w:rPr>
        <w:t xml:space="preserve"> Menghasilkan citra yang telah diberi derau</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fungsi Rayleigh.</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Berdasarkan kode</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Rafael C. Gonzales, Richard E. Woods, dan</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Steven L. Eddins, 2004</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 dan b = paramater untuk menentukan fungsi Rayleigh</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 3</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error('Penggunaan: drrayleigh(F, a, b)');</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a &lt;= 0 || b &lt;= 0</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error('Parameter a atau b berupa sebarang bilangan &gt; 0');</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 n);</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a + sqrt(-b * log(1 - rand));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round(F(i,j) + derau);</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B24198"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1840A0" w:rsidRPr="001A1DE5" w:rsidRDefault="00B24198"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F46BDB" w:rsidRPr="001A1DE5" w:rsidRDefault="00F46BDB"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371"/>
      </w:tblGrid>
      <w:tr w:rsidR="00F46BDB" w:rsidRPr="001A1DE5" w:rsidTr="009E5DC1">
        <w:tc>
          <w:tcPr>
            <w:tcW w:w="284" w:type="dxa"/>
          </w:tcPr>
          <w:p w:rsidR="00F46BDB" w:rsidRPr="001A1DE5" w:rsidRDefault="00F46BDB" w:rsidP="00B3436E">
            <w:pPr>
              <w:tabs>
                <w:tab w:val="left" w:pos="426"/>
              </w:tabs>
              <w:spacing w:line="360" w:lineRule="auto"/>
              <w:jc w:val="both"/>
              <w:rPr>
                <w:rFonts w:eastAsia="Calibri"/>
              </w:rPr>
            </w:pPr>
          </w:p>
        </w:tc>
        <w:tc>
          <w:tcPr>
            <w:tcW w:w="7371" w:type="dxa"/>
            <w:shd w:val="pct20" w:color="auto" w:fill="000000"/>
          </w:tcPr>
          <w:p w:rsidR="00F46BDB" w:rsidRPr="001A1DE5" w:rsidRDefault="00F46BDB" w:rsidP="00B3436E">
            <w:pPr>
              <w:tabs>
                <w:tab w:val="left" w:pos="426"/>
              </w:tabs>
              <w:spacing w:line="360" w:lineRule="auto"/>
              <w:jc w:val="both"/>
              <w:rPr>
                <w:rFonts w:eastAsia="Calibri"/>
                <w:b/>
              </w:rPr>
            </w:pPr>
            <w:r w:rsidRPr="001A1DE5">
              <w:rPr>
                <w:rFonts w:eastAsia="Calibri"/>
                <w:b/>
              </w:rPr>
              <w:t>Akhir Program</w:t>
            </w:r>
          </w:p>
        </w:tc>
      </w:tr>
    </w:tbl>
    <w:p w:rsidR="00F46BDB" w:rsidRPr="001A1DE5" w:rsidRDefault="00F46BDB" w:rsidP="00B3436E">
      <w:pPr>
        <w:spacing w:after="0" w:line="360" w:lineRule="auto"/>
        <w:jc w:val="both"/>
      </w:pPr>
    </w:p>
    <w:p w:rsidR="00AF35ED" w:rsidRPr="001A1DE5" w:rsidRDefault="00E17BEB" w:rsidP="00B3436E">
      <w:pPr>
        <w:spacing w:after="0" w:line="360" w:lineRule="auto"/>
        <w:ind w:firstLine="709"/>
        <w:jc w:val="both"/>
      </w:pPr>
      <w:r w:rsidRPr="001A1DE5">
        <w:t xml:space="preserve">Contoh penggunaan fungsi </w:t>
      </w:r>
      <w:r w:rsidR="0069600C" w:rsidRPr="001A1DE5">
        <w:rPr>
          <w:rFonts w:ascii="Courier New" w:hAnsi="Courier New" w:cs="Courier New"/>
        </w:rPr>
        <w:t>dr</w:t>
      </w:r>
      <w:r w:rsidRPr="001A1DE5">
        <w:rPr>
          <w:rFonts w:ascii="Courier New" w:hAnsi="Courier New" w:cs="Courier New"/>
        </w:rPr>
        <w:t>rayleigh</w:t>
      </w:r>
      <w:r w:rsidRPr="001A1DE5">
        <w:t>:</w:t>
      </w:r>
    </w:p>
    <w:p w:rsidR="00E17BEB" w:rsidRPr="001A1DE5" w:rsidRDefault="00E17BEB" w:rsidP="00B3436E">
      <w:pPr>
        <w:spacing w:after="0" w:line="360" w:lineRule="auto"/>
        <w:jc w:val="both"/>
      </w:pPr>
    </w:p>
    <w:p w:rsidR="001840A0" w:rsidRPr="001A1DE5" w:rsidRDefault="001840A0" w:rsidP="00B3436E">
      <w:pPr>
        <w:spacing w:after="0" w:line="360" w:lineRule="auto"/>
        <w:ind w:left="709"/>
        <w:jc w:val="both"/>
        <w:rPr>
          <w:rFonts w:ascii="Courier New" w:hAnsi="Courier New" w:cs="Courier New"/>
          <w:sz w:val="22"/>
          <w:szCs w:val="22"/>
        </w:rPr>
      </w:pPr>
      <w:r w:rsidRPr="001A1DE5">
        <w:rPr>
          <w:rFonts w:ascii="Courier New" w:hAnsi="Courier New" w:cs="Courier New"/>
          <w:sz w:val="22"/>
          <w:szCs w:val="22"/>
        </w:rPr>
        <w:lastRenderedPageBreak/>
        <w:t>&gt;&gt; Img</w:t>
      </w:r>
      <w:r w:rsidR="003363F6" w:rsidRPr="001A1DE5">
        <w:rPr>
          <w:rFonts w:ascii="Courier New" w:hAnsi="Courier New" w:cs="Courier New"/>
          <w:sz w:val="22"/>
          <w:szCs w:val="22"/>
        </w:rPr>
        <w:t xml:space="preserve"> </w:t>
      </w:r>
      <w:r w:rsidRPr="001A1DE5">
        <w:rPr>
          <w:rFonts w:ascii="Courier New" w:hAnsi="Courier New" w:cs="Courier New"/>
          <w:sz w:val="22"/>
          <w:szCs w:val="22"/>
        </w:rPr>
        <w:t>=</w:t>
      </w:r>
      <w:r w:rsidR="003363F6" w:rsidRPr="001A1DE5">
        <w:rPr>
          <w:rFonts w:ascii="Courier New" w:hAnsi="Courier New" w:cs="Courier New"/>
          <w:sz w:val="22"/>
          <w:szCs w:val="22"/>
        </w:rPr>
        <w:t xml:space="preserve"> </w:t>
      </w:r>
      <w:r w:rsidR="007F23E9" w:rsidRPr="001A1DE5">
        <w:rPr>
          <w:rFonts w:ascii="Courier New" w:hAnsi="Courier New" w:cs="Courier New"/>
          <w:sz w:val="22"/>
          <w:szCs w:val="22"/>
        </w:rPr>
        <w:t>imread('C:\Image\innsbruck.png</w:t>
      </w:r>
      <w:r w:rsidRPr="001A1DE5">
        <w:rPr>
          <w:rFonts w:ascii="Courier New" w:hAnsi="Courier New" w:cs="Courier New"/>
          <w:sz w:val="22"/>
          <w:szCs w:val="22"/>
        </w:rPr>
        <w:t xml:space="preserve">'); </w:t>
      </w:r>
      <w:r w:rsidR="00380251" w:rsidRPr="001A1DE5">
        <w:rPr>
          <w:rFonts w:ascii="Courier New" w:eastAsia="Calibri" w:hAnsi="Courier New" w:cs="Courier New"/>
          <w:sz w:val="22"/>
          <w:szCs w:val="22"/>
        </w:rPr>
        <w:sym w:font="Wingdings" w:char="F0C3"/>
      </w:r>
    </w:p>
    <w:p w:rsidR="001840A0" w:rsidRPr="001A1DE5" w:rsidRDefault="0069600C" w:rsidP="00B3436E">
      <w:pPr>
        <w:spacing w:after="0" w:line="360" w:lineRule="auto"/>
        <w:ind w:left="709"/>
        <w:jc w:val="both"/>
        <w:rPr>
          <w:rFonts w:ascii="Courier New" w:hAnsi="Courier New" w:cs="Courier New"/>
          <w:sz w:val="22"/>
          <w:szCs w:val="22"/>
        </w:rPr>
      </w:pPr>
      <w:r w:rsidRPr="001A1DE5">
        <w:rPr>
          <w:rFonts w:ascii="Courier New" w:hAnsi="Courier New" w:cs="Courier New"/>
          <w:sz w:val="22"/>
          <w:szCs w:val="22"/>
        </w:rPr>
        <w:t>&gt;&gt; G = dr</w:t>
      </w:r>
      <w:r w:rsidR="00B44FEA" w:rsidRPr="001A1DE5">
        <w:rPr>
          <w:rFonts w:ascii="Courier New" w:hAnsi="Courier New" w:cs="Courier New"/>
          <w:sz w:val="22"/>
          <w:szCs w:val="22"/>
        </w:rPr>
        <w:t>rayleigh(Img, 10, 90</w:t>
      </w:r>
      <w:r w:rsidR="001840A0" w:rsidRPr="001A1DE5">
        <w:rPr>
          <w:rFonts w:ascii="Courier New" w:hAnsi="Courier New" w:cs="Courier New"/>
          <w:sz w:val="22"/>
          <w:szCs w:val="22"/>
        </w:rPr>
        <w:t>); imshow(G)</w:t>
      </w:r>
      <w:r w:rsidR="00380251" w:rsidRPr="001A1DE5">
        <w:rPr>
          <w:rFonts w:ascii="Courier New" w:eastAsia="Calibri" w:hAnsi="Courier New" w:cs="Courier New"/>
          <w:sz w:val="22"/>
          <w:szCs w:val="22"/>
        </w:rPr>
        <w:t xml:space="preserve"> </w:t>
      </w:r>
      <w:r w:rsidR="00380251" w:rsidRPr="001A1DE5">
        <w:rPr>
          <w:rFonts w:ascii="Courier New" w:eastAsia="Calibri" w:hAnsi="Courier New" w:cs="Courier New"/>
          <w:sz w:val="22"/>
          <w:szCs w:val="22"/>
        </w:rPr>
        <w:sym w:font="Wingdings" w:char="F0C3"/>
      </w:r>
    </w:p>
    <w:p w:rsidR="00E17BEB" w:rsidRPr="001A1DE5" w:rsidRDefault="001840A0" w:rsidP="00B3436E">
      <w:pPr>
        <w:spacing w:after="0" w:line="360" w:lineRule="auto"/>
        <w:ind w:left="709"/>
        <w:jc w:val="both"/>
        <w:rPr>
          <w:rFonts w:ascii="Courier New" w:hAnsi="Courier New" w:cs="Courier New"/>
          <w:sz w:val="22"/>
          <w:szCs w:val="22"/>
        </w:rPr>
      </w:pPr>
      <w:r w:rsidRPr="001A1DE5">
        <w:rPr>
          <w:rFonts w:ascii="Courier New" w:hAnsi="Courier New" w:cs="Courier New"/>
          <w:sz w:val="22"/>
          <w:szCs w:val="22"/>
        </w:rPr>
        <w:t>&gt;&gt;</w:t>
      </w:r>
    </w:p>
    <w:p w:rsidR="001840A0" w:rsidRPr="001A1DE5" w:rsidRDefault="001840A0" w:rsidP="00B3436E">
      <w:pPr>
        <w:spacing w:after="0" w:line="360" w:lineRule="auto"/>
        <w:jc w:val="both"/>
      </w:pPr>
    </w:p>
    <w:p w:rsidR="001840A0" w:rsidRPr="001A1DE5" w:rsidRDefault="001840A0" w:rsidP="00B3436E">
      <w:pPr>
        <w:spacing w:after="0" w:line="360" w:lineRule="auto"/>
        <w:jc w:val="both"/>
      </w:pPr>
      <w:proofErr w:type="gramStart"/>
      <w:r w:rsidRPr="001A1DE5">
        <w:t xml:space="preserve">Beberapa contoh hasil penerapan derau </w:t>
      </w:r>
      <w:r w:rsidR="00907CFE" w:rsidRPr="00BE1812">
        <w:rPr>
          <w:i/>
        </w:rPr>
        <w:t>Rayleigh</w:t>
      </w:r>
      <w:r w:rsidR="00CC2785" w:rsidRPr="001A1DE5">
        <w:t xml:space="preserve"> dapat dilihat pada Gambar 11.11</w:t>
      </w:r>
      <w:r w:rsidRPr="001A1DE5">
        <w:t>.</w:t>
      </w:r>
      <w:proofErr w:type="gramEnd"/>
    </w:p>
    <w:p w:rsidR="001840A0" w:rsidRPr="001A1DE5" w:rsidRDefault="001840A0" w:rsidP="00B3436E">
      <w:pPr>
        <w:spacing w:after="0" w:line="360" w:lineRule="auto"/>
        <w:jc w:val="both"/>
      </w:pPr>
    </w:p>
    <w:p w:rsidR="00907CFE" w:rsidRPr="001A1DE5" w:rsidRDefault="007F23E9" w:rsidP="00B3436E">
      <w:pPr>
        <w:spacing w:after="0" w:line="360" w:lineRule="auto"/>
        <w:jc w:val="center"/>
        <w:rPr>
          <w:i/>
        </w:rPr>
      </w:pPr>
      <w:r w:rsidRPr="001A1DE5">
        <w:object w:dxaOrig="9333" w:dyaOrig="8816">
          <v:shape id="_x0000_i1035" type="#_x0000_t75" style="width:398.05pt;height:372.9pt" o:ole="">
            <v:imagedata r:id="rId30" o:title=""/>
          </v:shape>
          <o:OLEObject Type="Embed" ProgID="Word.Document.12" ShapeID="_x0000_i1035" DrawAspect="Content" ObjectID="_1401562506" r:id="rId31"/>
        </w:object>
      </w:r>
      <w:r w:rsidR="001840A0" w:rsidRPr="001A1DE5">
        <w:rPr>
          <w:b/>
        </w:rPr>
        <w:t>Gambar 11.</w:t>
      </w:r>
      <w:r w:rsidR="005A4F99" w:rsidRPr="001A1DE5">
        <w:rPr>
          <w:b/>
        </w:rPr>
        <w:t>11</w:t>
      </w:r>
      <w:r w:rsidR="001840A0" w:rsidRPr="001A1DE5">
        <w:t xml:space="preserve"> </w:t>
      </w:r>
      <w:r w:rsidR="001840A0" w:rsidRPr="001A1DE5">
        <w:rPr>
          <w:b/>
        </w:rPr>
        <w:t xml:space="preserve">Contoh derau </w:t>
      </w:r>
      <w:r w:rsidR="001840A0" w:rsidRPr="00BE1812">
        <w:rPr>
          <w:b/>
          <w:i/>
        </w:rPr>
        <w:t>Rayleigh</w:t>
      </w:r>
    </w:p>
    <w:p w:rsidR="00AF35ED" w:rsidRPr="001A1DE5" w:rsidRDefault="00FC0DDB"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11.3.6</w:t>
      </w:r>
      <w:r w:rsidR="000F47CD" w:rsidRPr="001A1DE5">
        <w:rPr>
          <w:rFonts w:ascii="Times New Roman" w:hAnsi="Times New Roman" w:cs="Times New Roman"/>
          <w:sz w:val="24"/>
          <w:szCs w:val="24"/>
        </w:rPr>
        <w:t xml:space="preserve"> Derau </w:t>
      </w:r>
      <w:r w:rsidR="000F47CD" w:rsidRPr="00BE1812">
        <w:rPr>
          <w:rFonts w:ascii="Times New Roman" w:hAnsi="Times New Roman" w:cs="Times New Roman"/>
          <w:i/>
          <w:sz w:val="24"/>
          <w:szCs w:val="24"/>
        </w:rPr>
        <w:t>Uniform</w:t>
      </w:r>
    </w:p>
    <w:p w:rsidR="00531C34" w:rsidRPr="001A1DE5" w:rsidRDefault="00B8163B" w:rsidP="00B3436E">
      <w:pPr>
        <w:spacing w:after="0" w:line="360" w:lineRule="auto"/>
        <w:jc w:val="both"/>
      </w:pPr>
      <w:r w:rsidRPr="001A1DE5">
        <w:tab/>
        <w:t xml:space="preserve">Derau </w:t>
      </w:r>
      <w:r w:rsidRPr="001A1DE5">
        <w:rPr>
          <w:i/>
        </w:rPr>
        <w:t>uniform</w:t>
      </w:r>
      <w:r w:rsidR="008C1801" w:rsidRPr="001A1DE5">
        <w:rPr>
          <w:i/>
        </w:rPr>
        <w:fldChar w:fldCharType="begin"/>
      </w:r>
      <w:r w:rsidR="008C1801" w:rsidRPr="001A1DE5">
        <w:instrText xml:space="preserve"> XE "derau </w:instrText>
      </w:r>
      <w:r w:rsidR="008C1801" w:rsidRPr="001A1DE5">
        <w:rPr>
          <w:i/>
        </w:rPr>
        <w:instrText>uniform</w:instrText>
      </w:r>
      <w:r w:rsidR="008C1801" w:rsidRPr="001A1DE5">
        <w:instrText xml:space="preserve">" </w:instrText>
      </w:r>
      <w:r w:rsidR="008C1801" w:rsidRPr="001A1DE5">
        <w:rPr>
          <w:i/>
        </w:rPr>
        <w:fldChar w:fldCharType="end"/>
      </w:r>
      <w:r w:rsidRPr="001A1DE5">
        <w:rPr>
          <w:i/>
        </w:rPr>
        <w:t xml:space="preserve"> </w:t>
      </w:r>
      <w:r w:rsidR="00890BE9" w:rsidRPr="00890BE9">
        <w:t>yaitu de</w:t>
      </w:r>
      <w:r w:rsidR="00890BE9">
        <w:t>n</w:t>
      </w:r>
      <w:r w:rsidR="00890BE9" w:rsidRPr="00890BE9">
        <w:t>g</w:t>
      </w:r>
      <w:r w:rsidR="00890BE9">
        <w:t xml:space="preserve">an peluang sama tinggi </w:t>
      </w:r>
      <w:r w:rsidRPr="001A1DE5">
        <w:t>memiliki PDF seperti berikut:</w:t>
      </w:r>
    </w:p>
    <w:p w:rsidR="00B44FEA" w:rsidRPr="001A1DE5" w:rsidRDefault="00B44FEA" w:rsidP="00B3436E">
      <w:pPr>
        <w:spacing w:after="0" w:line="360" w:lineRule="auto"/>
        <w:jc w:val="both"/>
      </w:pPr>
    </w:p>
    <w:p w:rsidR="00B8163B" w:rsidRPr="001A1DE5" w:rsidRDefault="00B8163B" w:rsidP="00B3436E">
      <w:pPr>
        <w:spacing w:after="0" w:line="360" w:lineRule="auto"/>
        <w:ind w:left="709"/>
        <w:jc w:val="both"/>
      </w:pPr>
      <m:oMath>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m:t>
                    </m:r>
                  </m:num>
                  <m:den>
                    <m:r>
                      <w:rPr>
                        <w:rFonts w:ascii="Cambria Math" w:hAnsi="Cambria Math"/>
                      </w:rPr>
                      <m:t>b-a</m:t>
                    </m:r>
                  </m:den>
                </m:f>
                <m:r>
                  <w:rPr>
                    <w:rFonts w:ascii="Cambria Math" w:hAnsi="Cambria Math"/>
                  </w:rPr>
                  <m:t>,  &amp;jika a≤x≤b</m:t>
                </m:r>
              </m:e>
              <m:e>
                <m:r>
                  <w:rPr>
                    <w:rFonts w:ascii="Cambria Math" w:hAnsi="Cambria Math"/>
                  </w:rPr>
                  <m:t xml:space="preserve">        x,  untuk lainnya</m:t>
                </m:r>
              </m:e>
            </m:eqArr>
          </m:e>
        </m:d>
      </m:oMath>
      <w:r w:rsidR="00B44FEA" w:rsidRPr="001A1DE5">
        <w:tab/>
      </w:r>
      <w:r w:rsidR="00B44FEA" w:rsidRPr="001A1DE5">
        <w:tab/>
      </w:r>
      <w:r w:rsidR="00B44FEA" w:rsidRPr="001A1DE5">
        <w:tab/>
      </w:r>
      <w:r w:rsidR="00B44FEA" w:rsidRPr="001A1DE5">
        <w:tab/>
      </w:r>
      <w:r w:rsidR="00B44FEA" w:rsidRPr="001A1DE5">
        <w:tab/>
      </w:r>
      <w:r w:rsidR="00994DE9" w:rsidRPr="001A1DE5">
        <w:t>(11.18</w:t>
      </w:r>
      <w:r w:rsidR="00B44FEA" w:rsidRPr="001A1DE5">
        <w:t>)</w:t>
      </w:r>
    </w:p>
    <w:p w:rsidR="00B44FEA" w:rsidRPr="001A1DE5" w:rsidRDefault="00B44FEA" w:rsidP="00B3436E">
      <w:pPr>
        <w:spacing w:after="0" w:line="360" w:lineRule="auto"/>
        <w:ind w:left="709"/>
        <w:jc w:val="both"/>
      </w:pPr>
    </w:p>
    <w:p w:rsidR="00FC0DDB" w:rsidRPr="001A1DE5" w:rsidRDefault="00B8163B" w:rsidP="00B3436E">
      <w:pPr>
        <w:tabs>
          <w:tab w:val="left" w:pos="426"/>
        </w:tabs>
        <w:spacing w:line="360" w:lineRule="auto"/>
        <w:jc w:val="both"/>
      </w:pPr>
      <w:r w:rsidRPr="001A1DE5">
        <w:lastRenderedPageBreak/>
        <w:t>Rerata pada fungsi tersebut berupa</w:t>
      </w:r>
    </w:p>
    <w:p w:rsidR="00B8163B" w:rsidRPr="001A1DE5" w:rsidRDefault="00B8163B" w:rsidP="00B3436E">
      <w:pPr>
        <w:tabs>
          <w:tab w:val="left" w:pos="426"/>
        </w:tabs>
        <w:spacing w:line="360" w:lineRule="auto"/>
        <w:ind w:left="426"/>
        <w:jc w:val="both"/>
      </w:pPr>
      <m:oMath>
        <m:r>
          <w:rPr>
            <w:rFonts w:ascii="Cambria Math" w:hAnsi="Cambria Math"/>
          </w:rPr>
          <m:t>μ=</m:t>
        </m:r>
        <m:f>
          <m:fPr>
            <m:ctrlPr>
              <w:rPr>
                <w:rFonts w:ascii="Cambria Math" w:hAnsi="Cambria Math"/>
                <w:i/>
              </w:rPr>
            </m:ctrlPr>
          </m:fPr>
          <m:num>
            <m:r>
              <w:rPr>
                <w:rFonts w:ascii="Cambria Math" w:hAnsi="Cambria Math"/>
              </w:rPr>
              <m:t>a+b</m:t>
            </m:r>
          </m:num>
          <m:den>
            <m:r>
              <w:rPr>
                <w:rFonts w:ascii="Cambria Math" w:hAnsi="Cambria Math"/>
              </w:rPr>
              <m:t>2</m:t>
            </m:r>
          </m:den>
        </m:f>
      </m:oMath>
      <w:r w:rsidRPr="001A1DE5">
        <w:tab/>
      </w:r>
      <w:r w:rsidRPr="001A1DE5">
        <w:tab/>
      </w:r>
      <w:r w:rsidRPr="001A1DE5">
        <w:tab/>
      </w:r>
      <w:r w:rsidRPr="001A1DE5">
        <w:tab/>
      </w:r>
      <w:r w:rsidRPr="001A1DE5">
        <w:tab/>
      </w:r>
      <w:r w:rsidRPr="001A1DE5">
        <w:tab/>
      </w:r>
      <w:r w:rsidRPr="001A1DE5">
        <w:tab/>
      </w:r>
      <w:r w:rsidRPr="001A1DE5">
        <w:tab/>
      </w:r>
      <w:r w:rsidRPr="001A1DE5">
        <w:tab/>
      </w:r>
      <w:r w:rsidR="00994DE9" w:rsidRPr="001A1DE5">
        <w:t>(11.19</w:t>
      </w:r>
      <w:r w:rsidRPr="001A1DE5">
        <w:t>)</w:t>
      </w:r>
    </w:p>
    <w:p w:rsidR="00B8163B" w:rsidRPr="001A1DE5" w:rsidRDefault="00B8163B" w:rsidP="00B3436E">
      <w:pPr>
        <w:tabs>
          <w:tab w:val="left" w:pos="426"/>
        </w:tabs>
        <w:spacing w:line="360" w:lineRule="auto"/>
        <w:jc w:val="both"/>
      </w:pPr>
      <w:r w:rsidRPr="001A1DE5">
        <w:t>Varians-nya berupa</w:t>
      </w:r>
    </w:p>
    <w:p w:rsidR="00B8163B" w:rsidRPr="001A1DE5" w:rsidRDefault="00BE1812" w:rsidP="00B3436E">
      <w:pPr>
        <w:tabs>
          <w:tab w:val="left" w:pos="426"/>
        </w:tabs>
        <w:spacing w:line="360" w:lineRule="auto"/>
        <w:ind w:left="426"/>
        <w:jc w:val="both"/>
      </w:pP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(b-a)</m:t>
                </m:r>
              </m:e>
              <m:sup>
                <m:r>
                  <w:rPr>
                    <w:rFonts w:ascii="Cambria Math" w:hAnsi="Cambria Math"/>
                  </w:rPr>
                  <m:t>2</m:t>
                </m:r>
              </m:sup>
            </m:sSup>
          </m:num>
          <m:den>
            <m:r>
              <w:rPr>
                <w:rFonts w:ascii="Cambria Math" w:hAnsi="Cambria Math"/>
              </w:rPr>
              <m:t>12</m:t>
            </m:r>
          </m:den>
        </m:f>
      </m:oMath>
      <w:r w:rsidR="00390B67" w:rsidRPr="001A1DE5">
        <w:tab/>
      </w:r>
      <w:r w:rsidR="00390B67" w:rsidRPr="001A1DE5">
        <w:tab/>
      </w:r>
      <w:r w:rsidR="00390B67" w:rsidRPr="001A1DE5">
        <w:tab/>
      </w:r>
      <w:r w:rsidR="00390B67" w:rsidRPr="001A1DE5">
        <w:tab/>
      </w:r>
      <w:r w:rsidR="00390B67" w:rsidRPr="001A1DE5">
        <w:tab/>
      </w:r>
      <w:r w:rsidR="00390B67" w:rsidRPr="001A1DE5">
        <w:tab/>
      </w:r>
      <w:r w:rsidR="00390B67" w:rsidRPr="001A1DE5">
        <w:tab/>
      </w:r>
      <w:r w:rsidR="00390B67" w:rsidRPr="001A1DE5">
        <w:tab/>
      </w:r>
      <w:r w:rsidR="00994DE9" w:rsidRPr="001A1DE5">
        <w:t>(11.20</w:t>
      </w:r>
      <w:r w:rsidR="00390B67" w:rsidRPr="001A1DE5">
        <w:t>)</w:t>
      </w:r>
    </w:p>
    <w:p w:rsidR="00B8163B" w:rsidRPr="001A1DE5" w:rsidRDefault="00B8163B" w:rsidP="00B3436E">
      <w:pPr>
        <w:tabs>
          <w:tab w:val="left" w:pos="426"/>
        </w:tabs>
        <w:spacing w:line="360" w:lineRule="auto"/>
        <w:jc w:val="both"/>
      </w:pPr>
      <w:r w:rsidRPr="001A1DE5">
        <w:t xml:space="preserve">Bentuk </w:t>
      </w:r>
      <w:r w:rsidR="00CC2785" w:rsidRPr="001A1DE5">
        <w:t>PDF ditunjukkan pada Gambar 11.12</w:t>
      </w:r>
      <w:r w:rsidRPr="001A1DE5">
        <w:t>.</w:t>
      </w:r>
    </w:p>
    <w:p w:rsidR="00D640F8" w:rsidRPr="001A1DE5" w:rsidRDefault="000F1C08" w:rsidP="00B3436E">
      <w:pPr>
        <w:spacing w:after="0" w:line="360" w:lineRule="auto"/>
        <w:jc w:val="center"/>
      </w:pPr>
      <w:r w:rsidRPr="001A1DE5">
        <w:object w:dxaOrig="8085" w:dyaOrig="6585">
          <v:shape id="_x0000_i1036" type="#_x0000_t75" style="width:298.2pt;height:239.75pt" o:ole="">
            <v:imagedata r:id="rId32" o:title=""/>
          </v:shape>
          <o:OLEObject Type="Embed" ProgID="Word.Document.12" ShapeID="_x0000_i1036" DrawAspect="Content" ObjectID="_1401562507" r:id="rId33"/>
        </w:object>
      </w:r>
    </w:p>
    <w:p w:rsidR="00B8163B" w:rsidRPr="001A1DE5" w:rsidRDefault="00D640F8" w:rsidP="00B3436E">
      <w:pPr>
        <w:spacing w:after="0" w:line="360" w:lineRule="auto"/>
        <w:jc w:val="center"/>
      </w:pPr>
      <w:r w:rsidRPr="001A1DE5">
        <w:rPr>
          <w:b/>
        </w:rPr>
        <w:t>Gambar</w:t>
      </w:r>
      <w:r w:rsidR="005A4F99" w:rsidRPr="001A1DE5">
        <w:rPr>
          <w:b/>
        </w:rPr>
        <w:t xml:space="preserve"> 11.12</w:t>
      </w:r>
      <w:r w:rsidRPr="001A1DE5">
        <w:rPr>
          <w:b/>
        </w:rPr>
        <w:t xml:space="preserve"> Fungsi kepadatan probabilitas derau </w:t>
      </w:r>
      <w:r w:rsidRPr="00BE1812">
        <w:rPr>
          <w:b/>
          <w:i/>
        </w:rPr>
        <w:t>uniform</w:t>
      </w:r>
    </w:p>
    <w:p w:rsidR="00AA1869" w:rsidRPr="001A1DE5" w:rsidRDefault="00AA1869" w:rsidP="00B3436E">
      <w:pPr>
        <w:spacing w:after="0" w:line="360" w:lineRule="auto"/>
        <w:jc w:val="both"/>
      </w:pPr>
    </w:p>
    <w:p w:rsidR="006377D7" w:rsidRPr="001A1DE5" w:rsidRDefault="006377D7" w:rsidP="00B3436E">
      <w:pPr>
        <w:tabs>
          <w:tab w:val="left" w:pos="426"/>
        </w:tabs>
        <w:spacing w:line="360" w:lineRule="auto"/>
        <w:jc w:val="both"/>
      </w:pPr>
      <w:r w:rsidRPr="001A1DE5">
        <w:t xml:space="preserve">Pembangkit bilangan acak </w:t>
      </w:r>
      <w:r w:rsidR="008730BE" w:rsidRPr="001A1DE5">
        <w:t>dapat</w:t>
      </w:r>
      <w:r w:rsidRPr="001A1DE5">
        <w:t xml:space="preserve"> dihitung melalui rumus (Gonzalez</w:t>
      </w:r>
      <w:r w:rsidR="00534ECA" w:rsidRPr="001A1DE5">
        <w:t>, dkk</w:t>
      </w:r>
      <w:r w:rsidRPr="001A1DE5">
        <w:rPr>
          <w:i/>
        </w:rPr>
        <w:t>.</w:t>
      </w:r>
      <w:r w:rsidRPr="001A1DE5">
        <w:t>, 2004):</w:t>
      </w:r>
    </w:p>
    <w:p w:rsidR="006377D7" w:rsidRPr="001A1DE5" w:rsidRDefault="006377D7" w:rsidP="00B3436E">
      <w:pPr>
        <w:tabs>
          <w:tab w:val="left" w:pos="426"/>
        </w:tabs>
        <w:spacing w:line="360" w:lineRule="auto"/>
        <w:ind w:left="426"/>
        <w:jc w:val="both"/>
      </w:pPr>
      <m:oMath>
        <m:r>
          <w:rPr>
            <w:rFonts w:ascii="Cambria Math" w:hAnsi="Cambria Math"/>
          </w:rPr>
          <m:t>z=a+</m:t>
        </m:r>
        <m:d>
          <m:dPr>
            <m:ctrlPr>
              <w:rPr>
                <w:rFonts w:ascii="Cambria Math" w:hAnsi="Cambria Math"/>
                <w:i/>
              </w:rPr>
            </m:ctrlPr>
          </m:dPr>
          <m:e>
            <m:r>
              <w:rPr>
                <w:rFonts w:ascii="Cambria Math" w:hAnsi="Cambria Math"/>
              </w:rPr>
              <m:t>b-a</m:t>
            </m:r>
          </m:e>
        </m:d>
        <m:r>
          <w:rPr>
            <w:rFonts w:ascii="Cambria Math" w:hAnsi="Cambria Math"/>
          </w:rPr>
          <m:t>*rand</m:t>
        </m:r>
      </m:oMath>
      <w:r w:rsidRPr="001A1DE5">
        <w:tab/>
      </w:r>
      <w:r w:rsidRPr="001A1DE5">
        <w:tab/>
      </w:r>
      <w:r w:rsidRPr="001A1DE5">
        <w:tab/>
      </w:r>
      <w:r w:rsidRPr="001A1DE5">
        <w:tab/>
      </w:r>
      <w:r w:rsidRPr="001A1DE5">
        <w:tab/>
      </w:r>
      <w:r w:rsidRPr="001A1DE5">
        <w:tab/>
      </w:r>
      <w:r w:rsidR="00994DE9" w:rsidRPr="001A1DE5">
        <w:t>(11.21</w:t>
      </w:r>
      <w:r w:rsidRPr="001A1DE5">
        <w:t>)</w:t>
      </w:r>
    </w:p>
    <w:p w:rsidR="000F1C08" w:rsidRPr="001A1DE5" w:rsidRDefault="000F1C08" w:rsidP="00B3436E">
      <w:pPr>
        <w:tabs>
          <w:tab w:val="left" w:pos="426"/>
        </w:tabs>
        <w:spacing w:line="360" w:lineRule="auto"/>
        <w:jc w:val="both"/>
      </w:pPr>
      <w:r w:rsidRPr="001A1DE5">
        <w:t xml:space="preserve">Implementasi untuk membangkitkan derau </w:t>
      </w:r>
      <w:r w:rsidRPr="001A1DE5">
        <w:rPr>
          <w:i/>
        </w:rPr>
        <w:t>uniform</w:t>
      </w:r>
      <w:r w:rsidR="00CA2E48" w:rsidRPr="001A1DE5">
        <w:rPr>
          <w:i/>
        </w:rPr>
        <w:t xml:space="preserve"> </w:t>
      </w:r>
      <w:r w:rsidRPr="001A1DE5">
        <w:t>dapat dilihat di bawah ini.</w:t>
      </w:r>
    </w:p>
    <w:p w:rsidR="00844B18" w:rsidRPr="001A1DE5" w:rsidRDefault="00844B18" w:rsidP="00B3436E">
      <w:pPr>
        <w:tabs>
          <w:tab w:val="left" w:pos="426"/>
        </w:tabs>
        <w:spacing w:line="360" w:lineRule="auto"/>
        <w:jc w:val="both"/>
      </w:pPr>
    </w:p>
    <w:p w:rsidR="008F7B2F" w:rsidRPr="001A1DE5" w:rsidRDefault="008F7B2F" w:rsidP="00B3436E">
      <w:pPr>
        <w:tabs>
          <w:tab w:val="left" w:pos="426"/>
        </w:tabs>
        <w:spacing w:line="360" w:lineRule="auto"/>
        <w:jc w:val="both"/>
      </w:pPr>
    </w:p>
    <w:p w:rsidR="008F7B2F" w:rsidRPr="001A1DE5" w:rsidRDefault="008F7B2F" w:rsidP="00B3436E">
      <w:pPr>
        <w:tabs>
          <w:tab w:val="left" w:pos="426"/>
        </w:tabs>
        <w:spacing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6583"/>
      </w:tblGrid>
      <w:tr w:rsidR="00FC0DDB" w:rsidRPr="001A1DE5" w:rsidTr="009E5DC1">
        <w:tc>
          <w:tcPr>
            <w:tcW w:w="930" w:type="dxa"/>
          </w:tcPr>
          <w:p w:rsidR="00FC0DDB" w:rsidRPr="001A1DE5" w:rsidRDefault="00FC0DDB"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43569592" wp14:editId="6BB4EC0F">
                  <wp:extent cx="466725" cy="438150"/>
                  <wp:effectExtent l="0" t="0" r="9525" b="0"/>
                  <wp:docPr id="16" name="Picture 16"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6583" w:type="dxa"/>
            <w:shd w:val="pct20" w:color="auto" w:fill="000000"/>
          </w:tcPr>
          <w:p w:rsidR="00FC0DDB" w:rsidRPr="001A1DE5" w:rsidRDefault="00FC0DDB"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B44FEA" w:rsidRPr="001A1DE5">
              <w:rPr>
                <w:rFonts w:eastAsia="Calibri"/>
                <w:b/>
                <w:color w:val="FFFFFF"/>
              </w:rPr>
              <w:t>dr</w:t>
            </w:r>
            <w:r w:rsidR="000F1C08" w:rsidRPr="001A1DE5">
              <w:rPr>
                <w:rFonts w:eastAsia="Calibri"/>
                <w:b/>
                <w:color w:val="FFFFFF"/>
              </w:rPr>
              <w:t>uniform.m</w:t>
            </w:r>
          </w:p>
        </w:tc>
      </w:tr>
    </w:tbl>
    <w:p w:rsidR="00FC0DDB" w:rsidRPr="001A1DE5" w:rsidRDefault="00FC0DDB" w:rsidP="00B3436E">
      <w:pPr>
        <w:tabs>
          <w:tab w:val="left" w:pos="426"/>
        </w:tabs>
        <w:spacing w:line="360" w:lineRule="auto"/>
        <w:jc w:val="both"/>
        <w:rPr>
          <w:rFonts w:eastAsia="Calibri"/>
        </w:rPr>
      </w:pP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druniform(F, a, b)</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DRRAYLEIGH Menghasilkan citra yang telah diberi derau</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uniform.</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Berdasarkan kode</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Rafael C. Gonzales, Richard E. Woods, dan</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Steven L. Eddins, 2004</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 dan b = paramater untuk menentukan fungsi Rayleigh</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 3</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error('Penggunaan: drrayleigh(F, a, b)');</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a &lt;= 0 || b &lt;= 0</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error('Parameter a atau b berupa sebarang bilangan &gt; 0');</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 n);</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 : m</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 : n</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derau = a + (b-a) * rand;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round(F(i,j) + derau);</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G(i,j) &gt; 255</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255;</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elseif G(i,j) &lt; 0</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G(i,j) = 0;</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6377D7"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C0DDB" w:rsidRPr="001A1DE5" w:rsidRDefault="006377D7"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6377D7" w:rsidRPr="001A1DE5" w:rsidRDefault="006377D7" w:rsidP="00B3436E">
      <w:pPr>
        <w:suppressAutoHyphens w:val="0"/>
        <w:autoSpaceDE w:val="0"/>
        <w:autoSpaceDN w:val="0"/>
        <w:adjustRightInd w:val="0"/>
        <w:spacing w:after="0" w:line="360" w:lineRule="auto"/>
        <w:jc w:val="both"/>
        <w:rPr>
          <w:rFonts w:eastAsia="Times New Roman"/>
          <w:kern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229"/>
      </w:tblGrid>
      <w:tr w:rsidR="00FC0DDB" w:rsidRPr="001A1DE5" w:rsidTr="009E5DC1">
        <w:tc>
          <w:tcPr>
            <w:tcW w:w="284" w:type="dxa"/>
          </w:tcPr>
          <w:p w:rsidR="00FC0DDB" w:rsidRPr="001A1DE5" w:rsidRDefault="00FC0DDB" w:rsidP="00B3436E">
            <w:pPr>
              <w:tabs>
                <w:tab w:val="left" w:pos="426"/>
              </w:tabs>
              <w:spacing w:line="360" w:lineRule="auto"/>
              <w:jc w:val="both"/>
              <w:rPr>
                <w:rFonts w:eastAsia="Calibri"/>
              </w:rPr>
            </w:pPr>
          </w:p>
        </w:tc>
        <w:tc>
          <w:tcPr>
            <w:tcW w:w="7229" w:type="dxa"/>
            <w:shd w:val="pct20" w:color="auto" w:fill="000000"/>
          </w:tcPr>
          <w:p w:rsidR="00FC0DDB" w:rsidRPr="001A1DE5" w:rsidRDefault="00FC0DDB" w:rsidP="00B3436E">
            <w:pPr>
              <w:tabs>
                <w:tab w:val="left" w:pos="426"/>
              </w:tabs>
              <w:spacing w:line="360" w:lineRule="auto"/>
              <w:jc w:val="both"/>
              <w:rPr>
                <w:rFonts w:eastAsia="Calibri"/>
                <w:b/>
              </w:rPr>
            </w:pPr>
            <w:r w:rsidRPr="001A1DE5">
              <w:rPr>
                <w:rFonts w:eastAsia="Calibri"/>
                <w:b/>
              </w:rPr>
              <w:t>Akhir Program</w:t>
            </w:r>
          </w:p>
        </w:tc>
      </w:tr>
    </w:tbl>
    <w:p w:rsidR="00FC0DDB" w:rsidRPr="001A1DE5" w:rsidRDefault="00FC0DDB" w:rsidP="00B3436E">
      <w:pPr>
        <w:spacing w:after="0" w:line="360" w:lineRule="auto"/>
        <w:jc w:val="both"/>
      </w:pPr>
    </w:p>
    <w:p w:rsidR="000F1C08" w:rsidRPr="001A1DE5" w:rsidRDefault="000F1C08" w:rsidP="00B3436E">
      <w:pPr>
        <w:spacing w:after="0" w:line="360" w:lineRule="auto"/>
        <w:ind w:firstLine="709"/>
        <w:jc w:val="both"/>
      </w:pPr>
      <w:r w:rsidRPr="001A1DE5">
        <w:t xml:space="preserve">Contoh penggunaan fungsi </w:t>
      </w:r>
      <w:r w:rsidR="00390B67" w:rsidRPr="001A1DE5">
        <w:rPr>
          <w:rFonts w:ascii="Courier New" w:hAnsi="Courier New" w:cs="Courier New"/>
        </w:rPr>
        <w:t>dr</w:t>
      </w:r>
      <w:r w:rsidRPr="001A1DE5">
        <w:rPr>
          <w:rFonts w:ascii="Courier New" w:hAnsi="Courier New" w:cs="Courier New"/>
        </w:rPr>
        <w:t>uniform</w:t>
      </w:r>
      <w:r w:rsidRPr="001A1DE5">
        <w:t>:</w:t>
      </w:r>
    </w:p>
    <w:p w:rsidR="000F1C08" w:rsidRPr="001A1DE5" w:rsidRDefault="000F1C08" w:rsidP="00B3436E">
      <w:pPr>
        <w:spacing w:after="0" w:line="360" w:lineRule="auto"/>
        <w:jc w:val="both"/>
      </w:pPr>
    </w:p>
    <w:p w:rsidR="007637E7" w:rsidRPr="001A1DE5" w:rsidRDefault="007637E7"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7F23E9" w:rsidRPr="001A1DE5">
        <w:rPr>
          <w:rFonts w:ascii="Courier New" w:hAnsi="Courier New" w:cs="Courier New"/>
        </w:rPr>
        <w:t>imread('C:\Image\innsbruck.png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7637E7" w:rsidRPr="001A1DE5" w:rsidRDefault="00390B67" w:rsidP="00B3436E">
      <w:pPr>
        <w:spacing w:after="0" w:line="360" w:lineRule="auto"/>
        <w:ind w:left="709"/>
        <w:jc w:val="both"/>
        <w:rPr>
          <w:rFonts w:ascii="Courier New" w:hAnsi="Courier New" w:cs="Courier New"/>
        </w:rPr>
      </w:pPr>
      <w:r w:rsidRPr="001A1DE5">
        <w:rPr>
          <w:rFonts w:ascii="Courier New" w:hAnsi="Courier New" w:cs="Courier New"/>
        </w:rPr>
        <w:t>&gt;&gt; G = dr</w:t>
      </w:r>
      <w:r w:rsidR="007637E7" w:rsidRPr="001A1DE5">
        <w:rPr>
          <w:rFonts w:ascii="Courier New" w:hAnsi="Courier New" w:cs="Courier New"/>
        </w:rPr>
        <w:t>uniform(Img, 1800, 0);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0F1C08" w:rsidRPr="001A1DE5" w:rsidRDefault="007637E7" w:rsidP="00B3436E">
      <w:pPr>
        <w:spacing w:after="0" w:line="360" w:lineRule="auto"/>
        <w:ind w:left="709"/>
        <w:jc w:val="both"/>
        <w:rPr>
          <w:rFonts w:ascii="Courier New" w:hAnsi="Courier New" w:cs="Courier New"/>
        </w:rPr>
      </w:pPr>
      <w:r w:rsidRPr="001A1DE5">
        <w:rPr>
          <w:rFonts w:ascii="Courier New" w:hAnsi="Courier New" w:cs="Courier New"/>
        </w:rPr>
        <w:lastRenderedPageBreak/>
        <w:t>&gt;&gt;</w:t>
      </w:r>
    </w:p>
    <w:p w:rsidR="007637E7" w:rsidRPr="001A1DE5" w:rsidRDefault="007637E7" w:rsidP="00B3436E">
      <w:pPr>
        <w:spacing w:after="0" w:line="360" w:lineRule="auto"/>
        <w:jc w:val="both"/>
      </w:pPr>
    </w:p>
    <w:p w:rsidR="000F1C08" w:rsidRPr="001A1DE5" w:rsidRDefault="000F1C08" w:rsidP="00B3436E">
      <w:pPr>
        <w:spacing w:after="0" w:line="360" w:lineRule="auto"/>
        <w:jc w:val="both"/>
      </w:pPr>
      <w:r w:rsidRPr="001A1DE5">
        <w:t xml:space="preserve">Beberapa contoh hasil penerapan derau </w:t>
      </w:r>
      <w:r w:rsidRPr="001A1DE5">
        <w:rPr>
          <w:i/>
        </w:rPr>
        <w:t>uniform</w:t>
      </w:r>
      <w:r w:rsidRPr="001A1DE5">
        <w:t xml:space="preserve"> dapat dilihat pada Gamba</w:t>
      </w:r>
      <w:r w:rsidR="00CC2785" w:rsidRPr="001A1DE5">
        <w:t>r 11.13</w:t>
      </w:r>
      <w:r w:rsidRPr="001A1DE5">
        <w:t>.</w:t>
      </w:r>
    </w:p>
    <w:p w:rsidR="00531C34" w:rsidRPr="001A1DE5" w:rsidRDefault="00531C34" w:rsidP="00B3436E">
      <w:pPr>
        <w:spacing w:after="0" w:line="360" w:lineRule="auto"/>
        <w:jc w:val="both"/>
      </w:pPr>
    </w:p>
    <w:p w:rsidR="00531C34" w:rsidRPr="001A1DE5" w:rsidRDefault="007F23E9" w:rsidP="00B3436E">
      <w:pPr>
        <w:spacing w:after="0" w:line="360" w:lineRule="auto"/>
        <w:jc w:val="center"/>
        <w:rPr>
          <w:i/>
        </w:rPr>
      </w:pPr>
      <w:r w:rsidRPr="001A1DE5">
        <w:object w:dxaOrig="9333" w:dyaOrig="8878">
          <v:shape id="_x0000_i1037" type="#_x0000_t75" style="width:398.05pt;height:375.6pt" o:ole="">
            <v:imagedata r:id="rId34" o:title=""/>
          </v:shape>
          <o:OLEObject Type="Embed" ProgID="Word.Document.12" ShapeID="_x0000_i1037" DrawAspect="Content" ObjectID="_1401562508" r:id="rId35"/>
        </w:object>
      </w:r>
      <w:r w:rsidR="000F1C08" w:rsidRPr="001A1DE5">
        <w:rPr>
          <w:b/>
        </w:rPr>
        <w:t>Gambar 11.</w:t>
      </w:r>
      <w:r w:rsidR="005A4F99" w:rsidRPr="001A1DE5">
        <w:rPr>
          <w:b/>
        </w:rPr>
        <w:t>13</w:t>
      </w:r>
      <w:r w:rsidR="000F1C08" w:rsidRPr="001A1DE5">
        <w:t xml:space="preserve"> </w:t>
      </w:r>
      <w:r w:rsidR="000F1C08" w:rsidRPr="001A1DE5">
        <w:rPr>
          <w:b/>
        </w:rPr>
        <w:t xml:space="preserve">Contoh derau </w:t>
      </w:r>
      <w:r w:rsidR="000F1C08" w:rsidRPr="00BE1812">
        <w:rPr>
          <w:b/>
          <w:i/>
        </w:rPr>
        <w:t>uniform</w:t>
      </w:r>
    </w:p>
    <w:p w:rsidR="00531C34" w:rsidRPr="001A1DE5" w:rsidRDefault="00DC15C0" w:rsidP="00B3436E">
      <w:pPr>
        <w:pStyle w:val="Heading3"/>
        <w:spacing w:line="360" w:lineRule="auto"/>
        <w:jc w:val="both"/>
        <w:rPr>
          <w:rFonts w:ascii="Times New Roman" w:hAnsi="Times New Roman" w:cs="Times New Roman"/>
          <w:sz w:val="24"/>
          <w:szCs w:val="24"/>
        </w:rPr>
      </w:pPr>
      <w:r>
        <w:rPr>
          <w:rFonts w:ascii="Times New Roman" w:hAnsi="Times New Roman" w:cs="Times New Roman"/>
          <w:sz w:val="24"/>
          <w:szCs w:val="24"/>
        </w:rPr>
        <w:t>11.3.7 Derau Periodis</w:t>
      </w:r>
    </w:p>
    <w:p w:rsidR="00DE28C8" w:rsidRPr="001A1DE5" w:rsidRDefault="00DC15C0" w:rsidP="00B3436E">
      <w:pPr>
        <w:spacing w:after="0" w:line="360" w:lineRule="auto"/>
        <w:jc w:val="both"/>
      </w:pPr>
      <w:r>
        <w:tab/>
        <w:t>Derau periodis</w:t>
      </w:r>
      <w:r w:rsidR="008C1801" w:rsidRPr="001A1DE5">
        <w:fldChar w:fldCharType="begin"/>
      </w:r>
      <w:r w:rsidR="008C1801" w:rsidRPr="001A1DE5">
        <w:instrText xml:space="preserve"> XE "derau periodik" </w:instrText>
      </w:r>
      <w:r w:rsidR="008C1801" w:rsidRPr="001A1DE5">
        <w:fldChar w:fldCharType="end"/>
      </w:r>
      <w:r w:rsidR="00DE28C8" w:rsidRPr="001A1DE5">
        <w:t xml:space="preserve"> biasa terjadi karena interferensi listrik maupun elektromekanis selama citra</w:t>
      </w:r>
      <w:r>
        <w:t xml:space="preserve"> diakuisisi</w:t>
      </w:r>
      <w:r w:rsidR="00460D1D" w:rsidRPr="001A1DE5">
        <w:t>. Derau ini biasanya berbentuk sinusoidal.</w:t>
      </w:r>
      <w:r>
        <w:t xml:space="preserve"> Sifat periodis</w:t>
      </w:r>
      <w:r w:rsidR="00FB3F9C" w:rsidRPr="001A1DE5">
        <w:t xml:space="preserve"> </w:t>
      </w:r>
      <w:r w:rsidR="008730BE" w:rsidRPr="001A1DE5">
        <w:t>dapat</w:t>
      </w:r>
      <w:r w:rsidR="00FB3F9C" w:rsidRPr="001A1DE5">
        <w:t xml:space="preserve"> berbentuk statisioner yaitu memiliki amplitudo, frekuensi, dan fase yang tetap, tetapi </w:t>
      </w:r>
      <w:r w:rsidR="008730BE" w:rsidRPr="001A1DE5">
        <w:t>dapat</w:t>
      </w:r>
      <w:r w:rsidR="00FB3F9C" w:rsidRPr="001A1DE5">
        <w:t xml:space="preserve"> juga  nonstasioner </w:t>
      </w:r>
      <w:r>
        <w:t>dengan</w:t>
      </w:r>
      <w:r w:rsidR="00FB3F9C" w:rsidRPr="001A1DE5">
        <w:t xml:space="preserve"> nilai amplitudo, frekuensi, dan fase berubah di sepanjang </w:t>
      </w:r>
      <w:r w:rsidR="0045452D">
        <w:t xml:space="preserve">area </w:t>
      </w:r>
      <w:r w:rsidR="00FB3F9C" w:rsidRPr="001A1DE5">
        <w:t>citra.</w:t>
      </w:r>
    </w:p>
    <w:p w:rsidR="001D4A81" w:rsidRPr="001A1DE5" w:rsidRDefault="001D4A81" w:rsidP="00B3436E">
      <w:pPr>
        <w:spacing w:after="0" w:line="360" w:lineRule="auto"/>
        <w:jc w:val="center"/>
      </w:pPr>
    </w:p>
    <w:p w:rsidR="001D4A81" w:rsidRPr="001A1DE5" w:rsidRDefault="00916B93" w:rsidP="00B3436E">
      <w:pPr>
        <w:spacing w:after="0" w:line="360" w:lineRule="auto"/>
        <w:jc w:val="center"/>
        <w:rPr>
          <w:i/>
        </w:rPr>
      </w:pPr>
      <w:r w:rsidRPr="001A1DE5">
        <w:object w:dxaOrig="9333" w:dyaOrig="8796">
          <v:shape id="_x0000_i1038" type="#_x0000_t75" style="width:398.05pt;height:372.25pt" o:ole="">
            <v:imagedata r:id="rId36" o:title=""/>
          </v:shape>
          <o:OLEObject Type="Embed" ProgID="Word.Document.12" ShapeID="_x0000_i1038" DrawAspect="Content" ObjectID="_1401562509" r:id="rId37"/>
        </w:object>
      </w:r>
      <w:r w:rsidR="001D4A81" w:rsidRPr="001A1DE5">
        <w:rPr>
          <w:b/>
        </w:rPr>
        <w:t>Gambar 11.</w:t>
      </w:r>
      <w:r w:rsidR="005A4F99" w:rsidRPr="001A1DE5">
        <w:rPr>
          <w:b/>
        </w:rPr>
        <w:t>14</w:t>
      </w:r>
      <w:r w:rsidR="001D4A81" w:rsidRPr="001A1DE5">
        <w:t xml:space="preserve"> </w:t>
      </w:r>
      <w:r w:rsidR="001D4A81" w:rsidRPr="001A1DE5">
        <w:rPr>
          <w:b/>
        </w:rPr>
        <w:t>Citra dengan derau berupa gelombang sinus</w:t>
      </w:r>
    </w:p>
    <w:p w:rsidR="001D4A81" w:rsidRPr="001A1DE5" w:rsidRDefault="001D4A81" w:rsidP="00B3436E">
      <w:pPr>
        <w:spacing w:after="0" w:line="360" w:lineRule="auto"/>
        <w:jc w:val="both"/>
      </w:pPr>
    </w:p>
    <w:p w:rsidR="001D4A81" w:rsidRPr="001A1DE5" w:rsidRDefault="001D4A81" w:rsidP="00B3436E">
      <w:pPr>
        <w:spacing w:after="0" w:line="360" w:lineRule="auto"/>
        <w:jc w:val="both"/>
      </w:pPr>
      <w:r w:rsidRPr="001A1DE5">
        <w:tab/>
        <w:t>Gambar 11.</w:t>
      </w:r>
      <w:r w:rsidR="00CC2785" w:rsidRPr="001A1DE5">
        <w:t>14</w:t>
      </w:r>
      <w:r w:rsidRPr="001A1DE5">
        <w:t xml:space="preserve"> menunjukkan contoh citra yang tela</w:t>
      </w:r>
      <w:r w:rsidR="00166AF0">
        <w:t>h diberi tambahan derau periodis</w:t>
      </w:r>
      <w:r w:rsidRPr="001A1DE5">
        <w:t xml:space="preserve"> berbentuk sinus. Tambahan derau seperti itu </w:t>
      </w:r>
      <w:r w:rsidR="008730BE" w:rsidRPr="001A1DE5">
        <w:t>dapat</w:t>
      </w:r>
      <w:r w:rsidRPr="001A1DE5">
        <w:t xml:space="preserve"> dilakukan dengan menggunakan fungsi </w:t>
      </w:r>
      <w:r w:rsidRPr="001A1DE5">
        <w:rPr>
          <w:rFonts w:ascii="Courier New" w:hAnsi="Courier New" w:cs="Courier New"/>
        </w:rPr>
        <w:t>drperiodik</w:t>
      </w:r>
      <w:r w:rsidRPr="001A1DE5">
        <w:t>. Implementasi fungsi tersebut dapat dilihat di bawah ini.</w:t>
      </w:r>
    </w:p>
    <w:p w:rsidR="00534ECA" w:rsidRPr="001A1DE5" w:rsidRDefault="00534ECA" w:rsidP="00B3436E">
      <w:pPr>
        <w:spacing w:after="0"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1D4A81" w:rsidRPr="001A1DE5" w:rsidTr="009E5DC1">
        <w:tc>
          <w:tcPr>
            <w:tcW w:w="930" w:type="dxa"/>
          </w:tcPr>
          <w:p w:rsidR="001D4A81" w:rsidRPr="001A1DE5" w:rsidRDefault="001D4A81"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16D0FC7B" wp14:editId="6A72A5EA">
                  <wp:extent cx="466725" cy="438150"/>
                  <wp:effectExtent l="0" t="0" r="9525" b="0"/>
                  <wp:docPr id="22" name="Picture 22"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1D4A81" w:rsidRPr="001A1DE5" w:rsidRDefault="001D4A81"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0D6E73" w:rsidRPr="001A1DE5">
              <w:rPr>
                <w:rFonts w:eastAsia="Calibri"/>
                <w:b/>
                <w:color w:val="FFFFFF"/>
              </w:rPr>
              <w:t>drperiodik.m</w:t>
            </w:r>
          </w:p>
        </w:tc>
      </w:tr>
    </w:tbl>
    <w:p w:rsidR="00166AF0" w:rsidRDefault="00166AF0"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drperiodik(F, a, bx, by)</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DRPERIODIK Menghasilkan citra yang teklah ditambahi</w:t>
      </w:r>
    </w:p>
    <w:p w:rsidR="004E5A7B" w:rsidRPr="001A1DE5" w:rsidRDefault="007E1646"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Pr>
          <w:rFonts w:ascii="Courier New" w:eastAsia="Times New Roman" w:hAnsi="Courier New" w:cs="Courier New"/>
          <w:color w:val="0070C0"/>
          <w:kern w:val="0"/>
          <w:sz w:val="20"/>
          <w:szCs w:val="20"/>
        </w:rPr>
        <w:t>%    derau periodis</w:t>
      </w:r>
      <w:r w:rsidR="004E5A7B" w:rsidRPr="001A1DE5">
        <w:rPr>
          <w:rFonts w:ascii="Courier New" w:eastAsia="Times New Roman" w:hAnsi="Courier New" w:cs="Courier New"/>
          <w:color w:val="0070C0"/>
          <w:kern w:val="0"/>
          <w:sz w:val="20"/>
          <w:szCs w:val="20"/>
        </w:rPr>
        <w:t>.</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 = penegas derau (1, 2, 3, ...)</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ax dan ay menentukan kemiringan derau</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 xml:space="preserve"> </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4</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a = 3; bx = 3; by = 5;</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i=1:m</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j=1:n</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X(i,j) = j;</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Y(i,j) = i;</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derau = a  * sin(X/bx + Y/by) + 1;</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4E5A7B" w:rsidRPr="001A1DE5" w:rsidRDefault="004E5A7B"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uint8(double(F) + derau);</w:t>
      </w:r>
    </w:p>
    <w:p w:rsidR="001D4A81" w:rsidRPr="001A1DE5" w:rsidRDefault="001D4A81" w:rsidP="00B3436E">
      <w:pPr>
        <w:tabs>
          <w:tab w:val="left" w:pos="426"/>
        </w:tabs>
        <w:spacing w:line="360" w:lineRule="auto"/>
        <w:jc w:val="both"/>
        <w:rPr>
          <w:rFonts w:eastAsia="Calibri"/>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1D4A81" w:rsidRPr="001A1DE5" w:rsidTr="009E5DC1">
        <w:tc>
          <w:tcPr>
            <w:tcW w:w="284" w:type="dxa"/>
          </w:tcPr>
          <w:p w:rsidR="001D4A81" w:rsidRPr="001A1DE5" w:rsidRDefault="001D4A81" w:rsidP="00B3436E">
            <w:pPr>
              <w:tabs>
                <w:tab w:val="left" w:pos="426"/>
              </w:tabs>
              <w:spacing w:line="360" w:lineRule="auto"/>
              <w:jc w:val="both"/>
              <w:rPr>
                <w:rFonts w:eastAsia="Calibri"/>
              </w:rPr>
            </w:pPr>
          </w:p>
        </w:tc>
        <w:tc>
          <w:tcPr>
            <w:tcW w:w="7796" w:type="dxa"/>
            <w:shd w:val="pct20" w:color="auto" w:fill="000000"/>
          </w:tcPr>
          <w:p w:rsidR="001D4A81" w:rsidRPr="001A1DE5" w:rsidRDefault="001D4A81" w:rsidP="00B3436E">
            <w:pPr>
              <w:tabs>
                <w:tab w:val="left" w:pos="426"/>
              </w:tabs>
              <w:spacing w:line="360" w:lineRule="auto"/>
              <w:jc w:val="both"/>
              <w:rPr>
                <w:rFonts w:eastAsia="Calibri"/>
                <w:b/>
              </w:rPr>
            </w:pPr>
            <w:r w:rsidRPr="001A1DE5">
              <w:rPr>
                <w:rFonts w:eastAsia="Calibri"/>
                <w:b/>
              </w:rPr>
              <w:t>Akhir Program</w:t>
            </w:r>
          </w:p>
        </w:tc>
      </w:tr>
    </w:tbl>
    <w:p w:rsidR="001D4A81" w:rsidRPr="001A1DE5" w:rsidRDefault="001D4A81" w:rsidP="00B3436E">
      <w:pPr>
        <w:spacing w:after="0" w:line="360" w:lineRule="auto"/>
        <w:jc w:val="both"/>
      </w:pPr>
    </w:p>
    <w:p w:rsidR="00AF726B" w:rsidRPr="001A1DE5" w:rsidRDefault="00177BE5" w:rsidP="00166AF0">
      <w:pPr>
        <w:spacing w:line="360" w:lineRule="auto"/>
        <w:jc w:val="both"/>
      </w:pPr>
      <w:r w:rsidRPr="001A1DE5">
        <w:t xml:space="preserve">Contoh penggunaan fungsi </w:t>
      </w:r>
      <w:r w:rsidRPr="001A1DE5">
        <w:rPr>
          <w:rFonts w:ascii="Courier New" w:hAnsi="Courier New" w:cs="Courier New"/>
        </w:rPr>
        <w:t>drperiodik</w:t>
      </w:r>
      <w:r w:rsidRPr="001A1DE5">
        <w:t>:</w:t>
      </w:r>
    </w:p>
    <w:p w:rsidR="00AF726B" w:rsidRPr="001A1DE5" w:rsidRDefault="00AF726B"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imread('C:\Image\pantai.png');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F726B" w:rsidRPr="001A1DE5" w:rsidRDefault="00AF726B"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drperiodik(Img, 20, 10, 10);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177BE5" w:rsidRPr="00166AF0" w:rsidRDefault="00166AF0" w:rsidP="00166AF0">
      <w:pPr>
        <w:spacing w:line="360" w:lineRule="auto"/>
        <w:ind w:left="709"/>
        <w:jc w:val="both"/>
        <w:rPr>
          <w:rFonts w:ascii="Courier New" w:hAnsi="Courier New" w:cs="Courier New"/>
        </w:rPr>
      </w:pPr>
      <w:r>
        <w:rPr>
          <w:rFonts w:ascii="Courier New" w:hAnsi="Courier New" w:cs="Courier New"/>
        </w:rPr>
        <w:t>&gt;&gt;</w:t>
      </w:r>
    </w:p>
    <w:p w:rsidR="00214E86" w:rsidRPr="001A1DE5" w:rsidRDefault="00214E86" w:rsidP="00166AF0">
      <w:pPr>
        <w:spacing w:line="360" w:lineRule="auto"/>
        <w:jc w:val="both"/>
      </w:pPr>
      <w:r w:rsidRPr="001A1DE5">
        <w:t xml:space="preserve">Contoh berikut menggunakan pemanggilan fungsi </w:t>
      </w:r>
      <w:r w:rsidRPr="001A1DE5">
        <w:rPr>
          <w:rFonts w:ascii="Courier New" w:hAnsi="Courier New" w:cs="Courier New"/>
        </w:rPr>
        <w:t>drperiodik</w:t>
      </w:r>
      <w:r w:rsidR="00166AF0">
        <w:t xml:space="preserve"> dua arah:</w:t>
      </w:r>
    </w:p>
    <w:p w:rsidR="00214E86" w:rsidRPr="001A1DE5" w:rsidRDefault="00214E86" w:rsidP="00844B18">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380251" w:rsidRPr="001A1DE5">
        <w:rPr>
          <w:rFonts w:ascii="Courier New" w:hAnsi="Courier New" w:cs="Courier New"/>
        </w:rPr>
        <w:t>imread('C</w:t>
      </w:r>
      <w:r w:rsidRPr="001A1DE5">
        <w:rPr>
          <w:rFonts w:ascii="Courier New" w:hAnsi="Courier New" w:cs="Courier New"/>
        </w:rPr>
        <w:t>:\image\absam.png');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14E86" w:rsidRPr="001A1DE5" w:rsidRDefault="00214E86" w:rsidP="00844B18">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 xml:space="preserve">drperiodik(Img,10,1,50000); </w:t>
      </w:r>
      <w:r w:rsidR="00380251" w:rsidRPr="001A1DE5">
        <w:rPr>
          <w:rFonts w:ascii="Courier New" w:eastAsia="Calibri" w:hAnsi="Courier New" w:cs="Courier New"/>
        </w:rPr>
        <w:sym w:font="Wingdings" w:char="F0C3"/>
      </w:r>
    </w:p>
    <w:p w:rsidR="00214E86" w:rsidRPr="001A1DE5" w:rsidRDefault="00214E86" w:rsidP="00844B18">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drperiodik(G,10,50000,1);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14E86" w:rsidRPr="001A1DE5" w:rsidRDefault="00214E86" w:rsidP="00844B18">
      <w:pPr>
        <w:spacing w:after="0" w:line="360" w:lineRule="auto"/>
        <w:ind w:left="709"/>
        <w:jc w:val="both"/>
      </w:pPr>
      <w:r w:rsidRPr="001A1DE5">
        <w:rPr>
          <w:rFonts w:ascii="Courier New" w:hAnsi="Courier New" w:cs="Courier New"/>
        </w:rPr>
        <w:t>&gt;&gt;</w:t>
      </w:r>
    </w:p>
    <w:p w:rsidR="00214E86" w:rsidRPr="001A1DE5" w:rsidRDefault="00214E86" w:rsidP="00B3436E">
      <w:pPr>
        <w:spacing w:after="0" w:line="360" w:lineRule="auto"/>
        <w:jc w:val="center"/>
      </w:pPr>
      <w:r w:rsidRPr="001A1DE5">
        <w:rPr>
          <w:noProof/>
          <w:lang w:val="id-ID" w:eastAsia="id-ID"/>
        </w:rPr>
        <w:lastRenderedPageBreak/>
        <w:drawing>
          <wp:inline distT="0" distB="0" distL="0" distR="0" wp14:anchorId="4B53FACB" wp14:editId="6FC91017">
            <wp:extent cx="4848225" cy="39814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48225" cy="3981450"/>
                    </a:xfrm>
                    <a:prstGeom prst="rect">
                      <a:avLst/>
                    </a:prstGeom>
                    <a:noFill/>
                    <a:ln>
                      <a:noFill/>
                    </a:ln>
                  </pic:spPr>
                </pic:pic>
              </a:graphicData>
            </a:graphic>
          </wp:inline>
        </w:drawing>
      </w:r>
    </w:p>
    <w:p w:rsidR="00214E86" w:rsidRPr="001A1DE5" w:rsidRDefault="00214E86" w:rsidP="00B3436E">
      <w:pPr>
        <w:spacing w:after="0" w:line="360" w:lineRule="auto"/>
        <w:jc w:val="center"/>
      </w:pPr>
      <w:r w:rsidRPr="001A1DE5">
        <w:rPr>
          <w:b/>
        </w:rPr>
        <w:t>Gambar 11.15</w:t>
      </w:r>
      <w:r w:rsidRPr="001A1DE5">
        <w:t xml:space="preserve"> </w:t>
      </w:r>
      <w:r w:rsidRPr="001A1DE5">
        <w:rPr>
          <w:b/>
        </w:rPr>
        <w:t>Has</w:t>
      </w:r>
      <w:r w:rsidR="00166AF0">
        <w:rPr>
          <w:b/>
        </w:rPr>
        <w:t>il pengenaan drperiodik dua arah</w:t>
      </w:r>
    </w:p>
    <w:p w:rsidR="001855A3" w:rsidRPr="001A1DE5" w:rsidRDefault="00CC4367"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w:t>
      </w:r>
      <w:r w:rsidR="00845821" w:rsidRPr="001A1DE5">
        <w:rPr>
          <w:rFonts w:ascii="Times New Roman" w:hAnsi="Times New Roman" w:cs="Times New Roman"/>
          <w:sz w:val="24"/>
          <w:szCs w:val="24"/>
        </w:rPr>
        <w:t>4</w:t>
      </w:r>
      <w:r w:rsidR="00E72E9A" w:rsidRPr="001A1DE5">
        <w:rPr>
          <w:rFonts w:ascii="Times New Roman" w:hAnsi="Times New Roman" w:cs="Times New Roman"/>
          <w:sz w:val="24"/>
          <w:szCs w:val="24"/>
        </w:rPr>
        <w:t xml:space="preserve"> Penghilangan Derau</w:t>
      </w:r>
    </w:p>
    <w:p w:rsidR="001855A3" w:rsidRPr="001A1DE5" w:rsidRDefault="00274A51" w:rsidP="00B3436E">
      <w:pPr>
        <w:spacing w:after="0" w:line="360" w:lineRule="auto"/>
        <w:jc w:val="both"/>
      </w:pPr>
      <w:r w:rsidRPr="001A1DE5">
        <w:tab/>
        <w:t xml:space="preserve">Derau yang ditambahkan ke dalam citra umumnya memiliki spektrum frekuensi yang lebih tinggi daripada komponen citra (Pratt, 2001). Oleh karena itu, filter lolos-rendah dapat digunakan untuk menghilangkan derau. </w:t>
      </w:r>
    </w:p>
    <w:p w:rsidR="00DE28C8" w:rsidRPr="001A1DE5" w:rsidRDefault="00274A51" w:rsidP="00B3436E">
      <w:pPr>
        <w:spacing w:after="0" w:line="360" w:lineRule="auto"/>
        <w:jc w:val="both"/>
      </w:pPr>
      <w:r w:rsidRPr="001A1DE5">
        <w:tab/>
        <w:t>Secara prinsip, penghilangan derau dapat dilakukan dengan pendekatan yang linear ataupun nonlinear.</w:t>
      </w:r>
      <w:r w:rsidR="00DE28C8" w:rsidRPr="001A1DE5">
        <w:t xml:space="preserve"> Penghilangan derau secara linear dapat dilakukan baik p</w:t>
      </w:r>
      <w:r w:rsidR="00166AF0">
        <w:t>ada kawasan spasial maupun frek</w:t>
      </w:r>
      <w:r w:rsidR="00DE28C8" w:rsidRPr="001A1DE5">
        <w:t>uensi. Termasuk pemrosesan pada kaw</w:t>
      </w:r>
      <w:r w:rsidR="001D4A81" w:rsidRPr="001A1DE5">
        <w:t>asan spasial yaitu penggunaan fi</w:t>
      </w:r>
      <w:r w:rsidR="00DE28C8" w:rsidRPr="001A1DE5">
        <w:t>lter lolos-rendah (Pratt, 2001</w:t>
      </w:r>
      <w:r w:rsidR="006322B8" w:rsidRPr="001A1DE5">
        <w:t>)</w:t>
      </w:r>
      <w:r w:rsidR="00074948" w:rsidRPr="001A1DE5">
        <w:t xml:space="preserve"> ataupun</w:t>
      </w:r>
      <w:r w:rsidR="00DE28C8" w:rsidRPr="001A1DE5">
        <w:t xml:space="preserve"> filter rerata aritmetik, filter rerata harmonik, dan filter rerata kontraharmonik (Gonzalez dan Woods, 2002). </w:t>
      </w:r>
      <w:proofErr w:type="gramStart"/>
      <w:r w:rsidR="00DE28C8" w:rsidRPr="001A1DE5">
        <w:t xml:space="preserve">Pada kawasan frekuensi, filter seperti homomorfik ataupun filter lolos-rendah </w:t>
      </w:r>
      <w:r w:rsidR="00DE28C8" w:rsidRPr="00BE1812">
        <w:rPr>
          <w:i/>
        </w:rPr>
        <w:t>Butterworth</w:t>
      </w:r>
      <w:r w:rsidR="00DE28C8" w:rsidRPr="001A1DE5">
        <w:t xml:space="preserve"> </w:t>
      </w:r>
      <w:r w:rsidR="008730BE" w:rsidRPr="001A1DE5">
        <w:t>dapat</w:t>
      </w:r>
      <w:r w:rsidR="00DE28C8" w:rsidRPr="001A1DE5">
        <w:t xml:space="preserve"> digunakan (Pratt, 2001).</w:t>
      </w:r>
      <w:proofErr w:type="gramEnd"/>
    </w:p>
    <w:p w:rsidR="00E00918" w:rsidRPr="001A1DE5" w:rsidRDefault="00DE28C8"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11.4.1</w:t>
      </w:r>
      <w:r w:rsidR="008475CC" w:rsidRPr="001A1DE5">
        <w:rPr>
          <w:rFonts w:ascii="Times New Roman" w:hAnsi="Times New Roman" w:cs="Times New Roman"/>
          <w:sz w:val="24"/>
          <w:szCs w:val="24"/>
        </w:rPr>
        <w:t xml:space="preserve"> Filter Lolos-Rendah</w:t>
      </w:r>
    </w:p>
    <w:p w:rsidR="008475CC" w:rsidRPr="001A1DE5" w:rsidRDefault="008475CC" w:rsidP="00B3436E">
      <w:pPr>
        <w:spacing w:after="0" w:line="360" w:lineRule="auto"/>
        <w:jc w:val="both"/>
      </w:pPr>
      <w:r w:rsidRPr="001A1DE5">
        <w:tab/>
        <w:t xml:space="preserve">Penghilangan derau dengan filter lolos-rendah umumnya </w:t>
      </w:r>
      <w:r w:rsidR="00166AF0">
        <w:t xml:space="preserve">di ranah spasial </w:t>
      </w:r>
      <w:r w:rsidRPr="001A1DE5">
        <w:t xml:space="preserve">dilakukan dengan menggunakan cadar (biasa disebut tanggapan impuls) </w:t>
      </w:r>
      <w:r w:rsidRPr="001A1DE5">
        <w:lastRenderedPageBreak/>
        <w:t>berukuran 3x3. Contoh ditunjukkan pada Gambar 11.</w:t>
      </w:r>
      <w:r w:rsidR="00CC2785" w:rsidRPr="001A1DE5">
        <w:t>16</w:t>
      </w:r>
      <w:r w:rsidRPr="001A1DE5">
        <w:t xml:space="preserve">. Pada cadar tersebut, semua koefisien telah dinormalisasi sehingga total nilai koefisien </w:t>
      </w:r>
      <w:r w:rsidR="00166AF0">
        <w:t>adalah</w:t>
      </w:r>
      <w:r w:rsidRPr="001A1DE5">
        <w:t xml:space="preserve"> 1. Cadar pada Gambar 11.</w:t>
      </w:r>
      <w:r w:rsidR="00CC2785" w:rsidRPr="001A1DE5">
        <w:t>16</w:t>
      </w:r>
      <w:r w:rsidRPr="001A1DE5">
        <w:t>(b) dan 11.</w:t>
      </w:r>
      <w:r w:rsidR="00CC2785" w:rsidRPr="001A1DE5">
        <w:t>16</w:t>
      </w:r>
      <w:r w:rsidRPr="001A1DE5">
        <w:t>(c) adalah contoh</w:t>
      </w:r>
      <w:r w:rsidR="005A56DD" w:rsidRPr="001A1DE5">
        <w:t xml:space="preserve"> cadar  yang memiliki tanggapan impuls seperti berikut:</w:t>
      </w:r>
    </w:p>
    <w:p w:rsidR="005A56DD" w:rsidRPr="001A1DE5" w:rsidRDefault="005A56DD" w:rsidP="00B3436E">
      <w:pPr>
        <w:spacing w:after="0" w:line="360" w:lineRule="auto"/>
        <w:jc w:val="both"/>
      </w:pPr>
    </w:p>
    <w:p w:rsidR="005A56DD" w:rsidRPr="001A1DE5" w:rsidRDefault="005A56DD" w:rsidP="00B3436E">
      <w:pPr>
        <w:spacing w:after="0" w:line="360" w:lineRule="auto"/>
        <w:ind w:left="709"/>
        <w:jc w:val="both"/>
      </w:pPr>
      <m:oMath>
        <m:r>
          <w:rPr>
            <w:rFonts w:ascii="Cambria Math" w:hAnsi="Cambria Math"/>
          </w:rPr>
          <m:t>H=</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b</m:t>
                  </m:r>
                </m:e>
                <m:e>
                  <m:r>
                    <w:rPr>
                      <w:rFonts w:ascii="Cambria Math" w:hAnsi="Cambria Math"/>
                    </w:rPr>
                    <m:t>1</m:t>
                  </m:r>
                </m:e>
              </m:mr>
              <m:mr>
                <m:e>
                  <m:r>
                    <w:rPr>
                      <w:rFonts w:ascii="Cambria Math" w:hAnsi="Cambria Math"/>
                    </w:rPr>
                    <m:t>b</m:t>
                  </m:r>
                </m:e>
                <m:e>
                  <m:sSup>
                    <m:sSupPr>
                      <m:ctrlPr>
                        <w:rPr>
                          <w:rFonts w:ascii="Cambria Math" w:hAnsi="Cambria Math"/>
                          <w:i/>
                        </w:rPr>
                      </m:ctrlPr>
                    </m:sSupPr>
                    <m:e>
                      <m:r>
                        <w:rPr>
                          <w:rFonts w:ascii="Cambria Math" w:hAnsi="Cambria Math"/>
                        </w:rPr>
                        <m:t>b</m:t>
                      </m:r>
                    </m:e>
                    <m:sup>
                      <m:r>
                        <w:rPr>
                          <w:rFonts w:ascii="Cambria Math" w:hAnsi="Cambria Math"/>
                        </w:rPr>
                        <m:t>2</m:t>
                      </m:r>
                    </m:sup>
                  </m:sSup>
                </m:e>
                <m:e>
                  <m:r>
                    <w:rPr>
                      <w:rFonts w:ascii="Cambria Math" w:hAnsi="Cambria Math"/>
                    </w:rPr>
                    <m:t>b</m:t>
                  </m:r>
                </m:e>
              </m:mr>
              <m:mr>
                <m:e>
                  <m:r>
                    <w:rPr>
                      <w:rFonts w:ascii="Cambria Math" w:hAnsi="Cambria Math"/>
                    </w:rPr>
                    <m:t>1</m:t>
                  </m:r>
                </m:e>
                <m:e>
                  <m:r>
                    <w:rPr>
                      <w:rFonts w:ascii="Cambria Math" w:hAnsi="Cambria Math"/>
                    </w:rPr>
                    <m:t>b</m:t>
                  </m:r>
                </m:e>
                <m:e>
                  <m:r>
                    <w:rPr>
                      <w:rFonts w:ascii="Cambria Math" w:hAnsi="Cambria Math"/>
                    </w:rPr>
                    <m:t>1</m:t>
                  </m:r>
                </m:e>
              </m:mr>
            </m:m>
          </m:e>
        </m:d>
      </m:oMath>
      <w:r w:rsidRPr="001A1DE5">
        <w:tab/>
      </w:r>
      <w:r w:rsidRPr="001A1DE5">
        <w:tab/>
      </w:r>
      <w:r w:rsidRPr="001A1DE5">
        <w:tab/>
      </w:r>
      <w:r w:rsidRPr="001A1DE5">
        <w:tab/>
      </w:r>
      <w:r w:rsidRPr="001A1DE5">
        <w:tab/>
      </w:r>
      <w:r w:rsidRPr="001A1DE5">
        <w:tab/>
      </w:r>
      <w:r w:rsidRPr="001A1DE5">
        <w:tab/>
      </w:r>
      <w:r w:rsidR="00994DE9" w:rsidRPr="001A1DE5">
        <w:t>(11.22</w:t>
      </w:r>
      <w:r w:rsidRPr="001A1DE5">
        <w:t>)</w:t>
      </w:r>
    </w:p>
    <w:p w:rsidR="008475CC" w:rsidRPr="001A1DE5" w:rsidRDefault="008475CC" w:rsidP="00B3436E">
      <w:pPr>
        <w:spacing w:after="0" w:line="360" w:lineRule="auto"/>
        <w:jc w:val="both"/>
      </w:pPr>
    </w:p>
    <w:p w:rsidR="005A56DD" w:rsidRPr="001A1DE5" w:rsidRDefault="00844B18" w:rsidP="00B3436E">
      <w:pPr>
        <w:spacing w:after="0" w:line="360" w:lineRule="auto"/>
        <w:jc w:val="center"/>
      </w:pPr>
      <w:r w:rsidRPr="001A1DE5">
        <w:object w:dxaOrig="5364" w:dyaOrig="3585">
          <v:shape id="_x0000_i1039" type="#_x0000_t75" style="width:228.9pt;height:151.45pt" o:ole="">
            <v:imagedata r:id="rId39" o:title=""/>
          </v:shape>
          <o:OLEObject Type="Embed" ProgID="Word.Document.12" ShapeID="_x0000_i1039" DrawAspect="Content" ObjectID="_1401562510" r:id="rId40"/>
        </w:object>
      </w:r>
    </w:p>
    <w:p w:rsidR="008475CC" w:rsidRPr="001A1DE5" w:rsidRDefault="008475CC" w:rsidP="00B3436E">
      <w:pPr>
        <w:spacing w:after="0" w:line="360" w:lineRule="auto"/>
        <w:jc w:val="center"/>
        <w:rPr>
          <w:i/>
        </w:rPr>
      </w:pPr>
      <w:r w:rsidRPr="001A1DE5">
        <w:rPr>
          <w:b/>
        </w:rPr>
        <w:t>Gambar 11.1</w:t>
      </w:r>
      <w:r w:rsidR="00214E86" w:rsidRPr="001A1DE5">
        <w:rPr>
          <w:b/>
        </w:rPr>
        <w:t>6</w:t>
      </w:r>
      <w:r w:rsidRPr="001A1DE5">
        <w:t xml:space="preserve"> </w:t>
      </w:r>
      <w:r w:rsidRPr="001A1DE5">
        <w:rPr>
          <w:b/>
        </w:rPr>
        <w:t>Cadar filter lolos-rendah</w:t>
      </w:r>
    </w:p>
    <w:p w:rsidR="008475CC" w:rsidRPr="001A1DE5" w:rsidRDefault="008475CC" w:rsidP="00B3436E">
      <w:pPr>
        <w:spacing w:after="0" w:line="360" w:lineRule="auto"/>
        <w:jc w:val="both"/>
      </w:pPr>
    </w:p>
    <w:p w:rsidR="00DE28C8" w:rsidRPr="001A1DE5" w:rsidRDefault="005A56DD" w:rsidP="00B3436E">
      <w:pPr>
        <w:spacing w:after="0" w:line="360" w:lineRule="auto"/>
        <w:jc w:val="both"/>
      </w:pPr>
      <w:r w:rsidRPr="001A1DE5">
        <w:tab/>
        <w:t>Contoh pengenaan filter lolos-rendah pada citra yang telah diberi derau ditunjukkan pada Gambar 11.</w:t>
      </w:r>
      <w:r w:rsidR="00CC2785" w:rsidRPr="001A1DE5">
        <w:t>17</w:t>
      </w:r>
      <w:r w:rsidRPr="001A1DE5">
        <w:t>. Pelaksanaan penapisan dapat dilakukan dengan melakukan konvolusi antara citra dan cadar.</w:t>
      </w:r>
      <w:r w:rsidR="002C6E0B" w:rsidRPr="001A1DE5">
        <w:t xml:space="preserve"> Contoh untuk melakukan operasi </w:t>
      </w:r>
      <w:r w:rsidR="00473E6C" w:rsidRPr="001A1DE5">
        <w:t xml:space="preserve">penghilangan derau </w:t>
      </w:r>
      <w:r w:rsidR="00473E6C" w:rsidRPr="004E2BCE">
        <w:rPr>
          <w:i/>
        </w:rPr>
        <w:t>Gaussian</w:t>
      </w:r>
      <w:r w:rsidR="00473E6C" w:rsidRPr="001A1DE5">
        <w:t xml:space="preserve"> </w:t>
      </w:r>
      <w:r w:rsidR="002C6E0B" w:rsidRPr="001A1DE5">
        <w:t xml:space="preserve">dengan </w:t>
      </w:r>
      <w:r w:rsidR="00473E6C" w:rsidRPr="001A1DE5">
        <w:t xml:space="preserve">menggunakan </w:t>
      </w:r>
      <w:r w:rsidR="002C6E0B" w:rsidRPr="001A1DE5">
        <w:t>cadar filter lolos</w:t>
      </w:r>
      <w:r w:rsidR="003363F6" w:rsidRPr="001A1DE5">
        <w:t>-rendah ditunjukkan berikut ini.</w:t>
      </w:r>
    </w:p>
    <w:p w:rsidR="002C6E0B" w:rsidRPr="001A1DE5" w:rsidRDefault="002C6E0B" w:rsidP="00B3436E">
      <w:pPr>
        <w:spacing w:after="0" w:line="360" w:lineRule="auto"/>
        <w:jc w:val="both"/>
      </w:pP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imread('C:\Image\bonek</w:t>
      </w:r>
      <w:r w:rsidR="003363F6" w:rsidRPr="001A1DE5">
        <w:rPr>
          <w:rFonts w:ascii="Courier New" w:hAnsi="Courier New" w:cs="Courier New"/>
        </w:rPr>
        <w:t>a</w:t>
      </w:r>
      <w:r w:rsidR="007F23E9" w:rsidRPr="001A1DE5">
        <w:rPr>
          <w:rFonts w:ascii="Courier New" w:hAnsi="Courier New" w:cs="Courier New"/>
        </w:rPr>
        <w:t>.png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&gt;&gt; H</w:t>
      </w:r>
      <w:r w:rsidR="007F23E9" w:rsidRPr="001A1DE5">
        <w:rPr>
          <w:rFonts w:ascii="Courier New" w:hAnsi="Courier New" w:cs="Courier New"/>
        </w:rPr>
        <w:t xml:space="preserve"> </w:t>
      </w:r>
      <w:r w:rsidRPr="001A1DE5">
        <w:rPr>
          <w:rFonts w:ascii="Courier New" w:hAnsi="Courier New" w:cs="Courier New"/>
        </w:rPr>
        <w:t>=</w:t>
      </w:r>
      <w:r w:rsidR="007F23E9" w:rsidRPr="001A1DE5">
        <w:rPr>
          <w:rFonts w:ascii="Courier New" w:hAnsi="Courier New" w:cs="Courier New"/>
        </w:rPr>
        <w:t xml:space="preserve"> </w:t>
      </w:r>
      <w:r w:rsidRPr="001A1DE5">
        <w:rPr>
          <w:rFonts w:ascii="Courier New" w:hAnsi="Courier New" w:cs="Courier New"/>
        </w:rPr>
        <w:t>[1 1 1; 1 1 1; 1 1 1] / 9</w:t>
      </w:r>
      <w:r w:rsidR="00380251" w:rsidRPr="001A1DE5">
        <w:rPr>
          <w:rFonts w:ascii="Courier New" w:eastAsia="Calibri" w:hAnsi="Courier New" w:cs="Courier New"/>
        </w:rPr>
        <w:sym w:font="Wingdings" w:char="F0C3"/>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H =</w:t>
      </w:r>
    </w:p>
    <w:p w:rsidR="00473E6C" w:rsidRPr="001A1DE5" w:rsidRDefault="00473E6C" w:rsidP="00B3436E">
      <w:pPr>
        <w:spacing w:after="0" w:line="360" w:lineRule="auto"/>
        <w:ind w:left="709"/>
        <w:jc w:val="both"/>
        <w:rPr>
          <w:rFonts w:ascii="Courier New" w:hAnsi="Courier New" w:cs="Courier New"/>
        </w:rPr>
      </w:pP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 xml:space="preserve">    0.1111    0.1111    0.1111</w:t>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 xml:space="preserve">    0.1111    0.1111    0.1111</w:t>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 xml:space="preserve">    0.1111    0.1111    0.1111</w:t>
      </w:r>
    </w:p>
    <w:p w:rsidR="00473E6C" w:rsidRPr="001A1DE5" w:rsidRDefault="00473E6C" w:rsidP="00B3436E">
      <w:pPr>
        <w:spacing w:after="0" w:line="360" w:lineRule="auto"/>
        <w:ind w:left="709"/>
        <w:jc w:val="both"/>
        <w:rPr>
          <w:rFonts w:ascii="Courier New" w:hAnsi="Courier New" w:cs="Courier New"/>
        </w:rPr>
      </w:pP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lastRenderedPageBreak/>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 xml:space="preserve">drgaussian(Img, 5); </w:t>
      </w:r>
      <w:r w:rsidR="00380251" w:rsidRPr="001A1DE5">
        <w:rPr>
          <w:rFonts w:ascii="Courier New" w:eastAsia="Calibri" w:hAnsi="Courier New" w:cs="Courier New"/>
        </w:rPr>
        <w:sym w:font="Wingdings" w:char="F0C3"/>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uint8(konvolusi(G,H));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73E6C" w:rsidRPr="001A1DE5" w:rsidRDefault="00473E6C" w:rsidP="00B3436E">
      <w:pPr>
        <w:spacing w:after="0" w:line="360" w:lineRule="auto"/>
        <w:ind w:left="709"/>
        <w:jc w:val="both"/>
        <w:rPr>
          <w:rFonts w:ascii="Courier New" w:hAnsi="Courier New" w:cs="Courier New"/>
        </w:rPr>
      </w:pPr>
      <w:r w:rsidRPr="001A1DE5">
        <w:rPr>
          <w:rFonts w:ascii="Courier New" w:hAnsi="Courier New" w:cs="Courier New"/>
        </w:rPr>
        <w:t>&gt;&gt;</w:t>
      </w:r>
    </w:p>
    <w:p w:rsidR="002C6E0B" w:rsidRPr="001A1DE5" w:rsidRDefault="002C6E0B" w:rsidP="00B3436E">
      <w:pPr>
        <w:spacing w:after="0" w:line="360" w:lineRule="auto"/>
        <w:jc w:val="both"/>
      </w:pPr>
    </w:p>
    <w:p w:rsidR="002C6E0B" w:rsidRPr="001A1DE5" w:rsidRDefault="002C6E0B" w:rsidP="00B3436E">
      <w:pPr>
        <w:spacing w:after="0" w:line="360" w:lineRule="auto"/>
        <w:jc w:val="both"/>
      </w:pPr>
      <w:r w:rsidRPr="001A1DE5">
        <w:t>Contoh hasil ditunjukkan pada Gambar 11.</w:t>
      </w:r>
      <w:r w:rsidR="00CC2785" w:rsidRPr="001A1DE5">
        <w:t>17</w:t>
      </w:r>
      <w:r w:rsidRPr="001A1DE5">
        <w:t>(b).</w:t>
      </w:r>
    </w:p>
    <w:p w:rsidR="002C6E0B" w:rsidRPr="001A1DE5" w:rsidRDefault="002C6E0B" w:rsidP="00B3436E">
      <w:pPr>
        <w:spacing w:after="0" w:line="360" w:lineRule="auto"/>
        <w:jc w:val="both"/>
      </w:pPr>
    </w:p>
    <w:p w:rsidR="002C6E0B" w:rsidRPr="001A1DE5" w:rsidRDefault="002C6E0B" w:rsidP="00B3436E">
      <w:pPr>
        <w:spacing w:after="0" w:line="360" w:lineRule="auto"/>
        <w:ind w:firstLine="709"/>
        <w:jc w:val="both"/>
      </w:pPr>
    </w:p>
    <w:p w:rsidR="002C6E0B" w:rsidRPr="001A1DE5" w:rsidRDefault="007F23E9" w:rsidP="00B3436E">
      <w:pPr>
        <w:spacing w:after="0" w:line="360" w:lineRule="auto"/>
        <w:jc w:val="center"/>
      </w:pPr>
      <w:r w:rsidRPr="001A1DE5">
        <w:object w:dxaOrig="7916" w:dyaOrig="12946">
          <v:shape id="_x0000_i1040" type="#_x0000_t75" style="width:338.25pt;height:547.45pt" o:ole="">
            <v:imagedata r:id="rId41" o:title=""/>
          </v:shape>
          <o:OLEObject Type="Embed" ProgID="Word.Document.12" ShapeID="_x0000_i1040" DrawAspect="Content" ObjectID="_1401562511" r:id="rId42"/>
        </w:object>
      </w:r>
    </w:p>
    <w:p w:rsidR="002C6E0B" w:rsidRPr="001A1DE5" w:rsidRDefault="002C6E0B" w:rsidP="00844B18">
      <w:pPr>
        <w:spacing w:after="0" w:line="240" w:lineRule="auto"/>
        <w:jc w:val="center"/>
        <w:rPr>
          <w:b/>
        </w:rPr>
      </w:pPr>
      <w:r w:rsidRPr="001A1DE5">
        <w:rPr>
          <w:b/>
        </w:rPr>
        <w:t>Gambar 11.</w:t>
      </w:r>
      <w:r w:rsidR="005A4F99" w:rsidRPr="001A1DE5">
        <w:rPr>
          <w:b/>
        </w:rPr>
        <w:t>1</w:t>
      </w:r>
      <w:r w:rsidR="00214E86" w:rsidRPr="001A1DE5">
        <w:rPr>
          <w:b/>
        </w:rPr>
        <w:t>7</w:t>
      </w:r>
      <w:r w:rsidRPr="001A1DE5">
        <w:rPr>
          <w:b/>
        </w:rPr>
        <w:t xml:space="preserve"> Contoh efek filter lolos-rendah</w:t>
      </w:r>
    </w:p>
    <w:p w:rsidR="002C6E0B" w:rsidRPr="001A1DE5" w:rsidRDefault="002C6E0B" w:rsidP="00844B18">
      <w:pPr>
        <w:spacing w:after="0" w:line="240" w:lineRule="auto"/>
        <w:jc w:val="center"/>
        <w:rPr>
          <w:b/>
        </w:rPr>
      </w:pPr>
      <w:proofErr w:type="gramStart"/>
      <w:r w:rsidRPr="001A1DE5">
        <w:rPr>
          <w:b/>
        </w:rPr>
        <w:t>pada</w:t>
      </w:r>
      <w:proofErr w:type="gramEnd"/>
      <w:r w:rsidRPr="001A1DE5">
        <w:rPr>
          <w:b/>
        </w:rPr>
        <w:t xml:space="preserve"> citra </w:t>
      </w:r>
      <w:r w:rsidR="003363F6" w:rsidRPr="001A1DE5">
        <w:rPr>
          <w:b/>
        </w:rPr>
        <w:t xml:space="preserve">boneka </w:t>
      </w:r>
      <w:r w:rsidRPr="001A1DE5">
        <w:rPr>
          <w:b/>
        </w:rPr>
        <w:t xml:space="preserve">yang </w:t>
      </w:r>
      <w:r w:rsidR="00166AF0">
        <w:rPr>
          <w:b/>
        </w:rPr>
        <w:t>mengandung</w:t>
      </w:r>
      <w:r w:rsidRPr="001A1DE5">
        <w:rPr>
          <w:b/>
        </w:rPr>
        <w:t xml:space="preserve"> derau </w:t>
      </w:r>
      <w:r w:rsidRPr="004E2BCE">
        <w:rPr>
          <w:b/>
          <w:i/>
        </w:rPr>
        <w:t>Gaussian</w:t>
      </w:r>
    </w:p>
    <w:p w:rsidR="00DE28C8" w:rsidRPr="001A1DE5" w:rsidRDefault="00DE28C8"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11.4.2</w:t>
      </w:r>
      <w:r w:rsidR="005A56DD" w:rsidRPr="001A1DE5">
        <w:rPr>
          <w:rFonts w:ascii="Times New Roman" w:hAnsi="Times New Roman" w:cs="Times New Roman"/>
          <w:sz w:val="24"/>
          <w:szCs w:val="24"/>
        </w:rPr>
        <w:t xml:space="preserve"> Filter Rerata Aritmetik</w:t>
      </w:r>
    </w:p>
    <w:p w:rsidR="008475CC" w:rsidRPr="001A1DE5" w:rsidRDefault="005A56DD" w:rsidP="00B3436E">
      <w:pPr>
        <w:spacing w:after="0" w:line="360" w:lineRule="auto"/>
        <w:jc w:val="both"/>
      </w:pPr>
      <w:r w:rsidRPr="001A1DE5">
        <w:tab/>
        <w:t>Filter rerata aritmetik</w:t>
      </w:r>
      <w:r w:rsidR="008C1801" w:rsidRPr="001A1DE5">
        <w:fldChar w:fldCharType="begin"/>
      </w:r>
      <w:r w:rsidR="008C1801" w:rsidRPr="001A1DE5">
        <w:instrText xml:space="preserve"> XE "filter rerata aritmetik" </w:instrText>
      </w:r>
      <w:r w:rsidR="008C1801" w:rsidRPr="001A1DE5">
        <w:fldChar w:fldCharType="end"/>
      </w:r>
      <w:r w:rsidRPr="001A1DE5">
        <w:t xml:space="preserve"> (</w:t>
      </w:r>
      <w:r w:rsidRPr="001A1DE5">
        <w:rPr>
          <w:i/>
        </w:rPr>
        <w:t>arithmetic mean filter</w:t>
      </w:r>
      <w:r w:rsidR="008C1801" w:rsidRPr="001A1DE5">
        <w:rPr>
          <w:i/>
        </w:rPr>
        <w:fldChar w:fldCharType="begin"/>
      </w:r>
      <w:r w:rsidR="008C1801" w:rsidRPr="001A1DE5">
        <w:instrText xml:space="preserve"> XE "</w:instrText>
      </w:r>
      <w:r w:rsidR="008C1801" w:rsidRPr="001A1DE5">
        <w:rPr>
          <w:i/>
        </w:rPr>
        <w:instrText>arithmetic mean filter</w:instrText>
      </w:r>
      <w:r w:rsidR="008C1801" w:rsidRPr="001A1DE5">
        <w:instrText xml:space="preserve">" </w:instrText>
      </w:r>
      <w:r w:rsidR="008C1801" w:rsidRPr="001A1DE5">
        <w:rPr>
          <w:i/>
        </w:rPr>
        <w:fldChar w:fldCharType="end"/>
      </w:r>
      <w:r w:rsidRPr="001A1DE5">
        <w:t xml:space="preserve">) dilakukan dengan melakukan perhitungan rerata nilai pada suatu jendela berukuran m x n dan </w:t>
      </w:r>
      <w:r w:rsidRPr="001A1DE5">
        <w:lastRenderedPageBreak/>
        <w:t>hasilnya digunakan</w:t>
      </w:r>
      <w:r w:rsidR="003B2DA9" w:rsidRPr="001A1DE5">
        <w:t xml:space="preserve"> sebagai nilai piksel pada citra keluaran. Dengan demikian, jika g menyatakan citra yang terkena derau dan </w:t>
      </w:r>
      <m:oMath>
        <m:acc>
          <m:accPr>
            <m:ctrlPr>
              <w:rPr>
                <w:rFonts w:ascii="Cambria Math" w:hAnsi="Cambria Math"/>
                <w:i/>
              </w:rPr>
            </m:ctrlPr>
          </m:accPr>
          <m:e>
            <m:r>
              <w:rPr>
                <w:rFonts w:ascii="Cambria Math" w:hAnsi="Cambria Math"/>
              </w:rPr>
              <m:t>f</m:t>
            </m:r>
          </m:e>
        </m:acc>
      </m:oMath>
      <w:r w:rsidR="003B2DA9" w:rsidRPr="001A1DE5">
        <w:t xml:space="preserve"> adalah citra yang deraunya telah dihilangkan, hubungan kedua fungsi tersebut </w:t>
      </w:r>
      <w:r w:rsidR="008730BE" w:rsidRPr="001A1DE5">
        <w:t>dapat</w:t>
      </w:r>
      <w:r w:rsidR="003B2DA9" w:rsidRPr="001A1DE5">
        <w:t xml:space="preserve"> ditulis menjadi</w:t>
      </w:r>
    </w:p>
    <w:p w:rsidR="003B2DA9" w:rsidRPr="001A1DE5" w:rsidRDefault="003B2DA9" w:rsidP="00B3436E">
      <w:pPr>
        <w:spacing w:after="0" w:line="360" w:lineRule="auto"/>
        <w:jc w:val="both"/>
      </w:pPr>
    </w:p>
    <w:p w:rsidR="003B2DA9"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r>
          <w:rPr>
            <w:rFonts w:ascii="Cambria Math" w:hAnsi="Cambria Math"/>
          </w:rPr>
          <m:t>(y, x)=</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supHide m:val="1"/>
            <m:ctrlPr>
              <w:rPr>
                <w:rFonts w:ascii="Cambria Math" w:hAnsi="Cambria Math"/>
                <w:i/>
              </w:rPr>
            </m:ctrlPr>
          </m:naryPr>
          <m:sub>
            <m:r>
              <w:rPr>
                <w:rFonts w:ascii="Cambria Math" w:hAnsi="Cambria Math"/>
              </w:rPr>
              <m:t>(p,q)∈</m:t>
            </m:r>
            <m:sSub>
              <m:sSubPr>
                <m:ctrlPr>
                  <w:rPr>
                    <w:rFonts w:ascii="Cambria Math" w:hAnsi="Cambria Math"/>
                    <w:i/>
                  </w:rPr>
                </m:ctrlPr>
              </m:sSubPr>
              <m:e>
                <m:r>
                  <w:rPr>
                    <w:rFonts w:ascii="Cambria Math" w:hAnsi="Cambria Math"/>
                  </w:rPr>
                  <m:t>S</m:t>
                </m:r>
              </m:e>
              <m:sub>
                <m:r>
                  <w:rPr>
                    <w:rFonts w:ascii="Cambria Math" w:hAnsi="Cambria Math"/>
                  </w:rPr>
                  <m:t>yx</m:t>
                </m:r>
              </m:sub>
            </m:sSub>
          </m:sub>
          <m:sup/>
          <m:e>
            <m:r>
              <w:rPr>
                <w:rFonts w:ascii="Cambria Math" w:hAnsi="Cambria Math"/>
              </w:rPr>
              <m:t>g(p,q)</m:t>
            </m:r>
          </m:e>
        </m:nary>
      </m:oMath>
      <w:r w:rsidR="003B2DA9" w:rsidRPr="001A1DE5">
        <w:tab/>
      </w:r>
      <w:r w:rsidR="003B2DA9" w:rsidRPr="001A1DE5">
        <w:tab/>
      </w:r>
      <w:r w:rsidR="003B2DA9" w:rsidRPr="001A1DE5">
        <w:tab/>
      </w:r>
      <w:r w:rsidR="003B2DA9" w:rsidRPr="001A1DE5">
        <w:tab/>
      </w:r>
      <w:r w:rsidR="003B2DA9" w:rsidRPr="001A1DE5">
        <w:tab/>
      </w:r>
      <w:r w:rsidR="00994DE9" w:rsidRPr="001A1DE5">
        <w:t>(11.23</w:t>
      </w:r>
      <w:r w:rsidR="003B2DA9" w:rsidRPr="001A1DE5">
        <w:t>)</w:t>
      </w:r>
    </w:p>
    <w:p w:rsidR="003B2DA9" w:rsidRPr="001A1DE5" w:rsidRDefault="003B2DA9" w:rsidP="00B3436E">
      <w:pPr>
        <w:spacing w:after="0" w:line="360" w:lineRule="auto"/>
        <w:jc w:val="both"/>
      </w:pPr>
    </w:p>
    <w:p w:rsidR="00AF726B" w:rsidRPr="001A1DE5" w:rsidRDefault="00AF726B" w:rsidP="00B3436E">
      <w:pPr>
        <w:spacing w:after="0" w:line="360" w:lineRule="auto"/>
        <w:jc w:val="both"/>
      </w:pPr>
      <w:r w:rsidRPr="001A1DE5">
        <w:t xml:space="preserve">Filter ini cocok untuk menghilangkan derau </w:t>
      </w:r>
      <w:r w:rsidRPr="001A1DE5">
        <w:rPr>
          <w:i/>
        </w:rPr>
        <w:t>uniform</w:t>
      </w:r>
      <w:r w:rsidRPr="001A1DE5">
        <w:t xml:space="preserve"> dan </w:t>
      </w:r>
      <w:r w:rsidRPr="004E2BCE">
        <w:rPr>
          <w:i/>
        </w:rPr>
        <w:t>Gaussian</w:t>
      </w:r>
      <w:r w:rsidR="0024228F" w:rsidRPr="001A1DE5">
        <w:t xml:space="preserve">, tetapi </w:t>
      </w:r>
      <w:proofErr w:type="gramStart"/>
      <w:r w:rsidR="0024228F" w:rsidRPr="001A1DE5">
        <w:t>akan</w:t>
      </w:r>
      <w:proofErr w:type="gramEnd"/>
      <w:r w:rsidR="0024228F" w:rsidRPr="001A1DE5">
        <w:t xml:space="preserve"> sedikit mengaburkan citra.</w:t>
      </w:r>
    </w:p>
    <w:p w:rsidR="003B2DA9" w:rsidRPr="001A1DE5" w:rsidRDefault="003B2DA9" w:rsidP="00B3436E">
      <w:pPr>
        <w:spacing w:after="0" w:line="360" w:lineRule="auto"/>
        <w:ind w:firstLine="709"/>
        <w:jc w:val="both"/>
      </w:pPr>
      <w:r w:rsidRPr="001A1DE5">
        <w:t>Dalam praktik, pendekatan rerata</w:t>
      </w:r>
      <w:r w:rsidR="009A0518" w:rsidRPr="001A1DE5">
        <w:t xml:space="preserve"> di atas </w:t>
      </w:r>
      <w:r w:rsidR="008730BE" w:rsidRPr="001A1DE5">
        <w:t>dapat</w:t>
      </w:r>
      <w:r w:rsidR="009A0518" w:rsidRPr="001A1DE5">
        <w:t xml:space="preserve"> dilakukan melalui</w:t>
      </w:r>
      <w:r w:rsidRPr="001A1DE5">
        <w:t xml:space="preserve"> konvolusi antar g dan cadar H</w:t>
      </w:r>
      <w:r w:rsidR="009A0518" w:rsidRPr="001A1DE5">
        <w:t xml:space="preserve"> ataupun tanpa konvolusi. D</w:t>
      </w:r>
      <w:r w:rsidRPr="001A1DE5">
        <w:t xml:space="preserve">alam hal ini, semua koefisien dalam cadar H bernilai </w:t>
      </w:r>
      <m:oMath>
        <m:f>
          <m:fPr>
            <m:ctrlPr>
              <w:rPr>
                <w:rFonts w:ascii="Cambria Math" w:hAnsi="Cambria Math"/>
                <w:i/>
              </w:rPr>
            </m:ctrlPr>
          </m:fPr>
          <m:num>
            <m:r>
              <w:rPr>
                <w:rFonts w:ascii="Cambria Math" w:hAnsi="Cambria Math"/>
              </w:rPr>
              <m:t>1</m:t>
            </m:r>
          </m:num>
          <m:den>
            <m:r>
              <w:rPr>
                <w:rFonts w:ascii="Cambria Math" w:hAnsi="Cambria Math"/>
              </w:rPr>
              <m:t>mn</m:t>
            </m:r>
          </m:den>
        </m:f>
      </m:oMath>
      <w:r w:rsidRPr="001A1DE5">
        <w:t>. Filter rerata aritmetik tidak lain adalah filter pemera</w:t>
      </w:r>
      <w:r w:rsidR="00166AF0">
        <w:t>taan yang dibahas di</w:t>
      </w:r>
      <w:r w:rsidRPr="001A1DE5">
        <w:t xml:space="preserve"> Bagian 4.3.2. Gambar 11.</w:t>
      </w:r>
      <w:r w:rsidR="00CC2785" w:rsidRPr="001A1DE5">
        <w:t>18</w:t>
      </w:r>
      <w:r w:rsidRPr="001A1DE5">
        <w:t xml:space="preserve"> menunjukkan gambaran perhitungan untuk memperoleh nilai rerata yang diberikan ke </w:t>
      </w:r>
      <m:oMath>
        <m:acc>
          <m:accPr>
            <m:ctrlPr>
              <w:rPr>
                <w:rFonts w:ascii="Cambria Math" w:hAnsi="Cambria Math"/>
                <w:i/>
              </w:rPr>
            </m:ctrlPr>
          </m:accPr>
          <m:e>
            <m:r>
              <w:rPr>
                <w:rFonts w:ascii="Cambria Math" w:hAnsi="Cambria Math"/>
              </w:rPr>
              <m:t>f</m:t>
            </m:r>
          </m:e>
        </m:acc>
        <m:r>
          <w:rPr>
            <w:rFonts w:ascii="Cambria Math" w:hAnsi="Cambria Math"/>
          </w:rPr>
          <m:t>(y, x)</m:t>
        </m:r>
      </m:oMath>
      <w:r w:rsidRPr="001A1DE5">
        <w:t>.</w:t>
      </w:r>
      <w:r w:rsidR="00000CDC" w:rsidRPr="001A1DE5">
        <w:t xml:space="preserve"> Adapun Gambar 11.</w:t>
      </w:r>
      <w:r w:rsidR="00CC2785" w:rsidRPr="001A1DE5">
        <w:t>19</w:t>
      </w:r>
      <w:r w:rsidR="00000CDC" w:rsidRPr="001A1DE5">
        <w:t xml:space="preserve"> menunjukkan contoh citra yang telah diberi derau dan  hasil pemrosesan dengan rerata aritmetik.</w:t>
      </w:r>
    </w:p>
    <w:p w:rsidR="003B2DA9" w:rsidRPr="001A1DE5" w:rsidRDefault="00CC2785" w:rsidP="00B3436E">
      <w:pPr>
        <w:spacing w:after="0" w:line="360" w:lineRule="auto"/>
        <w:jc w:val="center"/>
      </w:pPr>
      <w:r w:rsidRPr="001A1DE5">
        <w:object w:dxaOrig="7491" w:dyaOrig="5175">
          <v:shape id="_x0000_i1041" type="#_x0000_t75" style="width:317.9pt;height:218.7pt" o:ole="">
            <v:imagedata r:id="rId43" o:title=""/>
          </v:shape>
          <o:OLEObject Type="Embed" ProgID="Word.Document.12" ShapeID="_x0000_i1041" DrawAspect="Content" ObjectID="_1401562512" r:id="rId44"/>
        </w:object>
      </w:r>
    </w:p>
    <w:p w:rsidR="00DE28C8" w:rsidRPr="001A1DE5" w:rsidRDefault="003B2DA9" w:rsidP="00B3436E">
      <w:pPr>
        <w:spacing w:after="0" w:line="360" w:lineRule="auto"/>
        <w:jc w:val="center"/>
      </w:pPr>
      <w:r w:rsidRPr="001A1DE5">
        <w:rPr>
          <w:b/>
        </w:rPr>
        <w:t>Gambar 11.</w:t>
      </w:r>
      <w:r w:rsidR="005A4F99" w:rsidRPr="001A1DE5">
        <w:rPr>
          <w:b/>
        </w:rPr>
        <w:t>1</w:t>
      </w:r>
      <w:r w:rsidR="00214E86" w:rsidRPr="001A1DE5">
        <w:rPr>
          <w:b/>
        </w:rPr>
        <w:t>8</w:t>
      </w:r>
      <w:r w:rsidR="0024228F" w:rsidRPr="001A1DE5">
        <w:t xml:space="preserve"> </w:t>
      </w:r>
      <w:r w:rsidR="0024228F" w:rsidRPr="001A1DE5">
        <w:rPr>
          <w:b/>
        </w:rPr>
        <w:t>Contoh pemrosesan dengan filter rerata aritmetik</w:t>
      </w:r>
    </w:p>
    <w:p w:rsidR="001D4A81" w:rsidRPr="001A1DE5" w:rsidRDefault="001D4A81" w:rsidP="00B3436E">
      <w:pPr>
        <w:tabs>
          <w:tab w:val="left" w:pos="426"/>
        </w:tabs>
        <w:spacing w:line="360" w:lineRule="auto"/>
        <w:jc w:val="both"/>
      </w:pPr>
    </w:p>
    <w:p w:rsidR="00FE415A" w:rsidRPr="001A1DE5" w:rsidRDefault="00FE415A" w:rsidP="00B3436E">
      <w:pPr>
        <w:tabs>
          <w:tab w:val="left" w:pos="426"/>
        </w:tabs>
        <w:spacing w:line="360" w:lineRule="auto"/>
        <w:jc w:val="both"/>
      </w:pPr>
      <w:r w:rsidRPr="001A1DE5">
        <w:tab/>
        <w:t>Contoh berikut merupakan perwujudan untuk melakukan penapisan dengan filter</w:t>
      </w:r>
      <w:r w:rsidR="009A0518" w:rsidRPr="001A1DE5">
        <w:t xml:space="preserve"> rerata aritmetik.</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1D4A81" w:rsidRPr="001A1DE5" w:rsidTr="009E5DC1">
        <w:tc>
          <w:tcPr>
            <w:tcW w:w="930" w:type="dxa"/>
          </w:tcPr>
          <w:p w:rsidR="001D4A81" w:rsidRPr="001A1DE5" w:rsidRDefault="001D4A81"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0F7B341A" wp14:editId="048A7296">
                  <wp:extent cx="466725" cy="438150"/>
                  <wp:effectExtent l="0" t="0" r="9525" b="0"/>
                  <wp:docPr id="21" name="Picture 21"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1D4A81" w:rsidRPr="001A1DE5" w:rsidRDefault="001D4A81"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24228F" w:rsidRPr="001A1DE5">
              <w:rPr>
                <w:rFonts w:eastAsia="Calibri"/>
                <w:b/>
                <w:color w:val="FFFFFF"/>
              </w:rPr>
              <w:t>filarithmean.m</w:t>
            </w:r>
          </w:p>
        </w:tc>
      </w:tr>
    </w:tbl>
    <w:p w:rsidR="001D4A81" w:rsidRPr="001A1DE5" w:rsidRDefault="001D4A81" w:rsidP="00B3436E">
      <w:pPr>
        <w:tabs>
          <w:tab w:val="left" w:pos="426"/>
        </w:tabs>
        <w:spacing w:line="360" w:lineRule="auto"/>
        <w:jc w:val="both"/>
        <w:rPr>
          <w:rFonts w:eastAsia="Calibri"/>
        </w:rPr>
      </w:pP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filarithmean(F, ukuran)</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FILARITHMEAN Melakukan penghilangan derau dengan</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rerata aritmetik</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0;</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jum + F(i+p, j+q);</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jum / (ukuran * ukuran);</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746AF" w:rsidRPr="001A1DE5" w:rsidRDefault="009746AF" w:rsidP="00844B18">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1D4A81" w:rsidRPr="001A1DE5" w:rsidRDefault="001D4A81" w:rsidP="00B3436E">
      <w:pPr>
        <w:tabs>
          <w:tab w:val="left" w:pos="426"/>
        </w:tabs>
        <w:spacing w:line="360" w:lineRule="auto"/>
        <w:jc w:val="both"/>
        <w:rPr>
          <w:rFonts w:eastAsia="Calibri"/>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1D4A81" w:rsidRPr="001A1DE5" w:rsidTr="009E5DC1">
        <w:tc>
          <w:tcPr>
            <w:tcW w:w="284" w:type="dxa"/>
          </w:tcPr>
          <w:p w:rsidR="001D4A81" w:rsidRPr="001A1DE5" w:rsidRDefault="001D4A81" w:rsidP="00B3436E">
            <w:pPr>
              <w:tabs>
                <w:tab w:val="left" w:pos="426"/>
              </w:tabs>
              <w:spacing w:line="360" w:lineRule="auto"/>
              <w:jc w:val="both"/>
              <w:rPr>
                <w:rFonts w:eastAsia="Calibri"/>
              </w:rPr>
            </w:pPr>
          </w:p>
        </w:tc>
        <w:tc>
          <w:tcPr>
            <w:tcW w:w="7796" w:type="dxa"/>
            <w:shd w:val="pct20" w:color="auto" w:fill="000000"/>
          </w:tcPr>
          <w:p w:rsidR="001D4A81" w:rsidRPr="001A1DE5" w:rsidRDefault="001D4A81" w:rsidP="00B3436E">
            <w:pPr>
              <w:tabs>
                <w:tab w:val="left" w:pos="426"/>
              </w:tabs>
              <w:spacing w:line="360" w:lineRule="auto"/>
              <w:jc w:val="both"/>
              <w:rPr>
                <w:rFonts w:eastAsia="Calibri"/>
                <w:b/>
              </w:rPr>
            </w:pPr>
            <w:r w:rsidRPr="001A1DE5">
              <w:rPr>
                <w:rFonts w:eastAsia="Calibri"/>
                <w:b/>
              </w:rPr>
              <w:t>Akhir Program</w:t>
            </w:r>
          </w:p>
        </w:tc>
      </w:tr>
    </w:tbl>
    <w:p w:rsidR="003B2DA9" w:rsidRPr="001A1DE5" w:rsidRDefault="003B2DA9" w:rsidP="00B3436E">
      <w:pPr>
        <w:spacing w:after="0" w:line="360" w:lineRule="auto"/>
        <w:jc w:val="both"/>
      </w:pPr>
    </w:p>
    <w:p w:rsidR="009A0518" w:rsidRPr="001A1DE5" w:rsidRDefault="009A0518" w:rsidP="00166AF0">
      <w:pPr>
        <w:spacing w:line="360" w:lineRule="auto"/>
        <w:ind w:firstLine="709"/>
        <w:jc w:val="both"/>
      </w:pPr>
      <w:r w:rsidRPr="001A1DE5">
        <w:t xml:space="preserve">Contoh penggunaan fungsi </w:t>
      </w:r>
      <w:r w:rsidRPr="001A1DE5">
        <w:rPr>
          <w:rFonts w:ascii="Courier New" w:hAnsi="Courier New" w:cs="Courier New"/>
        </w:rPr>
        <w:t>filarithmean</w:t>
      </w:r>
      <w:r w:rsidR="00166AF0">
        <w:t>:</w:t>
      </w:r>
    </w:p>
    <w:p w:rsidR="00A532D5" w:rsidRPr="001A1DE5" w:rsidRDefault="00A532D5" w:rsidP="00B3436E">
      <w:pPr>
        <w:spacing w:after="0" w:line="360" w:lineRule="auto"/>
        <w:ind w:left="709"/>
        <w:jc w:val="both"/>
        <w:rPr>
          <w:rFonts w:ascii="Courier New" w:hAnsi="Courier New" w:cs="Courier New"/>
        </w:rPr>
      </w:pPr>
      <w:r w:rsidRPr="001A1DE5">
        <w:rPr>
          <w:rFonts w:ascii="Courier New" w:hAnsi="Courier New" w:cs="Courier New"/>
        </w:rPr>
        <w:t>&gt;&gt; Img</w:t>
      </w:r>
      <w:r w:rsidR="007F23E9" w:rsidRPr="001A1DE5">
        <w:rPr>
          <w:rFonts w:ascii="Courier New" w:hAnsi="Courier New" w:cs="Courier New"/>
        </w:rPr>
        <w:t xml:space="preserve"> </w:t>
      </w:r>
      <w:r w:rsidRPr="001A1DE5">
        <w:rPr>
          <w:rFonts w:ascii="Courier New" w:hAnsi="Courier New" w:cs="Courier New"/>
        </w:rPr>
        <w:t>=</w:t>
      </w:r>
      <w:r w:rsidR="007F23E9" w:rsidRPr="001A1DE5">
        <w:rPr>
          <w:rFonts w:ascii="Courier New" w:hAnsi="Courier New" w:cs="Courier New"/>
        </w:rPr>
        <w:t xml:space="preserve"> </w:t>
      </w:r>
      <w:r w:rsidRPr="001A1DE5">
        <w:rPr>
          <w:rFonts w:ascii="Courier New" w:hAnsi="Courier New" w:cs="Courier New"/>
        </w:rPr>
        <w:t>imread('C:\Image\pantai.png');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532D5" w:rsidRPr="001A1DE5" w:rsidRDefault="00A532D5" w:rsidP="00B3436E">
      <w:pPr>
        <w:spacing w:after="0" w:line="360" w:lineRule="auto"/>
        <w:ind w:left="709"/>
        <w:jc w:val="both"/>
        <w:rPr>
          <w:rFonts w:ascii="Courier New" w:hAnsi="Courier New" w:cs="Courier New"/>
        </w:rPr>
      </w:pPr>
      <w:r w:rsidRPr="001A1DE5">
        <w:rPr>
          <w:rFonts w:ascii="Courier New" w:hAnsi="Courier New" w:cs="Courier New"/>
        </w:rPr>
        <w:t xml:space="preserve">&gt;&gt; </w:t>
      </w:r>
      <w:r w:rsidR="00205565" w:rsidRPr="001A1DE5">
        <w:rPr>
          <w:rFonts w:ascii="Courier New" w:hAnsi="Courier New" w:cs="Courier New"/>
        </w:rPr>
        <w:t>G</w:t>
      </w:r>
      <w:r w:rsidR="007F23E9" w:rsidRPr="001A1DE5">
        <w:rPr>
          <w:rFonts w:ascii="Courier New" w:hAnsi="Courier New" w:cs="Courier New"/>
        </w:rPr>
        <w:t xml:space="preserve"> </w:t>
      </w:r>
      <w:r w:rsidR="00205565" w:rsidRPr="001A1DE5">
        <w:rPr>
          <w:rFonts w:ascii="Courier New" w:hAnsi="Courier New" w:cs="Courier New"/>
        </w:rPr>
        <w:t>=</w:t>
      </w:r>
      <w:r w:rsidR="007F23E9" w:rsidRPr="001A1DE5">
        <w:rPr>
          <w:rFonts w:ascii="Courier New" w:hAnsi="Courier New" w:cs="Courier New"/>
        </w:rPr>
        <w:t xml:space="preserve"> </w:t>
      </w:r>
      <w:r w:rsidR="00205565" w:rsidRPr="001A1DE5">
        <w:rPr>
          <w:rFonts w:ascii="Courier New" w:hAnsi="Courier New" w:cs="Courier New"/>
        </w:rPr>
        <w:t xml:space="preserve">drgaussian(Img, 10); </w:t>
      </w:r>
      <w:r w:rsidR="00380251" w:rsidRPr="001A1DE5">
        <w:rPr>
          <w:rFonts w:ascii="Courier New" w:eastAsia="Calibri" w:hAnsi="Courier New" w:cs="Courier New"/>
        </w:rPr>
        <w:sym w:font="Wingdings" w:char="F0C3"/>
      </w:r>
    </w:p>
    <w:p w:rsidR="00A532D5" w:rsidRPr="001A1DE5" w:rsidRDefault="00A532D5" w:rsidP="00B3436E">
      <w:pPr>
        <w:spacing w:after="0" w:line="360" w:lineRule="auto"/>
        <w:ind w:left="709"/>
        <w:jc w:val="both"/>
        <w:rPr>
          <w:rFonts w:ascii="Courier New" w:hAnsi="Courier New" w:cs="Courier New"/>
        </w:rPr>
      </w:pPr>
      <w:r w:rsidRPr="001A1DE5">
        <w:rPr>
          <w:rFonts w:ascii="Courier New" w:hAnsi="Courier New" w:cs="Courier New"/>
        </w:rPr>
        <w:t>&gt;&gt; K</w:t>
      </w:r>
      <w:r w:rsidR="007F23E9" w:rsidRPr="001A1DE5">
        <w:rPr>
          <w:rFonts w:ascii="Courier New" w:hAnsi="Courier New" w:cs="Courier New"/>
        </w:rPr>
        <w:t xml:space="preserve"> </w:t>
      </w:r>
      <w:r w:rsidRPr="001A1DE5">
        <w:rPr>
          <w:rFonts w:ascii="Courier New" w:hAnsi="Courier New" w:cs="Courier New"/>
        </w:rPr>
        <w:t>=</w:t>
      </w:r>
      <w:r w:rsidR="007F23E9" w:rsidRPr="001A1DE5">
        <w:rPr>
          <w:rFonts w:ascii="Courier New" w:hAnsi="Courier New" w:cs="Courier New"/>
        </w:rPr>
        <w:t xml:space="preserve"> </w:t>
      </w:r>
      <w:r w:rsidRPr="001A1DE5">
        <w:rPr>
          <w:rFonts w:ascii="Courier New" w:hAnsi="Courier New" w:cs="Courier New"/>
        </w:rPr>
        <w:t>filarithmean(G);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532D5" w:rsidRPr="001A1DE5" w:rsidRDefault="00A532D5" w:rsidP="00B3436E">
      <w:pPr>
        <w:spacing w:after="0" w:line="360" w:lineRule="auto"/>
        <w:ind w:left="709"/>
        <w:jc w:val="both"/>
        <w:rPr>
          <w:rFonts w:ascii="Courier New" w:hAnsi="Courier New" w:cs="Courier New"/>
        </w:rPr>
      </w:pPr>
      <w:r w:rsidRPr="001A1DE5">
        <w:rPr>
          <w:rFonts w:ascii="Courier New" w:hAnsi="Courier New" w:cs="Courier New"/>
        </w:rPr>
        <w:t>&gt;&gt;</w:t>
      </w:r>
    </w:p>
    <w:p w:rsidR="009A0518" w:rsidRPr="001A1DE5" w:rsidRDefault="009A0518" w:rsidP="00B3436E">
      <w:pPr>
        <w:spacing w:after="0" w:line="360" w:lineRule="auto"/>
        <w:jc w:val="both"/>
      </w:pPr>
    </w:p>
    <w:p w:rsidR="00A532D5" w:rsidRPr="001A1DE5" w:rsidRDefault="00A532D5" w:rsidP="00B3436E">
      <w:pPr>
        <w:spacing w:after="0" w:line="360" w:lineRule="auto"/>
        <w:jc w:val="both"/>
      </w:pPr>
      <w:r w:rsidRPr="001A1DE5">
        <w:t xml:space="preserve">Ukuran jendela </w:t>
      </w:r>
      <w:r w:rsidR="008730BE" w:rsidRPr="001A1DE5">
        <w:t>dapat</w:t>
      </w:r>
      <w:r w:rsidR="004951DD" w:rsidRPr="001A1DE5">
        <w:t xml:space="preserve"> ditentukan</w:t>
      </w:r>
      <w:r w:rsidR="00166AF0">
        <w:t xml:space="preserve"> secara bebas dan terarah</w:t>
      </w:r>
      <w:r w:rsidR="004951DD" w:rsidRPr="001A1DE5">
        <w:t>, m</w:t>
      </w:r>
      <w:r w:rsidRPr="001A1DE5">
        <w:t>isalnya, seperti berikut:</w:t>
      </w:r>
    </w:p>
    <w:p w:rsidR="00A532D5" w:rsidRPr="001A1DE5" w:rsidRDefault="00A532D5" w:rsidP="00B3436E">
      <w:pPr>
        <w:spacing w:after="0" w:line="360" w:lineRule="auto"/>
        <w:jc w:val="both"/>
      </w:pPr>
    </w:p>
    <w:p w:rsidR="00A532D5" w:rsidRPr="001A1DE5" w:rsidRDefault="00A532D5"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7F23E9" w:rsidRPr="001A1DE5">
        <w:rPr>
          <w:rFonts w:ascii="Courier New" w:hAnsi="Courier New" w:cs="Courier New"/>
        </w:rPr>
        <w:t xml:space="preserve"> </w:t>
      </w:r>
      <w:r w:rsidRPr="001A1DE5">
        <w:rPr>
          <w:rFonts w:ascii="Courier New" w:hAnsi="Courier New" w:cs="Courier New"/>
        </w:rPr>
        <w:t>=</w:t>
      </w:r>
      <w:r w:rsidR="007F23E9" w:rsidRPr="001A1DE5">
        <w:rPr>
          <w:rFonts w:ascii="Courier New" w:hAnsi="Courier New" w:cs="Courier New"/>
        </w:rPr>
        <w:t xml:space="preserve"> </w:t>
      </w:r>
      <w:r w:rsidRPr="001A1DE5">
        <w:rPr>
          <w:rFonts w:ascii="Courier New" w:hAnsi="Courier New" w:cs="Courier New"/>
        </w:rPr>
        <w:t>filarithmean(G, 5);</w:t>
      </w:r>
    </w:p>
    <w:p w:rsidR="00A532D5" w:rsidRPr="001A1DE5" w:rsidRDefault="00A532D5" w:rsidP="00B3436E">
      <w:pPr>
        <w:spacing w:after="0" w:line="360" w:lineRule="auto"/>
        <w:jc w:val="both"/>
      </w:pPr>
    </w:p>
    <w:p w:rsidR="00A532D5" w:rsidRPr="001A1DE5" w:rsidRDefault="00A532D5" w:rsidP="00B3436E">
      <w:pPr>
        <w:spacing w:after="0" w:line="360" w:lineRule="auto"/>
        <w:jc w:val="both"/>
      </w:pPr>
      <w:r w:rsidRPr="001A1DE5">
        <w:t xml:space="preserve">Pada contoh di atas, ukuran jendela </w:t>
      </w:r>
      <w:r w:rsidR="00166AF0">
        <w:t>adalah</w:t>
      </w:r>
      <w:r w:rsidRPr="001A1DE5">
        <w:t xml:space="preserve"> 5 x 5. </w:t>
      </w:r>
    </w:p>
    <w:p w:rsidR="00A532D5" w:rsidRPr="001A1DE5" w:rsidRDefault="00A532D5" w:rsidP="00B3436E">
      <w:pPr>
        <w:spacing w:after="0" w:line="360" w:lineRule="auto"/>
        <w:ind w:firstLine="709"/>
        <w:jc w:val="both"/>
      </w:pPr>
      <w:r w:rsidRPr="001A1DE5">
        <w:t>Efek pererataan</w:t>
      </w:r>
      <w:r w:rsidR="00166AF0">
        <w:t xml:space="preserve"> dengan filter rerata aritmetik</w:t>
      </w:r>
      <w:r w:rsidRPr="001A1DE5">
        <w:t xml:space="preserve"> diperlihatkan pada Gambar </w:t>
      </w:r>
      <w:r w:rsidR="0069404B" w:rsidRPr="001A1DE5">
        <w:t>11.</w:t>
      </w:r>
      <w:r w:rsidR="008F620E" w:rsidRPr="001A1DE5">
        <w:t>19</w:t>
      </w:r>
      <w:r w:rsidR="0069404B" w:rsidRPr="001A1DE5">
        <w:t xml:space="preserve"> dan Gambar 11.</w:t>
      </w:r>
      <w:r w:rsidR="008F620E" w:rsidRPr="001A1DE5">
        <w:t>20</w:t>
      </w:r>
      <w:r w:rsidR="0069404B" w:rsidRPr="001A1DE5">
        <w:t>.</w:t>
      </w:r>
      <w:r w:rsidR="00205565" w:rsidRPr="001A1DE5">
        <w:t xml:space="preserve"> Gambar 11.</w:t>
      </w:r>
      <w:r w:rsidR="008F620E" w:rsidRPr="001A1DE5">
        <w:t>20</w:t>
      </w:r>
      <w:r w:rsidR="00205565" w:rsidRPr="001A1DE5">
        <w:t xml:space="preserve"> m</w:t>
      </w:r>
      <w:r w:rsidR="00F17328" w:rsidRPr="001A1DE5">
        <w:t>enunjukka</w:t>
      </w:r>
      <w:r w:rsidR="00166AF0">
        <w:t>n bahwa filter rerata aritmetik</w:t>
      </w:r>
      <w:r w:rsidR="00F17328" w:rsidRPr="001A1DE5">
        <w:t xml:space="preserve"> gagal mengatasi derau merica</w:t>
      </w:r>
      <w:r w:rsidR="009746AF" w:rsidRPr="001A1DE5">
        <w:t xml:space="preserve"> jika ukuran jendela yang digunakan kecil</w:t>
      </w:r>
      <w:r w:rsidR="00F17328" w:rsidRPr="001A1DE5">
        <w:t>.</w:t>
      </w:r>
    </w:p>
    <w:p w:rsidR="00A532D5" w:rsidRPr="001A1DE5" w:rsidRDefault="00A532D5" w:rsidP="00B3436E">
      <w:pPr>
        <w:spacing w:after="0" w:line="360" w:lineRule="auto"/>
        <w:ind w:firstLine="709"/>
        <w:jc w:val="both"/>
      </w:pPr>
    </w:p>
    <w:p w:rsidR="0069404B" w:rsidRPr="001A1DE5" w:rsidRDefault="004E2BCE" w:rsidP="004951DD">
      <w:pPr>
        <w:spacing w:after="0" w:line="240" w:lineRule="auto"/>
        <w:jc w:val="center"/>
        <w:rPr>
          <w:b/>
        </w:rPr>
      </w:pPr>
      <w:r w:rsidRPr="001A1DE5">
        <w:object w:dxaOrig="9333" w:dyaOrig="8842">
          <v:shape id="_x0000_i1058" type="#_x0000_t75" style="width:398.05pt;height:374.25pt" o:ole="">
            <v:imagedata r:id="rId45" o:title=""/>
          </v:shape>
          <o:OLEObject Type="Embed" ProgID="Word.Document.12" ShapeID="_x0000_i1058" DrawAspect="Content" ObjectID="_1401562513" r:id="rId46"/>
        </w:object>
      </w:r>
      <w:r w:rsidR="00000CDC" w:rsidRPr="001A1DE5">
        <w:rPr>
          <w:b/>
        </w:rPr>
        <w:t>Gambar 11.</w:t>
      </w:r>
      <w:r w:rsidR="005A4F99" w:rsidRPr="001A1DE5">
        <w:rPr>
          <w:b/>
        </w:rPr>
        <w:t>1</w:t>
      </w:r>
      <w:r w:rsidR="00214E86" w:rsidRPr="001A1DE5">
        <w:rPr>
          <w:b/>
        </w:rPr>
        <w:t>9</w:t>
      </w:r>
      <w:r w:rsidR="0069404B" w:rsidRPr="001A1DE5">
        <w:rPr>
          <w:b/>
        </w:rPr>
        <w:t xml:space="preserve"> Contoh efek filter rerata aritmetik</w:t>
      </w:r>
    </w:p>
    <w:p w:rsidR="00000CDC" w:rsidRPr="001A1DE5" w:rsidRDefault="0069404B" w:rsidP="004951DD">
      <w:pPr>
        <w:spacing w:after="0" w:line="240" w:lineRule="auto"/>
        <w:jc w:val="center"/>
        <w:rPr>
          <w:b/>
        </w:rPr>
      </w:pPr>
      <w:proofErr w:type="gramStart"/>
      <w:r w:rsidRPr="001A1DE5">
        <w:rPr>
          <w:b/>
        </w:rPr>
        <w:t>pada</w:t>
      </w:r>
      <w:proofErr w:type="gramEnd"/>
      <w:r w:rsidRPr="001A1DE5">
        <w:rPr>
          <w:b/>
        </w:rPr>
        <w:t xml:space="preserve"> citra yang telah diberi derau </w:t>
      </w:r>
      <w:r w:rsidRPr="004E2BCE">
        <w:rPr>
          <w:b/>
          <w:i/>
        </w:rPr>
        <w:t>Gaussian</w:t>
      </w:r>
    </w:p>
    <w:p w:rsidR="0069404B" w:rsidRPr="001A1DE5" w:rsidRDefault="009746AF" w:rsidP="004951DD">
      <w:pPr>
        <w:spacing w:after="0" w:line="240" w:lineRule="auto"/>
        <w:jc w:val="center"/>
        <w:rPr>
          <w:b/>
        </w:rPr>
      </w:pPr>
      <w:r w:rsidRPr="001A1DE5">
        <w:object w:dxaOrig="9333" w:dyaOrig="8852">
          <v:shape id="_x0000_i1042" type="#_x0000_t75" style="width:398.05pt;height:374.25pt" o:ole="">
            <v:imagedata r:id="rId47" o:title=""/>
          </v:shape>
          <o:OLEObject Type="Embed" ProgID="Word.Document.12" ShapeID="_x0000_i1042" DrawAspect="Content" ObjectID="_1401562514" r:id="rId48"/>
        </w:object>
      </w:r>
      <w:r w:rsidR="0069404B" w:rsidRPr="001A1DE5">
        <w:rPr>
          <w:b/>
        </w:rPr>
        <w:t>Gambar 11.</w:t>
      </w:r>
      <w:r w:rsidR="00214E86" w:rsidRPr="001A1DE5">
        <w:rPr>
          <w:b/>
        </w:rPr>
        <w:t>20</w:t>
      </w:r>
      <w:r w:rsidR="0069404B" w:rsidRPr="001A1DE5">
        <w:rPr>
          <w:b/>
        </w:rPr>
        <w:t xml:space="preserve"> Contoh efek filter rerata aritmetik</w:t>
      </w:r>
    </w:p>
    <w:p w:rsidR="0069404B" w:rsidRPr="001A1DE5" w:rsidRDefault="0069404B" w:rsidP="004951DD">
      <w:pPr>
        <w:spacing w:after="0" w:line="240" w:lineRule="auto"/>
        <w:jc w:val="center"/>
        <w:rPr>
          <w:b/>
        </w:rPr>
      </w:pPr>
      <w:r w:rsidRPr="001A1DE5">
        <w:rPr>
          <w:b/>
        </w:rPr>
        <w:t>pada citra yang telah diberi derau garam dan merica</w:t>
      </w:r>
    </w:p>
    <w:p w:rsidR="00DE28C8" w:rsidRPr="001A1DE5" w:rsidRDefault="00DE28C8"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11.4.3</w:t>
      </w:r>
      <w:r w:rsidR="005A56DD" w:rsidRPr="001A1DE5">
        <w:rPr>
          <w:rFonts w:ascii="Times New Roman" w:hAnsi="Times New Roman" w:cs="Times New Roman"/>
          <w:sz w:val="24"/>
          <w:szCs w:val="24"/>
        </w:rPr>
        <w:t xml:space="preserve"> Filter Rerata Harmonik</w:t>
      </w:r>
    </w:p>
    <w:p w:rsidR="008475CC" w:rsidRPr="001A1DE5" w:rsidRDefault="00000CDC" w:rsidP="00B3436E">
      <w:pPr>
        <w:spacing w:after="0" w:line="360" w:lineRule="auto"/>
        <w:jc w:val="both"/>
      </w:pPr>
      <w:r w:rsidRPr="001A1DE5">
        <w:tab/>
      </w:r>
      <w:proofErr w:type="gramStart"/>
      <w:r w:rsidRPr="001A1DE5">
        <w:t>Filter rerata harmonik</w:t>
      </w:r>
      <w:r w:rsidR="008C1801" w:rsidRPr="001A1DE5">
        <w:fldChar w:fldCharType="begin"/>
      </w:r>
      <w:r w:rsidR="008C1801" w:rsidRPr="001A1DE5">
        <w:instrText xml:space="preserve"> XE "filter rerata harmonik" </w:instrText>
      </w:r>
      <w:r w:rsidR="008C1801" w:rsidRPr="001A1DE5">
        <w:fldChar w:fldCharType="end"/>
      </w:r>
      <w:r w:rsidRPr="001A1DE5">
        <w:t xml:space="preserve"> (</w:t>
      </w:r>
      <w:r w:rsidRPr="001A1DE5">
        <w:rPr>
          <w:i/>
        </w:rPr>
        <w:t>harmonic mean filter</w:t>
      </w:r>
      <w:r w:rsidR="008C1801" w:rsidRPr="001A1DE5">
        <w:rPr>
          <w:i/>
        </w:rPr>
        <w:fldChar w:fldCharType="begin"/>
      </w:r>
      <w:r w:rsidR="008C1801" w:rsidRPr="001A1DE5">
        <w:instrText xml:space="preserve"> XE "</w:instrText>
      </w:r>
      <w:r w:rsidR="008C1801" w:rsidRPr="001A1DE5">
        <w:rPr>
          <w:i/>
        </w:rPr>
        <w:instrText>harmonic mean filter</w:instrText>
      </w:r>
      <w:r w:rsidR="008C1801" w:rsidRPr="001A1DE5">
        <w:instrText xml:space="preserve">" </w:instrText>
      </w:r>
      <w:r w:rsidR="008C1801" w:rsidRPr="001A1DE5">
        <w:rPr>
          <w:i/>
        </w:rPr>
        <w:fldChar w:fldCharType="end"/>
      </w:r>
      <w:r w:rsidRPr="001A1DE5">
        <w:t>)</w:t>
      </w:r>
      <w:r w:rsidR="00A532D5" w:rsidRPr="001A1DE5">
        <w:t>,</w:t>
      </w:r>
      <w:r w:rsidRPr="001A1DE5">
        <w:t xml:space="preserve"> </w:t>
      </w:r>
      <w:r w:rsidR="00A532D5" w:rsidRPr="001A1DE5">
        <w:t xml:space="preserve">yang termasuk dalam golongan filter nonlinear, </w:t>
      </w:r>
      <w:r w:rsidRPr="001A1DE5">
        <w:t xml:space="preserve">biasa digunakan untuk mengatasi derau </w:t>
      </w:r>
      <w:r w:rsidRPr="004E2BCE">
        <w:rPr>
          <w:i/>
        </w:rPr>
        <w:t>Gaussian</w:t>
      </w:r>
      <w:r w:rsidRPr="001A1DE5">
        <w:t>.</w:t>
      </w:r>
      <w:proofErr w:type="gramEnd"/>
      <w:r w:rsidRPr="001A1DE5">
        <w:t xml:space="preserve"> Pada derau garam dan</w:t>
      </w:r>
      <w:r w:rsidR="00A532D5" w:rsidRPr="001A1DE5">
        <w:t xml:space="preserve"> </w:t>
      </w:r>
      <w:r w:rsidRPr="001A1DE5">
        <w:t xml:space="preserve">merica, filter ini </w:t>
      </w:r>
      <w:r w:rsidR="008730BE" w:rsidRPr="001A1DE5">
        <w:t>dapat</w:t>
      </w:r>
      <w:r w:rsidRPr="001A1DE5">
        <w:t xml:space="preserve"> digunakan untuk menghilangkan derau garam, tetapi akan gagal kalau diterapkan pada derau merica (Gonzalez dan Woods, 2002).</w:t>
      </w:r>
    </w:p>
    <w:p w:rsidR="00000CDC" w:rsidRPr="001A1DE5" w:rsidRDefault="00000CDC" w:rsidP="00B3436E">
      <w:pPr>
        <w:spacing w:after="0" w:line="360" w:lineRule="auto"/>
        <w:jc w:val="both"/>
      </w:pPr>
      <w:r w:rsidRPr="001A1DE5">
        <w:tab/>
        <w:t>Operasi dengan filter ini dilakukan dengan men</w:t>
      </w:r>
      <w:r w:rsidR="00A532D5" w:rsidRPr="001A1DE5">
        <w:t>g</w:t>
      </w:r>
      <w:r w:rsidRPr="001A1DE5">
        <w:t>gunakan rumus</w:t>
      </w:r>
    </w:p>
    <w:p w:rsidR="00000CDC" w:rsidRPr="001A1DE5" w:rsidRDefault="00000CDC" w:rsidP="00B3436E">
      <w:pPr>
        <w:spacing w:after="0" w:line="360" w:lineRule="auto"/>
        <w:jc w:val="both"/>
      </w:pPr>
    </w:p>
    <w:p w:rsidR="00000CDC"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f>
          <m:fPr>
            <m:ctrlPr>
              <w:rPr>
                <w:rFonts w:ascii="Cambria Math" w:hAnsi="Cambria Math"/>
                <w:i/>
              </w:rPr>
            </m:ctrlPr>
          </m:fPr>
          <m:num>
            <m:r>
              <w:rPr>
                <w:rFonts w:ascii="Cambria Math" w:hAnsi="Cambria Math"/>
              </w:rPr>
              <m:t>mn</m:t>
            </m:r>
          </m:num>
          <m:den>
            <m:nary>
              <m:naryPr>
                <m:chr m:val="∑"/>
                <m:limLoc m:val="undOvr"/>
                <m:supHide m:val="1"/>
                <m:ctrlPr>
                  <w:rPr>
                    <w:rFonts w:ascii="Cambria Math" w:hAnsi="Cambria Math"/>
                    <w:i/>
                  </w:rPr>
                </m:ctrlPr>
              </m:naryPr>
              <m:sub>
                <m:r>
                  <w:rPr>
                    <w:rFonts w:ascii="Cambria Math" w:hAnsi="Cambria Math"/>
                  </w:rPr>
                  <m:t>(p,q)∈</m:t>
                </m:r>
                <m:sSub>
                  <m:sSubPr>
                    <m:ctrlPr>
                      <w:rPr>
                        <w:rFonts w:ascii="Cambria Math" w:hAnsi="Cambria Math"/>
                        <w:i/>
                      </w:rPr>
                    </m:ctrlPr>
                  </m:sSubPr>
                  <m:e>
                    <m:r>
                      <w:rPr>
                        <w:rFonts w:ascii="Cambria Math" w:hAnsi="Cambria Math"/>
                      </w:rPr>
                      <m:t>S</m:t>
                    </m:r>
                  </m:e>
                  <m:sub>
                    <m:r>
                      <w:rPr>
                        <w:rFonts w:ascii="Cambria Math" w:hAnsi="Cambria Math"/>
                      </w:rPr>
                      <m:t xml:space="preserve">yx  </m:t>
                    </m:r>
                  </m:sub>
                </m:sSub>
              </m:sub>
              <m:sup/>
              <m:e>
                <m:f>
                  <m:fPr>
                    <m:ctrlPr>
                      <w:rPr>
                        <w:rFonts w:ascii="Cambria Math" w:hAnsi="Cambria Math"/>
                        <w:i/>
                      </w:rPr>
                    </m:ctrlPr>
                  </m:fPr>
                  <m:num>
                    <m:r>
                      <w:rPr>
                        <w:rFonts w:ascii="Cambria Math" w:hAnsi="Cambria Math"/>
                      </w:rPr>
                      <m:t>1</m:t>
                    </m:r>
                  </m:num>
                  <m:den>
                    <m:r>
                      <w:rPr>
                        <w:rFonts w:ascii="Cambria Math" w:hAnsi="Cambria Math"/>
                      </w:rPr>
                      <m:t>g(p,q)</m:t>
                    </m:r>
                  </m:den>
                </m:f>
              </m:e>
            </m:nary>
          </m:den>
        </m:f>
      </m:oMath>
      <w:r w:rsidR="00000CDC" w:rsidRPr="001A1DE5">
        <w:tab/>
      </w:r>
      <w:r w:rsidR="00000CDC" w:rsidRPr="001A1DE5">
        <w:tab/>
      </w:r>
      <w:r w:rsidR="00000CDC" w:rsidRPr="001A1DE5">
        <w:tab/>
      </w:r>
      <w:r w:rsidR="00000CDC" w:rsidRPr="001A1DE5">
        <w:tab/>
      </w:r>
      <w:r w:rsidR="00000CDC" w:rsidRPr="001A1DE5">
        <w:tab/>
      </w:r>
      <w:r w:rsidR="00000CDC" w:rsidRPr="001A1DE5">
        <w:tab/>
      </w:r>
      <w:r w:rsidR="00994DE9" w:rsidRPr="001A1DE5">
        <w:t>(11.24</w:t>
      </w:r>
      <w:r w:rsidR="00000CDC" w:rsidRPr="001A1DE5">
        <w:t>)</w:t>
      </w:r>
    </w:p>
    <w:p w:rsidR="00000CDC" w:rsidRPr="001A1DE5" w:rsidRDefault="00000CDC" w:rsidP="00B3436E">
      <w:pPr>
        <w:spacing w:after="0" w:line="360" w:lineRule="auto"/>
        <w:ind w:firstLine="709"/>
        <w:jc w:val="both"/>
      </w:pPr>
    </w:p>
    <w:p w:rsidR="00000CDC" w:rsidRPr="001A1DE5" w:rsidRDefault="00000CDC" w:rsidP="00B3436E">
      <w:pPr>
        <w:spacing w:after="0" w:line="360" w:lineRule="auto"/>
        <w:jc w:val="both"/>
      </w:pPr>
      <w:r w:rsidRPr="001A1DE5">
        <w:lastRenderedPageBreak/>
        <w:t>Sebagai contoh, perhitungan dengan rumus di atas ditunjukkan pada Gambar 11.</w:t>
      </w:r>
      <w:r w:rsidR="00CC2785" w:rsidRPr="001A1DE5">
        <w:t>21.</w:t>
      </w:r>
    </w:p>
    <w:p w:rsidR="00000CDC" w:rsidRPr="001A1DE5" w:rsidRDefault="00000CDC" w:rsidP="00B3436E">
      <w:pPr>
        <w:spacing w:after="0" w:line="360" w:lineRule="auto"/>
        <w:jc w:val="both"/>
      </w:pPr>
    </w:p>
    <w:p w:rsidR="00000CDC" w:rsidRPr="001A1DE5" w:rsidRDefault="00166AF0" w:rsidP="00B3436E">
      <w:pPr>
        <w:spacing w:after="0" w:line="360" w:lineRule="auto"/>
        <w:jc w:val="center"/>
      </w:pPr>
      <w:r w:rsidRPr="001A1DE5">
        <w:object w:dxaOrig="7620" w:dyaOrig="5805">
          <v:shape id="_x0000_i1043" type="#_x0000_t75" style="width:323.3pt;height:245.2pt" o:ole="">
            <v:imagedata r:id="rId49" o:title=""/>
          </v:shape>
          <o:OLEObject Type="Embed" ProgID="Word.Document.12" ShapeID="_x0000_i1043" DrawAspect="Content" ObjectID="_1401562515" r:id="rId50"/>
        </w:object>
      </w:r>
    </w:p>
    <w:p w:rsidR="00000CDC" w:rsidRPr="001A1DE5" w:rsidRDefault="00000CDC" w:rsidP="00B3436E">
      <w:pPr>
        <w:spacing w:after="0" w:line="360" w:lineRule="auto"/>
        <w:jc w:val="center"/>
      </w:pPr>
      <w:r w:rsidRPr="001A1DE5">
        <w:rPr>
          <w:b/>
        </w:rPr>
        <w:t>Gambar 11.</w:t>
      </w:r>
      <w:r w:rsidR="005A4F99" w:rsidRPr="001A1DE5">
        <w:rPr>
          <w:b/>
        </w:rPr>
        <w:t>2</w:t>
      </w:r>
      <w:r w:rsidR="00214E86" w:rsidRPr="001A1DE5">
        <w:rPr>
          <w:b/>
        </w:rPr>
        <w:t>1</w:t>
      </w:r>
      <w:r w:rsidR="00A532D5" w:rsidRPr="001A1DE5">
        <w:rPr>
          <w:b/>
        </w:rPr>
        <w:t xml:space="preserve"> Contoh perhitungan dengan filter rerata harmonik</w:t>
      </w:r>
    </w:p>
    <w:p w:rsidR="00000CDC" w:rsidRPr="001A1DE5" w:rsidRDefault="00000CDC" w:rsidP="00B3436E">
      <w:pPr>
        <w:spacing w:after="0" w:line="360" w:lineRule="auto"/>
        <w:jc w:val="both"/>
      </w:pPr>
    </w:p>
    <w:p w:rsidR="00A532D5" w:rsidRPr="001A1DE5" w:rsidRDefault="00A532D5" w:rsidP="00B3436E">
      <w:pPr>
        <w:tabs>
          <w:tab w:val="left" w:pos="426"/>
        </w:tabs>
        <w:spacing w:line="360" w:lineRule="auto"/>
        <w:jc w:val="both"/>
      </w:pPr>
      <w:r w:rsidRPr="001A1DE5">
        <w:tab/>
        <w:t>Contoh berikut merupakan perwujudan untuk melakukan penapisan dengan filter rerata harmonik.</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A532D5" w:rsidRPr="001A1DE5" w:rsidTr="009E5DC1">
        <w:tc>
          <w:tcPr>
            <w:tcW w:w="930" w:type="dxa"/>
          </w:tcPr>
          <w:p w:rsidR="00A532D5" w:rsidRPr="001A1DE5" w:rsidRDefault="00A532D5"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4E5A8D41" wp14:editId="02E9C943">
                  <wp:extent cx="466725" cy="438150"/>
                  <wp:effectExtent l="0" t="0" r="9525" b="0"/>
                  <wp:docPr id="25" name="Picture 25"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A532D5" w:rsidRPr="001A1DE5" w:rsidRDefault="00A532D5"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69404B" w:rsidRPr="001A1DE5">
              <w:rPr>
                <w:rFonts w:eastAsia="Calibri"/>
                <w:b/>
                <w:color w:val="FFFFFF"/>
              </w:rPr>
              <w:t>filharmonik.m</w:t>
            </w:r>
          </w:p>
        </w:tc>
      </w:tr>
    </w:tbl>
    <w:p w:rsidR="00A532D5" w:rsidRPr="001A1DE5" w:rsidRDefault="00A532D5" w:rsidP="00B3436E">
      <w:pPr>
        <w:tabs>
          <w:tab w:val="left" w:pos="426"/>
        </w:tabs>
        <w:spacing w:line="360" w:lineRule="auto"/>
        <w:jc w:val="both"/>
        <w:rPr>
          <w:rFonts w:eastAsia="Calibri"/>
        </w:rPr>
      </w:pP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filharmonik(F, ukuran)</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FILHARMONIK Melakukan penghilangan derau dengan</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rerata harmonik</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 xml:space="preserve">    for j=1+setengah: n-setengah</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0;</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jum + 1 / F(i+p, j+q);</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(ukuran * ukuran) / jum;</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75B85" w:rsidRPr="001A1DE5" w:rsidRDefault="00675B85"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69404B" w:rsidRPr="001A1DE5" w:rsidRDefault="0069404B" w:rsidP="00B3436E">
      <w:pPr>
        <w:suppressAutoHyphens w:val="0"/>
        <w:autoSpaceDE w:val="0"/>
        <w:autoSpaceDN w:val="0"/>
        <w:adjustRightInd w:val="0"/>
        <w:spacing w:after="0" w:line="360" w:lineRule="auto"/>
        <w:jc w:val="both"/>
        <w:rPr>
          <w:rFonts w:eastAsia="Times New Roman"/>
          <w:kern w:val="0"/>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A532D5" w:rsidRPr="001A1DE5" w:rsidTr="009E5DC1">
        <w:tc>
          <w:tcPr>
            <w:tcW w:w="284" w:type="dxa"/>
          </w:tcPr>
          <w:p w:rsidR="00A532D5" w:rsidRPr="001A1DE5" w:rsidRDefault="00A532D5" w:rsidP="00B3436E">
            <w:pPr>
              <w:tabs>
                <w:tab w:val="left" w:pos="426"/>
              </w:tabs>
              <w:spacing w:line="360" w:lineRule="auto"/>
              <w:jc w:val="both"/>
              <w:rPr>
                <w:rFonts w:eastAsia="Calibri"/>
              </w:rPr>
            </w:pPr>
          </w:p>
        </w:tc>
        <w:tc>
          <w:tcPr>
            <w:tcW w:w="7796" w:type="dxa"/>
            <w:shd w:val="pct20" w:color="auto" w:fill="000000"/>
          </w:tcPr>
          <w:p w:rsidR="00A532D5" w:rsidRPr="001A1DE5" w:rsidRDefault="00A532D5" w:rsidP="00B3436E">
            <w:pPr>
              <w:tabs>
                <w:tab w:val="left" w:pos="426"/>
              </w:tabs>
              <w:spacing w:line="360" w:lineRule="auto"/>
              <w:jc w:val="both"/>
              <w:rPr>
                <w:rFonts w:eastAsia="Calibri"/>
                <w:b/>
              </w:rPr>
            </w:pPr>
            <w:r w:rsidRPr="001A1DE5">
              <w:rPr>
                <w:rFonts w:eastAsia="Calibri"/>
                <w:b/>
              </w:rPr>
              <w:t>Akhir Program</w:t>
            </w:r>
          </w:p>
        </w:tc>
      </w:tr>
    </w:tbl>
    <w:p w:rsidR="00A532D5" w:rsidRPr="001A1DE5" w:rsidRDefault="00A532D5" w:rsidP="00B3436E">
      <w:pPr>
        <w:spacing w:after="0" w:line="360" w:lineRule="auto"/>
        <w:jc w:val="both"/>
      </w:pPr>
    </w:p>
    <w:p w:rsidR="00A3393E" w:rsidRPr="001A1DE5" w:rsidRDefault="00A3393E" w:rsidP="00B3436E">
      <w:pPr>
        <w:spacing w:after="0" w:line="360" w:lineRule="auto"/>
        <w:ind w:firstLine="709"/>
        <w:jc w:val="both"/>
      </w:pPr>
      <w:r w:rsidRPr="001A1DE5">
        <w:t xml:space="preserve">Contoh penggunaan fungsi </w:t>
      </w:r>
      <w:r w:rsidRPr="001A1DE5">
        <w:rPr>
          <w:rFonts w:ascii="Courier New" w:hAnsi="Courier New" w:cs="Courier New"/>
        </w:rPr>
        <w:t>filharmonik</w:t>
      </w:r>
      <w:r w:rsidRPr="001A1DE5">
        <w:t>:</w:t>
      </w:r>
    </w:p>
    <w:p w:rsidR="00A3393E" w:rsidRPr="001A1DE5" w:rsidRDefault="00A3393E" w:rsidP="00B3436E">
      <w:pPr>
        <w:spacing w:after="0" w:line="360" w:lineRule="auto"/>
        <w:jc w:val="both"/>
      </w:pP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imread('C:\Image\pantai.png');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 xml:space="preserve">&gt;&gt; </w:t>
      </w:r>
      <w:r w:rsidR="00675B85" w:rsidRPr="001A1DE5">
        <w:rPr>
          <w:rFonts w:ascii="Courier New" w:hAnsi="Courier New" w:cs="Courier New"/>
        </w:rPr>
        <w:t>G</w:t>
      </w:r>
      <w:r w:rsidR="003363F6" w:rsidRPr="001A1DE5">
        <w:rPr>
          <w:rFonts w:ascii="Courier New" w:hAnsi="Courier New" w:cs="Courier New"/>
        </w:rPr>
        <w:t xml:space="preserve"> </w:t>
      </w:r>
      <w:r w:rsidR="00675B85" w:rsidRPr="001A1DE5">
        <w:rPr>
          <w:rFonts w:ascii="Courier New" w:hAnsi="Courier New" w:cs="Courier New"/>
        </w:rPr>
        <w:t>=</w:t>
      </w:r>
      <w:r w:rsidR="003363F6" w:rsidRPr="001A1DE5">
        <w:rPr>
          <w:rFonts w:ascii="Courier New" w:hAnsi="Courier New" w:cs="Courier New"/>
        </w:rPr>
        <w:t xml:space="preserve"> </w:t>
      </w:r>
      <w:r w:rsidR="00675B85" w:rsidRPr="001A1DE5">
        <w:rPr>
          <w:rFonts w:ascii="Courier New" w:hAnsi="Courier New" w:cs="Courier New"/>
        </w:rPr>
        <w:t xml:space="preserve">drgaussian(Img, 10); </w:t>
      </w:r>
      <w:r w:rsidR="00380251" w:rsidRPr="001A1DE5">
        <w:rPr>
          <w:rFonts w:ascii="Courier New" w:eastAsia="Calibri" w:hAnsi="Courier New" w:cs="Courier New"/>
        </w:rPr>
        <w:sym w:font="Wingdings" w:char="F0C3"/>
      </w: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filharmonik(G);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w:t>
      </w:r>
    </w:p>
    <w:p w:rsidR="00A3393E" w:rsidRPr="001A1DE5" w:rsidRDefault="00A3393E" w:rsidP="00B3436E">
      <w:pPr>
        <w:spacing w:after="0" w:line="360" w:lineRule="auto"/>
        <w:jc w:val="both"/>
      </w:pPr>
    </w:p>
    <w:p w:rsidR="00A3393E" w:rsidRPr="001A1DE5" w:rsidRDefault="008730BE" w:rsidP="00B3436E">
      <w:pPr>
        <w:spacing w:after="0" w:line="360" w:lineRule="auto"/>
        <w:jc w:val="both"/>
      </w:pPr>
      <w:r w:rsidRPr="001A1DE5">
        <w:t>Ukuran jendela dapat</w:t>
      </w:r>
      <w:r w:rsidR="004951DD" w:rsidRPr="001A1DE5">
        <w:t xml:space="preserve"> ditentukan, m</w:t>
      </w:r>
      <w:r w:rsidR="00A3393E" w:rsidRPr="001A1DE5">
        <w:t>isalnya, seperti berikut:</w:t>
      </w:r>
    </w:p>
    <w:p w:rsidR="00A3393E" w:rsidRPr="001A1DE5" w:rsidRDefault="00A3393E" w:rsidP="00B3436E">
      <w:pPr>
        <w:spacing w:after="0" w:line="360" w:lineRule="auto"/>
        <w:jc w:val="both"/>
      </w:pPr>
    </w:p>
    <w:p w:rsidR="00A3393E" w:rsidRPr="001A1DE5" w:rsidRDefault="00A3393E"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filharmonik(G,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jc w:val="both"/>
      </w:pPr>
    </w:p>
    <w:p w:rsidR="00A3393E" w:rsidRPr="001A1DE5" w:rsidRDefault="00A3393E" w:rsidP="00B3436E">
      <w:pPr>
        <w:spacing w:after="0" w:line="360" w:lineRule="auto"/>
        <w:jc w:val="both"/>
      </w:pPr>
      <w:r w:rsidRPr="001A1DE5">
        <w:t xml:space="preserve">Pada contoh di atas, ukuran jendela </w:t>
      </w:r>
      <w:r w:rsidR="00166AF0">
        <w:t>adalah</w:t>
      </w:r>
      <w:r w:rsidRPr="001A1DE5">
        <w:t xml:space="preserve"> 5 x 5. </w:t>
      </w:r>
    </w:p>
    <w:p w:rsidR="00A3393E" w:rsidRPr="001A1DE5" w:rsidRDefault="00A3393E" w:rsidP="00B3436E">
      <w:pPr>
        <w:spacing w:after="0" w:line="360" w:lineRule="auto"/>
        <w:ind w:firstLine="709"/>
        <w:jc w:val="both"/>
      </w:pPr>
      <w:r w:rsidRPr="001A1DE5">
        <w:t xml:space="preserve">Efek filter rerata harmonik diperlihatkan pada Gambar </w:t>
      </w:r>
      <w:r w:rsidR="001F5981" w:rsidRPr="001A1DE5">
        <w:t>11.</w:t>
      </w:r>
      <w:r w:rsidR="00CC2785" w:rsidRPr="001A1DE5">
        <w:t>22</w:t>
      </w:r>
      <w:r w:rsidR="001F5981" w:rsidRPr="001A1DE5">
        <w:t xml:space="preserve"> dan Gambar 11.</w:t>
      </w:r>
      <w:r w:rsidR="00CC2785" w:rsidRPr="001A1DE5">
        <w:t>23</w:t>
      </w:r>
      <w:r w:rsidR="001F5981" w:rsidRPr="001A1DE5">
        <w:t>.</w:t>
      </w:r>
      <w:r w:rsidR="0069404B" w:rsidRPr="001A1DE5">
        <w:t xml:space="preserve"> Gambar 11.</w:t>
      </w:r>
      <w:r w:rsidR="00CC2785" w:rsidRPr="001A1DE5">
        <w:t>23</w:t>
      </w:r>
      <w:r w:rsidR="0069404B" w:rsidRPr="001A1DE5">
        <w:t xml:space="preserve"> menunjukkan bahwa filter rerata harmonik tidak </w:t>
      </w:r>
      <w:r w:rsidR="008730BE" w:rsidRPr="001A1DE5">
        <w:t>dapat</w:t>
      </w:r>
      <w:r w:rsidR="0069404B" w:rsidRPr="001A1DE5">
        <w:t xml:space="preserve"> mengatasi derau merica.</w:t>
      </w:r>
      <w:r w:rsidR="00F17328" w:rsidRPr="001A1DE5">
        <w:t xml:space="preserve"> Bintik warna putih </w:t>
      </w:r>
      <w:r w:rsidR="008730BE" w:rsidRPr="001A1DE5">
        <w:t>dapat</w:t>
      </w:r>
      <w:r w:rsidR="00F17328" w:rsidRPr="001A1DE5">
        <w:t xml:space="preserve"> dihilangkan, tetapi bintik warna hitam justru </w:t>
      </w:r>
      <w:r w:rsidR="00166AF0">
        <w:t>lebih</w:t>
      </w:r>
      <w:r w:rsidR="00F17328" w:rsidRPr="001A1DE5">
        <w:t xml:space="preserve"> ditonjolkan.</w:t>
      </w:r>
    </w:p>
    <w:p w:rsidR="00A3393E" w:rsidRPr="001A1DE5" w:rsidRDefault="00A3393E" w:rsidP="00B3436E">
      <w:pPr>
        <w:spacing w:after="0" w:line="360" w:lineRule="auto"/>
        <w:ind w:firstLine="709"/>
        <w:jc w:val="both"/>
      </w:pPr>
    </w:p>
    <w:p w:rsidR="00A3393E" w:rsidRPr="001A1DE5" w:rsidRDefault="00675B85" w:rsidP="00B3436E">
      <w:pPr>
        <w:spacing w:after="0" w:line="360" w:lineRule="auto"/>
        <w:jc w:val="center"/>
      </w:pPr>
      <w:r w:rsidRPr="001A1DE5">
        <w:object w:dxaOrig="8528" w:dyaOrig="8819">
          <v:shape id="_x0000_i1044" type="#_x0000_t75" style="width:364.75pt;height:372.9pt" o:ole="">
            <v:imagedata r:id="rId51" o:title=""/>
          </v:shape>
          <o:OLEObject Type="Embed" ProgID="Word.Document.12" ShapeID="_x0000_i1044" DrawAspect="Content" ObjectID="_1401562516" r:id="rId52"/>
        </w:object>
      </w:r>
    </w:p>
    <w:p w:rsidR="001F5981" w:rsidRPr="001A1DE5" w:rsidRDefault="00A3393E" w:rsidP="004951DD">
      <w:pPr>
        <w:spacing w:after="0" w:line="240" w:lineRule="auto"/>
        <w:jc w:val="center"/>
        <w:rPr>
          <w:b/>
        </w:rPr>
      </w:pPr>
      <w:r w:rsidRPr="001A1DE5">
        <w:rPr>
          <w:b/>
        </w:rPr>
        <w:t>Gambar 11.</w:t>
      </w:r>
      <w:r w:rsidR="005A4F99" w:rsidRPr="001A1DE5">
        <w:rPr>
          <w:b/>
        </w:rPr>
        <w:t>2</w:t>
      </w:r>
      <w:r w:rsidR="00214E86" w:rsidRPr="001A1DE5">
        <w:rPr>
          <w:b/>
        </w:rPr>
        <w:t>2</w:t>
      </w:r>
      <w:r w:rsidR="001F5981" w:rsidRPr="001A1DE5">
        <w:rPr>
          <w:b/>
        </w:rPr>
        <w:t xml:space="preserve"> Contoh efek filter rerata harmonik</w:t>
      </w:r>
    </w:p>
    <w:p w:rsidR="00A3393E" w:rsidRPr="001A1DE5" w:rsidRDefault="001F5981" w:rsidP="004951DD">
      <w:pPr>
        <w:spacing w:after="0" w:line="240" w:lineRule="auto"/>
        <w:jc w:val="center"/>
        <w:rPr>
          <w:b/>
        </w:rPr>
      </w:pPr>
      <w:proofErr w:type="gramStart"/>
      <w:r w:rsidRPr="001A1DE5">
        <w:rPr>
          <w:b/>
        </w:rPr>
        <w:t>pada</w:t>
      </w:r>
      <w:proofErr w:type="gramEnd"/>
      <w:r w:rsidRPr="001A1DE5">
        <w:rPr>
          <w:b/>
        </w:rPr>
        <w:t xml:space="preserve"> citra yang diberi derau </w:t>
      </w:r>
      <w:r w:rsidRPr="004E2BCE">
        <w:rPr>
          <w:b/>
          <w:i/>
        </w:rPr>
        <w:t>Gaussian</w:t>
      </w:r>
    </w:p>
    <w:p w:rsidR="00000CDC" w:rsidRPr="001A1DE5" w:rsidRDefault="00000CDC" w:rsidP="00B3436E">
      <w:pPr>
        <w:spacing w:after="0" w:line="360" w:lineRule="auto"/>
        <w:jc w:val="both"/>
      </w:pPr>
    </w:p>
    <w:p w:rsidR="001F5981" w:rsidRPr="001A1DE5" w:rsidRDefault="007F23E9" w:rsidP="00B3436E">
      <w:pPr>
        <w:spacing w:after="0" w:line="360" w:lineRule="auto"/>
        <w:jc w:val="center"/>
      </w:pPr>
      <w:r w:rsidRPr="001A1DE5">
        <w:object w:dxaOrig="8528" w:dyaOrig="8837">
          <v:shape id="_x0000_i1045" type="#_x0000_t75" style="width:364.75pt;height:373.6pt" o:ole="">
            <v:imagedata r:id="rId53" o:title=""/>
          </v:shape>
          <o:OLEObject Type="Embed" ProgID="Word.Document.12" ShapeID="_x0000_i1045" DrawAspect="Content" ObjectID="_1401562517" r:id="rId54"/>
        </w:object>
      </w:r>
    </w:p>
    <w:p w:rsidR="001F5981" w:rsidRPr="001A1DE5" w:rsidRDefault="001F5981" w:rsidP="004951DD">
      <w:pPr>
        <w:spacing w:after="0" w:line="240" w:lineRule="auto"/>
        <w:jc w:val="center"/>
        <w:rPr>
          <w:b/>
        </w:rPr>
      </w:pPr>
      <w:r w:rsidRPr="001A1DE5">
        <w:rPr>
          <w:b/>
        </w:rPr>
        <w:t>Gambar 11.</w:t>
      </w:r>
      <w:r w:rsidR="005A4F99" w:rsidRPr="001A1DE5">
        <w:rPr>
          <w:b/>
        </w:rPr>
        <w:t>2</w:t>
      </w:r>
      <w:r w:rsidR="00214E86" w:rsidRPr="001A1DE5">
        <w:rPr>
          <w:b/>
        </w:rPr>
        <w:t>3</w:t>
      </w:r>
      <w:r w:rsidRPr="001A1DE5">
        <w:rPr>
          <w:b/>
        </w:rPr>
        <w:t xml:space="preserve"> Contoh efek filter rerata harmonik</w:t>
      </w:r>
    </w:p>
    <w:p w:rsidR="00DE28C8" w:rsidRPr="001A1DE5" w:rsidRDefault="001F5981" w:rsidP="004951DD">
      <w:pPr>
        <w:spacing w:after="0" w:line="240" w:lineRule="auto"/>
        <w:jc w:val="center"/>
        <w:rPr>
          <w:b/>
        </w:rPr>
      </w:pPr>
      <w:r w:rsidRPr="001A1DE5">
        <w:rPr>
          <w:b/>
        </w:rPr>
        <w:t>pada citra yang diberi derau garam dan merica</w:t>
      </w:r>
    </w:p>
    <w:p w:rsidR="00DE28C8" w:rsidRPr="001A1DE5" w:rsidRDefault="00DE28C8"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11.4.4</w:t>
      </w:r>
      <w:r w:rsidR="005A56DD" w:rsidRPr="001A1DE5">
        <w:rPr>
          <w:rFonts w:ascii="Times New Roman" w:hAnsi="Times New Roman" w:cs="Times New Roman"/>
          <w:sz w:val="24"/>
          <w:szCs w:val="24"/>
        </w:rPr>
        <w:t xml:space="preserve"> Filter Rerata Kontraharmonik</w:t>
      </w:r>
    </w:p>
    <w:p w:rsidR="004261FA" w:rsidRPr="001A1DE5" w:rsidRDefault="004261FA" w:rsidP="00B3436E">
      <w:pPr>
        <w:spacing w:after="0" w:line="360" w:lineRule="auto"/>
        <w:jc w:val="both"/>
      </w:pPr>
      <w:r w:rsidRPr="001A1DE5">
        <w:tab/>
        <w:t xml:space="preserve">Penapisan dengan filter rerata </w:t>
      </w:r>
      <w:r w:rsidR="00166AF0">
        <w:t>kontra</w:t>
      </w:r>
      <w:r w:rsidRPr="001A1DE5">
        <w:t>harmonik</w:t>
      </w:r>
      <w:r w:rsidR="008C1801" w:rsidRPr="001A1DE5">
        <w:fldChar w:fldCharType="begin"/>
      </w:r>
      <w:r w:rsidR="008C1801" w:rsidRPr="001A1DE5">
        <w:instrText xml:space="preserve"> XE "filter rerata harmonik" </w:instrText>
      </w:r>
      <w:r w:rsidR="008C1801" w:rsidRPr="001A1DE5">
        <w:fldChar w:fldCharType="end"/>
      </w:r>
      <w:r w:rsidRPr="001A1DE5">
        <w:t xml:space="preserve"> (</w:t>
      </w:r>
      <w:r w:rsidRPr="001A1DE5">
        <w:rPr>
          <w:i/>
        </w:rPr>
        <w:t>contraharmonic mean filter</w:t>
      </w:r>
      <w:r w:rsidR="008C1801" w:rsidRPr="001A1DE5">
        <w:rPr>
          <w:i/>
        </w:rPr>
        <w:fldChar w:fldCharType="begin"/>
      </w:r>
      <w:r w:rsidR="008C1801" w:rsidRPr="001A1DE5">
        <w:instrText xml:space="preserve"> XE "</w:instrText>
      </w:r>
      <w:r w:rsidR="008C1801" w:rsidRPr="001A1DE5">
        <w:rPr>
          <w:i/>
        </w:rPr>
        <w:instrText>contraharmonic mean filter</w:instrText>
      </w:r>
      <w:r w:rsidR="008C1801" w:rsidRPr="001A1DE5">
        <w:instrText xml:space="preserve">" </w:instrText>
      </w:r>
      <w:r w:rsidR="008C1801" w:rsidRPr="001A1DE5">
        <w:rPr>
          <w:i/>
        </w:rPr>
        <w:fldChar w:fldCharType="end"/>
      </w:r>
      <w:r w:rsidRPr="001A1DE5">
        <w:t>) dilaksanakan dengan menggunakan rumus berikut:</w:t>
      </w:r>
    </w:p>
    <w:p w:rsidR="004261FA" w:rsidRPr="001A1DE5" w:rsidRDefault="004261FA" w:rsidP="00B3436E">
      <w:pPr>
        <w:spacing w:after="0" w:line="360" w:lineRule="auto"/>
        <w:jc w:val="both"/>
      </w:pPr>
    </w:p>
    <w:p w:rsidR="004261FA"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(p,q)∈</m:t>
                </m:r>
                <m:sSub>
                  <m:sSubPr>
                    <m:ctrlPr>
                      <w:rPr>
                        <w:rFonts w:ascii="Cambria Math" w:hAnsi="Cambria Math"/>
                        <w:i/>
                      </w:rPr>
                    </m:ctrlPr>
                  </m:sSubPr>
                  <m:e>
                    <m:r>
                      <w:rPr>
                        <w:rFonts w:ascii="Cambria Math" w:hAnsi="Cambria Math"/>
                      </w:rPr>
                      <m:t>S</m:t>
                    </m:r>
                  </m:e>
                  <m:sub>
                    <m:r>
                      <w:rPr>
                        <w:rFonts w:ascii="Cambria Math" w:hAnsi="Cambria Math"/>
                      </w:rPr>
                      <m:t xml:space="preserve">yx  </m:t>
                    </m:r>
                  </m:sub>
                </m:sSub>
              </m:sub>
              <m:sup/>
              <m:e>
                <m:sSup>
                  <m:sSupPr>
                    <m:ctrlPr>
                      <w:rPr>
                        <w:rFonts w:ascii="Cambria Math" w:hAnsi="Cambria Math"/>
                        <w:i/>
                      </w:rPr>
                    </m:ctrlPr>
                  </m:sSupPr>
                  <m:e>
                    <m:r>
                      <w:rPr>
                        <w:rFonts w:ascii="Cambria Math" w:hAnsi="Cambria Math"/>
                      </w:rPr>
                      <m:t>g(p,q)</m:t>
                    </m:r>
                  </m:e>
                  <m:sup>
                    <m:r>
                      <w:rPr>
                        <w:rFonts w:ascii="Cambria Math" w:hAnsi="Cambria Math"/>
                      </w:rPr>
                      <m:t>Q+1</m:t>
                    </m:r>
                  </m:sup>
                </m:sSup>
              </m:e>
            </m:nary>
          </m:num>
          <m:den>
            <m:nary>
              <m:naryPr>
                <m:chr m:val="∑"/>
                <m:limLoc m:val="undOvr"/>
                <m:supHide m:val="1"/>
                <m:ctrlPr>
                  <w:rPr>
                    <w:rFonts w:ascii="Cambria Math" w:hAnsi="Cambria Math"/>
                    <w:i/>
                  </w:rPr>
                </m:ctrlPr>
              </m:naryPr>
              <m:sub>
                <m:r>
                  <w:rPr>
                    <w:rFonts w:ascii="Cambria Math" w:hAnsi="Cambria Math"/>
                  </w:rPr>
                  <m:t>(p,q)∈</m:t>
                </m:r>
                <m:sSub>
                  <m:sSubPr>
                    <m:ctrlPr>
                      <w:rPr>
                        <w:rFonts w:ascii="Cambria Math" w:hAnsi="Cambria Math"/>
                        <w:i/>
                      </w:rPr>
                    </m:ctrlPr>
                  </m:sSubPr>
                  <m:e>
                    <m:r>
                      <w:rPr>
                        <w:rFonts w:ascii="Cambria Math" w:hAnsi="Cambria Math"/>
                      </w:rPr>
                      <m:t>S</m:t>
                    </m:r>
                  </m:e>
                  <m:sub>
                    <m:r>
                      <w:rPr>
                        <w:rFonts w:ascii="Cambria Math" w:hAnsi="Cambria Math"/>
                      </w:rPr>
                      <m:t xml:space="preserve">yx  </m:t>
                    </m:r>
                  </m:sub>
                </m:sSub>
              </m:sub>
              <m:sup/>
              <m:e>
                <m:sSup>
                  <m:sSupPr>
                    <m:ctrlPr>
                      <w:rPr>
                        <w:rFonts w:ascii="Cambria Math" w:hAnsi="Cambria Math"/>
                        <w:i/>
                      </w:rPr>
                    </m:ctrlPr>
                  </m:sSupPr>
                  <m:e>
                    <m:r>
                      <w:rPr>
                        <w:rFonts w:ascii="Cambria Math" w:hAnsi="Cambria Math"/>
                      </w:rPr>
                      <m:t>g(p,q)</m:t>
                    </m:r>
                  </m:e>
                  <m:sup>
                    <m:r>
                      <w:rPr>
                        <w:rFonts w:ascii="Cambria Math" w:hAnsi="Cambria Math"/>
                      </w:rPr>
                      <m:t>Q</m:t>
                    </m:r>
                  </m:sup>
                </m:sSup>
              </m:e>
            </m:nary>
          </m:den>
        </m:f>
      </m:oMath>
      <w:r w:rsidR="004261FA" w:rsidRPr="001A1DE5">
        <w:tab/>
      </w:r>
      <w:r w:rsidR="004261FA" w:rsidRPr="001A1DE5">
        <w:tab/>
      </w:r>
      <w:r w:rsidR="004261FA" w:rsidRPr="001A1DE5">
        <w:tab/>
      </w:r>
      <w:r w:rsidR="004261FA" w:rsidRPr="001A1DE5">
        <w:tab/>
      </w:r>
      <w:r w:rsidR="004261FA" w:rsidRPr="001A1DE5">
        <w:tab/>
      </w:r>
      <w:r w:rsidR="004261FA" w:rsidRPr="001A1DE5">
        <w:tab/>
      </w:r>
      <w:r w:rsidR="00994DE9" w:rsidRPr="001A1DE5">
        <w:t>(11.25</w:t>
      </w:r>
      <w:r w:rsidR="004261FA" w:rsidRPr="001A1DE5">
        <w:t>)</w:t>
      </w:r>
    </w:p>
    <w:p w:rsidR="004261FA" w:rsidRPr="001A1DE5" w:rsidRDefault="004261FA" w:rsidP="00B3436E">
      <w:pPr>
        <w:spacing w:after="0" w:line="360" w:lineRule="auto"/>
        <w:jc w:val="both"/>
      </w:pPr>
    </w:p>
    <w:p w:rsidR="004261FA" w:rsidRPr="001A1DE5" w:rsidRDefault="004261FA" w:rsidP="00B3436E">
      <w:pPr>
        <w:spacing w:after="0" w:line="360" w:lineRule="auto"/>
        <w:jc w:val="both"/>
      </w:pPr>
      <w:r w:rsidRPr="001A1DE5">
        <w:t>Dalam hal ini, Q dinamakan orde filter.</w:t>
      </w:r>
    </w:p>
    <w:p w:rsidR="004261FA" w:rsidRPr="001A1DE5" w:rsidRDefault="00F52920" w:rsidP="00B3436E">
      <w:pPr>
        <w:spacing w:after="0" w:line="360" w:lineRule="auto"/>
        <w:jc w:val="both"/>
      </w:pPr>
      <w:r w:rsidRPr="001A1DE5">
        <w:tab/>
      </w:r>
      <w:r w:rsidR="004261FA" w:rsidRPr="001A1DE5">
        <w:t>Filter</w:t>
      </w:r>
      <w:r w:rsidRPr="001A1DE5">
        <w:t xml:space="preserve"> rerata </w:t>
      </w:r>
      <w:r w:rsidR="00166AF0">
        <w:t>kontra</w:t>
      </w:r>
      <w:r w:rsidRPr="001A1DE5">
        <w:t>harmonik</w:t>
      </w:r>
      <w:r w:rsidR="004261FA" w:rsidRPr="001A1DE5">
        <w:t xml:space="preserve"> cocok digunakan untuk menghilangkan derau garam dan merica, tetapi tidak </w:t>
      </w:r>
      <w:r w:rsidR="008730BE" w:rsidRPr="001A1DE5">
        <w:t>dapat</w:t>
      </w:r>
      <w:r w:rsidR="004261FA" w:rsidRPr="001A1DE5">
        <w:t xml:space="preserve"> dilakukan sekaligus. Dalam hal ini, nilai Q positif berguna untuk menghilangkan derau merica dan nilai Q negatif berguna </w:t>
      </w:r>
      <w:r w:rsidR="004261FA" w:rsidRPr="001A1DE5">
        <w:lastRenderedPageBreak/>
        <w:t>untuk membuang derau garam (Gonzalez dan Woods, 2002). Sebagai contoh, perhitungan pada filter rerata kontraharmonik ditunjukkan pada Gambar 11.</w:t>
      </w:r>
      <w:r w:rsidR="00DC3FBF" w:rsidRPr="001A1DE5">
        <w:t>24.</w:t>
      </w:r>
    </w:p>
    <w:p w:rsidR="008475CC" w:rsidRPr="001A1DE5" w:rsidRDefault="008475CC" w:rsidP="00B3436E">
      <w:pPr>
        <w:spacing w:after="0" w:line="360" w:lineRule="auto"/>
        <w:jc w:val="both"/>
      </w:pPr>
    </w:p>
    <w:p w:rsidR="00000CDC" w:rsidRPr="001A1DE5" w:rsidRDefault="00BF12AD" w:rsidP="00B3436E">
      <w:pPr>
        <w:spacing w:after="0" w:line="360" w:lineRule="auto"/>
        <w:ind w:firstLine="709"/>
        <w:jc w:val="center"/>
      </w:pPr>
      <w:r w:rsidRPr="001A1DE5">
        <w:object w:dxaOrig="8190" w:dyaOrig="5175">
          <v:shape id="_x0000_i1046" type="#_x0000_t75" style="width:349.15pt;height:218.7pt" o:ole="">
            <v:imagedata r:id="rId55" o:title=""/>
          </v:shape>
          <o:OLEObject Type="Embed" ProgID="Word.Document.12" ShapeID="_x0000_i1046" DrawAspect="Content" ObjectID="_1401562518" r:id="rId56"/>
        </w:object>
      </w:r>
    </w:p>
    <w:p w:rsidR="00F52920" w:rsidRPr="001A1DE5" w:rsidRDefault="005A4F99" w:rsidP="00B3436E">
      <w:pPr>
        <w:spacing w:after="0" w:line="360" w:lineRule="auto"/>
        <w:jc w:val="center"/>
      </w:pPr>
      <w:r w:rsidRPr="001A1DE5">
        <w:rPr>
          <w:b/>
        </w:rPr>
        <w:t>Gambar 11.2</w:t>
      </w:r>
      <w:r w:rsidR="00214E86" w:rsidRPr="001A1DE5">
        <w:rPr>
          <w:b/>
        </w:rPr>
        <w:t>4</w:t>
      </w:r>
      <w:r w:rsidR="00214E86" w:rsidRPr="001A1DE5">
        <w:t xml:space="preserve"> </w:t>
      </w:r>
      <w:r w:rsidR="00214E86" w:rsidRPr="001A1DE5">
        <w:rPr>
          <w:b/>
        </w:rPr>
        <w:t>Ilustrasi perhitungan dengan filter rerata kontraharmonik</w:t>
      </w:r>
    </w:p>
    <w:p w:rsidR="005A4F99" w:rsidRPr="001A1DE5" w:rsidRDefault="005A4F99" w:rsidP="00B3436E">
      <w:pPr>
        <w:spacing w:after="0" w:line="360" w:lineRule="auto"/>
        <w:ind w:firstLine="709"/>
        <w:jc w:val="both"/>
      </w:pPr>
    </w:p>
    <w:p w:rsidR="001D4A81" w:rsidRPr="001A1DE5" w:rsidRDefault="00A532D5" w:rsidP="00B3436E">
      <w:pPr>
        <w:tabs>
          <w:tab w:val="left" w:pos="426"/>
        </w:tabs>
        <w:spacing w:line="360" w:lineRule="auto"/>
        <w:jc w:val="both"/>
      </w:pPr>
      <w:r w:rsidRPr="001A1DE5">
        <w:tab/>
        <w:t xml:space="preserve">Contoh berikut merupakan perwujudan untuk melakukan penapisan dengan filter rerata </w:t>
      </w:r>
      <w:r w:rsidR="008E7EE6" w:rsidRPr="001A1DE5">
        <w:t>kontraharmonik</w:t>
      </w:r>
      <w:r w:rsidRPr="001A1DE5">
        <w:t>.</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1D4A81" w:rsidRPr="001A1DE5" w:rsidTr="009E5DC1">
        <w:tc>
          <w:tcPr>
            <w:tcW w:w="930" w:type="dxa"/>
          </w:tcPr>
          <w:p w:rsidR="001D4A81" w:rsidRPr="001A1DE5" w:rsidRDefault="001D4A81"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5DDAD03A" wp14:editId="2E732674">
                  <wp:extent cx="466725" cy="438150"/>
                  <wp:effectExtent l="0" t="0" r="9525" b="0"/>
                  <wp:docPr id="20" name="Picture 20"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1D4A81" w:rsidRPr="001A1DE5" w:rsidRDefault="001D4A81"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8E7EE6" w:rsidRPr="001A1DE5">
              <w:rPr>
                <w:rFonts w:eastAsia="Calibri"/>
                <w:b/>
                <w:color w:val="FFFFFF"/>
              </w:rPr>
              <w:t>filkontra.m</w:t>
            </w:r>
          </w:p>
        </w:tc>
      </w:tr>
    </w:tbl>
    <w:p w:rsidR="001D4A81" w:rsidRPr="001A1DE5" w:rsidRDefault="001D4A81" w:rsidP="00B3436E">
      <w:pPr>
        <w:tabs>
          <w:tab w:val="left" w:pos="426"/>
        </w:tabs>
        <w:spacing w:line="360" w:lineRule="auto"/>
        <w:jc w:val="both"/>
        <w:rPr>
          <w:rFonts w:eastAsia="Calibri"/>
        </w:rPr>
      </w:pP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filkontra(F, ukuran, orde)</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FILKONTRA Melakukan penghilangan derau dengan</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rerata kontraharmonik</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orde = orde filter</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3</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orde = 2;</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setengah = floor(ukuran / 2);</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atas = 0;</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bawah = 0;</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atas = atas + F(i+p, j+q)^orde;</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bawah = bawah + F(i+p, j+q)^(orde-1);</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atas / bawah;</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320766" w:rsidRPr="001A1DE5" w:rsidRDefault="00320766"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1D4A81" w:rsidRPr="001A1DE5" w:rsidRDefault="001D4A81" w:rsidP="00B3436E">
      <w:pPr>
        <w:tabs>
          <w:tab w:val="left" w:pos="426"/>
        </w:tabs>
        <w:spacing w:line="360" w:lineRule="auto"/>
        <w:jc w:val="both"/>
        <w:rPr>
          <w:rFonts w:eastAsia="Calibri"/>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1D4A81" w:rsidRPr="001A1DE5" w:rsidTr="009E5DC1">
        <w:tc>
          <w:tcPr>
            <w:tcW w:w="284" w:type="dxa"/>
          </w:tcPr>
          <w:p w:rsidR="001D4A81" w:rsidRPr="001A1DE5" w:rsidRDefault="001D4A81" w:rsidP="00B3436E">
            <w:pPr>
              <w:tabs>
                <w:tab w:val="left" w:pos="426"/>
              </w:tabs>
              <w:spacing w:line="360" w:lineRule="auto"/>
              <w:jc w:val="both"/>
              <w:rPr>
                <w:rFonts w:eastAsia="Calibri"/>
              </w:rPr>
            </w:pPr>
          </w:p>
        </w:tc>
        <w:tc>
          <w:tcPr>
            <w:tcW w:w="7796" w:type="dxa"/>
            <w:shd w:val="pct20" w:color="auto" w:fill="000000"/>
          </w:tcPr>
          <w:p w:rsidR="001D4A81" w:rsidRPr="001A1DE5" w:rsidRDefault="001D4A81" w:rsidP="00B3436E">
            <w:pPr>
              <w:tabs>
                <w:tab w:val="left" w:pos="426"/>
              </w:tabs>
              <w:spacing w:line="360" w:lineRule="auto"/>
              <w:jc w:val="both"/>
              <w:rPr>
                <w:rFonts w:eastAsia="Calibri"/>
                <w:b/>
              </w:rPr>
            </w:pPr>
            <w:r w:rsidRPr="001A1DE5">
              <w:rPr>
                <w:rFonts w:eastAsia="Calibri"/>
                <w:b/>
              </w:rPr>
              <w:t>Akhir Program</w:t>
            </w:r>
          </w:p>
        </w:tc>
      </w:tr>
    </w:tbl>
    <w:p w:rsidR="00000CDC" w:rsidRPr="001A1DE5" w:rsidRDefault="00000CDC" w:rsidP="00B3436E">
      <w:pPr>
        <w:spacing w:after="0" w:line="360" w:lineRule="auto"/>
        <w:jc w:val="both"/>
      </w:pPr>
    </w:p>
    <w:p w:rsidR="00166AF0" w:rsidRPr="001A1DE5" w:rsidRDefault="00A3393E" w:rsidP="00166AF0">
      <w:pPr>
        <w:spacing w:line="360" w:lineRule="auto"/>
        <w:ind w:firstLine="709"/>
        <w:jc w:val="both"/>
      </w:pPr>
      <w:r w:rsidRPr="001A1DE5">
        <w:t xml:space="preserve">Contoh penggunaan fungsi </w:t>
      </w:r>
      <w:r w:rsidRPr="001A1DE5">
        <w:rPr>
          <w:rFonts w:ascii="Courier New" w:hAnsi="Courier New" w:cs="Courier New"/>
        </w:rPr>
        <w:t>f</w:t>
      </w:r>
      <w:r w:rsidR="00BF12AD" w:rsidRPr="001A1DE5">
        <w:rPr>
          <w:rFonts w:ascii="Courier New" w:hAnsi="Courier New" w:cs="Courier New"/>
        </w:rPr>
        <w:t>ilkontra</w:t>
      </w:r>
      <w:r w:rsidR="00166AF0">
        <w:t>:</w:t>
      </w:r>
    </w:p>
    <w:p w:rsidR="00BF12AD" w:rsidRPr="001A1DE5" w:rsidRDefault="00462005"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BA1350" w:rsidRPr="001A1DE5">
        <w:rPr>
          <w:rFonts w:ascii="Courier New" w:hAnsi="Courier New" w:cs="Courier New"/>
        </w:rPr>
        <w:t>imread('C:\Image\boneka</w:t>
      </w:r>
      <w:r w:rsidR="00445554" w:rsidRPr="001A1DE5">
        <w:rPr>
          <w:rFonts w:ascii="Courier New" w:hAnsi="Courier New" w:cs="Courier New"/>
        </w:rPr>
        <w:t>.png</w:t>
      </w:r>
      <w:r w:rsidR="00BF12AD"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drgaussian(Img,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BF12AD"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filkontra(G,3);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BF12AD" w:rsidP="00B3436E">
      <w:pPr>
        <w:spacing w:after="0" w:line="360" w:lineRule="auto"/>
        <w:ind w:left="709"/>
        <w:jc w:val="both"/>
        <w:rPr>
          <w:rFonts w:ascii="Courier New" w:hAnsi="Courier New" w:cs="Courier New"/>
        </w:rPr>
      </w:pPr>
      <w:r w:rsidRPr="001A1DE5">
        <w:rPr>
          <w:rFonts w:ascii="Courier New" w:hAnsi="Courier New" w:cs="Courier New"/>
        </w:rPr>
        <w:t>&gt;&gt;</w:t>
      </w:r>
    </w:p>
    <w:p w:rsidR="00BF12AD" w:rsidRPr="001A1DE5" w:rsidRDefault="00BF12AD" w:rsidP="00B3436E">
      <w:pPr>
        <w:spacing w:after="0" w:line="360" w:lineRule="auto"/>
        <w:jc w:val="both"/>
      </w:pPr>
    </w:p>
    <w:p w:rsidR="00A3393E" w:rsidRPr="001A1DE5" w:rsidRDefault="00A3393E" w:rsidP="00166AF0">
      <w:pPr>
        <w:spacing w:line="360" w:lineRule="auto"/>
        <w:jc w:val="both"/>
      </w:pPr>
      <w:r w:rsidRPr="001A1DE5">
        <w:t xml:space="preserve">Ukuran jendela </w:t>
      </w:r>
      <w:r w:rsidR="008730BE" w:rsidRPr="001A1DE5">
        <w:t>dapat</w:t>
      </w:r>
      <w:r w:rsidRPr="001A1DE5">
        <w:t xml:space="preserve"> ditentukan. Misalnya, seperti</w:t>
      </w:r>
      <w:r w:rsidR="00166AF0">
        <w:t xml:space="preserve"> berikut:</w:t>
      </w:r>
    </w:p>
    <w:p w:rsidR="00A3393E" w:rsidRPr="001A1DE5" w:rsidRDefault="00BF12AD"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filkontra</w:t>
      </w:r>
      <w:r w:rsidR="00A3393E" w:rsidRPr="001A1DE5">
        <w:rPr>
          <w:rFonts w:ascii="Courier New" w:hAnsi="Courier New" w:cs="Courier New"/>
        </w:rPr>
        <w:t>(G,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jc w:val="both"/>
      </w:pPr>
    </w:p>
    <w:p w:rsidR="00A3393E" w:rsidRPr="001A1DE5" w:rsidRDefault="00A3393E" w:rsidP="00B3436E">
      <w:pPr>
        <w:spacing w:after="0" w:line="360" w:lineRule="auto"/>
        <w:jc w:val="both"/>
      </w:pPr>
      <w:r w:rsidRPr="001A1DE5">
        <w:t xml:space="preserve">Pada contoh di atas, ukuran jendela </w:t>
      </w:r>
      <w:r w:rsidR="00166AF0">
        <w:t>adalah</w:t>
      </w:r>
      <w:r w:rsidRPr="001A1DE5">
        <w:t xml:space="preserve"> 5 x 5. </w:t>
      </w:r>
    </w:p>
    <w:p w:rsidR="00A3393E" w:rsidRPr="001A1DE5" w:rsidRDefault="00A3393E" w:rsidP="00B3436E">
      <w:pPr>
        <w:spacing w:after="0" w:line="360" w:lineRule="auto"/>
        <w:ind w:firstLine="709"/>
        <w:jc w:val="both"/>
      </w:pPr>
      <w:r w:rsidRPr="001A1DE5">
        <w:t xml:space="preserve">Efek pererataan dengan filter rerata </w:t>
      </w:r>
      <w:r w:rsidR="00BF12AD" w:rsidRPr="001A1DE5">
        <w:t>kontraharmonik</w:t>
      </w:r>
      <w:r w:rsidRPr="001A1DE5">
        <w:t xml:space="preserve"> diperlihatkan pada Gambar </w:t>
      </w:r>
      <w:r w:rsidR="00C50F4B" w:rsidRPr="001A1DE5">
        <w:t>11.</w:t>
      </w:r>
      <w:r w:rsidR="00DC3FBF" w:rsidRPr="001A1DE5">
        <w:t>25 d</w:t>
      </w:r>
      <w:r w:rsidR="00C50F4B" w:rsidRPr="001A1DE5">
        <w:t>an Gambar 11.</w:t>
      </w:r>
      <w:r w:rsidR="00DC3FBF" w:rsidRPr="001A1DE5">
        <w:t>26</w:t>
      </w:r>
      <w:r w:rsidR="00C50F4B" w:rsidRPr="001A1DE5">
        <w:t>. Pada Gambar 11.</w:t>
      </w:r>
      <w:r w:rsidR="00DC3FBF" w:rsidRPr="001A1DE5">
        <w:t>26</w:t>
      </w:r>
      <w:r w:rsidR="00C50F4B" w:rsidRPr="001A1DE5">
        <w:t xml:space="preserve">, </w:t>
      </w:r>
      <w:r w:rsidR="008730BE" w:rsidRPr="001A1DE5">
        <w:t>s</w:t>
      </w:r>
      <w:r w:rsidR="00DC3FBF" w:rsidRPr="001A1DE5">
        <w:t xml:space="preserve">alah satu </w:t>
      </w:r>
      <w:r w:rsidR="00C50F4B" w:rsidRPr="001A1DE5">
        <w:t xml:space="preserve">derau garam atau merica </w:t>
      </w:r>
      <w:r w:rsidR="008730BE" w:rsidRPr="001A1DE5">
        <w:t>dapat</w:t>
      </w:r>
      <w:r w:rsidR="00C50F4B" w:rsidRPr="001A1DE5">
        <w:t xml:space="preserve"> dihilangkan dengan mengatur nilai orde filte</w:t>
      </w:r>
      <w:r w:rsidR="00320766" w:rsidRPr="001A1DE5">
        <w:t>r berupa bilangan positif atau n</w:t>
      </w:r>
      <w:r w:rsidR="00C50F4B" w:rsidRPr="001A1DE5">
        <w:t>egatif.</w:t>
      </w:r>
    </w:p>
    <w:p w:rsidR="00A3393E" w:rsidRPr="001A1DE5" w:rsidRDefault="00A3393E" w:rsidP="00B3436E">
      <w:pPr>
        <w:spacing w:after="0" w:line="360" w:lineRule="auto"/>
        <w:ind w:firstLine="709"/>
        <w:jc w:val="both"/>
      </w:pPr>
    </w:p>
    <w:p w:rsidR="00A3393E" w:rsidRPr="001A1DE5" w:rsidRDefault="00445554" w:rsidP="00B3436E">
      <w:pPr>
        <w:spacing w:after="0" w:line="360" w:lineRule="auto"/>
        <w:jc w:val="center"/>
      </w:pPr>
      <w:r w:rsidRPr="001A1DE5">
        <w:object w:dxaOrig="8370" w:dyaOrig="9585">
          <v:shape id="_x0000_i1047" type="#_x0000_t75" style="width:357.95pt;height:406.2pt" o:ole="">
            <v:imagedata r:id="rId57" o:title=""/>
          </v:shape>
          <o:OLEObject Type="Embed" ProgID="Word.Document.12" ShapeID="_x0000_i1047" DrawAspect="Content" ObjectID="_1401562519" r:id="rId58"/>
        </w:object>
      </w:r>
    </w:p>
    <w:p w:rsidR="00B6342E" w:rsidRPr="001A1DE5" w:rsidRDefault="00A3393E" w:rsidP="004951DD">
      <w:pPr>
        <w:spacing w:after="0" w:line="240" w:lineRule="auto"/>
        <w:jc w:val="center"/>
        <w:rPr>
          <w:b/>
        </w:rPr>
      </w:pPr>
      <w:r w:rsidRPr="001A1DE5">
        <w:rPr>
          <w:b/>
        </w:rPr>
        <w:t>Gambar 11.</w:t>
      </w:r>
      <w:r w:rsidR="005A4F99" w:rsidRPr="001A1DE5">
        <w:rPr>
          <w:b/>
        </w:rPr>
        <w:t>2</w:t>
      </w:r>
      <w:r w:rsidR="00BA57FA" w:rsidRPr="001A1DE5">
        <w:rPr>
          <w:b/>
        </w:rPr>
        <w:t>5</w:t>
      </w:r>
      <w:r w:rsidR="00B6342E" w:rsidRPr="001A1DE5">
        <w:t xml:space="preserve"> </w:t>
      </w:r>
      <w:r w:rsidR="00B6342E" w:rsidRPr="001A1DE5">
        <w:rPr>
          <w:b/>
        </w:rPr>
        <w:t>Contoh efek filter rerata kontraharmonik</w:t>
      </w:r>
    </w:p>
    <w:p w:rsidR="00B6342E" w:rsidRPr="004E2BCE" w:rsidRDefault="00B6342E" w:rsidP="004951DD">
      <w:pPr>
        <w:spacing w:after="0" w:line="240" w:lineRule="auto"/>
        <w:jc w:val="center"/>
        <w:rPr>
          <w:b/>
          <w:i/>
        </w:rPr>
      </w:pPr>
      <w:proofErr w:type="gramStart"/>
      <w:r w:rsidRPr="001A1DE5">
        <w:rPr>
          <w:b/>
        </w:rPr>
        <w:t>pada</w:t>
      </w:r>
      <w:proofErr w:type="gramEnd"/>
      <w:r w:rsidRPr="001A1DE5">
        <w:rPr>
          <w:b/>
        </w:rPr>
        <w:t xml:space="preserve"> citra </w:t>
      </w:r>
      <w:r w:rsidR="003363F6" w:rsidRPr="001A1DE5">
        <w:rPr>
          <w:b/>
        </w:rPr>
        <w:t xml:space="preserve">boneka </w:t>
      </w:r>
      <w:r w:rsidRPr="001A1DE5">
        <w:rPr>
          <w:b/>
        </w:rPr>
        <w:t xml:space="preserve">yang diberi derau </w:t>
      </w:r>
      <w:r w:rsidR="00966AD8" w:rsidRPr="004E2BCE">
        <w:rPr>
          <w:b/>
          <w:i/>
        </w:rPr>
        <w:t>Gaussian</w:t>
      </w:r>
    </w:p>
    <w:p w:rsidR="00A3393E" w:rsidRPr="001A1DE5" w:rsidRDefault="00A3393E" w:rsidP="00B3436E">
      <w:pPr>
        <w:spacing w:after="0" w:line="360" w:lineRule="auto"/>
        <w:jc w:val="both"/>
      </w:pPr>
    </w:p>
    <w:p w:rsidR="00966AD8" w:rsidRPr="001A1DE5" w:rsidRDefault="00445554" w:rsidP="00B3436E">
      <w:pPr>
        <w:spacing w:after="0" w:line="360" w:lineRule="auto"/>
        <w:jc w:val="center"/>
      </w:pPr>
      <w:r w:rsidRPr="001A1DE5">
        <w:object w:dxaOrig="8483" w:dyaOrig="9360">
          <v:shape id="_x0000_i1048" type="#_x0000_t75" style="width:362.05pt;height:395.3pt" o:ole="">
            <v:imagedata r:id="rId59" o:title=""/>
          </v:shape>
          <o:OLEObject Type="Embed" ProgID="Word.Document.12" ShapeID="_x0000_i1048" DrawAspect="Content" ObjectID="_1401562520" r:id="rId60"/>
        </w:object>
      </w:r>
    </w:p>
    <w:p w:rsidR="00966AD8" w:rsidRPr="001A1DE5" w:rsidRDefault="00966AD8" w:rsidP="004951DD">
      <w:pPr>
        <w:spacing w:after="0" w:line="240" w:lineRule="auto"/>
        <w:jc w:val="center"/>
        <w:rPr>
          <w:b/>
        </w:rPr>
      </w:pPr>
      <w:r w:rsidRPr="001A1DE5">
        <w:rPr>
          <w:b/>
        </w:rPr>
        <w:t>Gambar 11.</w:t>
      </w:r>
      <w:r w:rsidR="005A4F99" w:rsidRPr="001A1DE5">
        <w:rPr>
          <w:b/>
        </w:rPr>
        <w:t>2</w:t>
      </w:r>
      <w:r w:rsidR="00BA57FA" w:rsidRPr="001A1DE5">
        <w:rPr>
          <w:b/>
        </w:rPr>
        <w:t>6</w:t>
      </w:r>
      <w:r w:rsidRPr="001A1DE5">
        <w:t xml:space="preserve"> </w:t>
      </w:r>
      <w:r w:rsidRPr="001A1DE5">
        <w:rPr>
          <w:b/>
        </w:rPr>
        <w:t>Contoh efek filter rerata kontraharmonik</w:t>
      </w:r>
    </w:p>
    <w:p w:rsidR="0062622C" w:rsidRPr="001A1DE5" w:rsidRDefault="00966AD8" w:rsidP="004951DD">
      <w:pPr>
        <w:spacing w:after="0" w:line="240" w:lineRule="auto"/>
        <w:jc w:val="center"/>
        <w:rPr>
          <w:b/>
        </w:rPr>
      </w:pPr>
      <w:r w:rsidRPr="001A1DE5">
        <w:rPr>
          <w:b/>
        </w:rPr>
        <w:t xml:space="preserve">pada citra </w:t>
      </w:r>
      <w:r w:rsidR="003363F6" w:rsidRPr="001A1DE5">
        <w:rPr>
          <w:b/>
        </w:rPr>
        <w:t xml:space="preserve">boneka </w:t>
      </w:r>
      <w:r w:rsidRPr="001A1DE5">
        <w:rPr>
          <w:b/>
        </w:rPr>
        <w:t xml:space="preserve">yang diberi derau </w:t>
      </w:r>
      <w:r w:rsidR="00277134" w:rsidRPr="001A1DE5">
        <w:rPr>
          <w:b/>
        </w:rPr>
        <w:t>garam dan merica</w:t>
      </w:r>
    </w:p>
    <w:p w:rsidR="0062622C" w:rsidRPr="001A1DE5" w:rsidRDefault="0062622C"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11.4.5 Filter Rerata Yp</w:t>
      </w:r>
    </w:p>
    <w:p w:rsidR="0062622C" w:rsidRPr="001A1DE5" w:rsidRDefault="009F7617" w:rsidP="00B3436E">
      <w:pPr>
        <w:spacing w:after="0" w:line="360" w:lineRule="auto"/>
        <w:jc w:val="both"/>
      </w:pPr>
      <w:r w:rsidRPr="001A1DE5">
        <w:tab/>
        <w:t>Filter rerata Yp</w:t>
      </w:r>
      <w:r w:rsidR="008C1801" w:rsidRPr="001A1DE5">
        <w:fldChar w:fldCharType="begin"/>
      </w:r>
      <w:r w:rsidR="008C1801" w:rsidRPr="001A1DE5">
        <w:instrText xml:space="preserve"> XE "filter rerata Yp" </w:instrText>
      </w:r>
      <w:r w:rsidR="008C1801" w:rsidRPr="001A1DE5">
        <w:fldChar w:fldCharType="end"/>
      </w:r>
      <w:r w:rsidRPr="001A1DE5">
        <w:t xml:space="preserve"> (</w:t>
      </w:r>
      <w:r w:rsidRPr="001A1DE5">
        <w:rPr>
          <w:i/>
        </w:rPr>
        <w:t>Yp mean filter</w:t>
      </w:r>
      <w:r w:rsidR="008C1801" w:rsidRPr="001A1DE5">
        <w:rPr>
          <w:i/>
        </w:rPr>
        <w:fldChar w:fldCharType="begin"/>
      </w:r>
      <w:r w:rsidR="008C1801" w:rsidRPr="001A1DE5">
        <w:instrText xml:space="preserve"> XE "</w:instrText>
      </w:r>
      <w:r w:rsidR="008C1801" w:rsidRPr="001A1DE5">
        <w:rPr>
          <w:i/>
        </w:rPr>
        <w:instrText>Yp mean filter</w:instrText>
      </w:r>
      <w:r w:rsidR="008C1801" w:rsidRPr="001A1DE5">
        <w:instrText xml:space="preserve">" </w:instrText>
      </w:r>
      <w:r w:rsidR="008C1801" w:rsidRPr="001A1DE5">
        <w:rPr>
          <w:i/>
        </w:rPr>
        <w:fldChar w:fldCharType="end"/>
      </w:r>
      <w:r w:rsidRPr="001A1DE5">
        <w:t>) adalah jenis filter nonlinear yang didefinisikan sebagai berikut</w:t>
      </w:r>
      <w:r w:rsidR="007F7DC5" w:rsidRPr="001A1DE5">
        <w:t xml:space="preserve"> (Myler dan Weeks, 1993)</w:t>
      </w:r>
      <w:r w:rsidRPr="001A1DE5">
        <w:t>:</w:t>
      </w:r>
    </w:p>
    <w:p w:rsidR="009F7617" w:rsidRPr="001A1DE5" w:rsidRDefault="009F7617" w:rsidP="00B3436E">
      <w:pPr>
        <w:spacing w:after="0" w:line="360" w:lineRule="auto"/>
        <w:jc w:val="both"/>
      </w:pPr>
    </w:p>
    <w:p w:rsidR="009F7617"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rad>
          <m:radPr>
            <m:ctrlPr>
              <w:rPr>
                <w:rFonts w:ascii="Cambria Math" w:hAnsi="Cambria Math"/>
                <w:i/>
              </w:rPr>
            </m:ctrlPr>
          </m:radPr>
          <m:deg>
            <m:r>
              <w:rPr>
                <w:rFonts w:ascii="Cambria Math" w:hAnsi="Cambria Math"/>
              </w:rPr>
              <m:t>1/Q</m:t>
            </m:r>
          </m:deg>
          <m:e>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(p,q)∈</m:t>
                    </m:r>
                    <m:sSub>
                      <m:sSubPr>
                        <m:ctrlPr>
                          <w:rPr>
                            <w:rFonts w:ascii="Cambria Math" w:hAnsi="Cambria Math"/>
                            <w:i/>
                          </w:rPr>
                        </m:ctrlPr>
                      </m:sSubPr>
                      <m:e>
                        <m:r>
                          <w:rPr>
                            <w:rFonts w:ascii="Cambria Math" w:hAnsi="Cambria Math"/>
                          </w:rPr>
                          <m:t>S</m:t>
                        </m:r>
                      </m:e>
                      <m:sub>
                        <m:r>
                          <w:rPr>
                            <w:rFonts w:ascii="Cambria Math" w:hAnsi="Cambria Math"/>
                          </w:rPr>
                          <m:t xml:space="preserve">yx  </m:t>
                        </m:r>
                      </m:sub>
                    </m:sSub>
                  </m:sub>
                  <m:sup/>
                  <m:e>
                    <m:sSup>
                      <m:sSupPr>
                        <m:ctrlPr>
                          <w:rPr>
                            <w:rFonts w:ascii="Cambria Math" w:hAnsi="Cambria Math"/>
                            <w:i/>
                          </w:rPr>
                        </m:ctrlPr>
                      </m:sSupPr>
                      <m:e>
                        <m:r>
                          <w:rPr>
                            <w:rFonts w:ascii="Cambria Math" w:hAnsi="Cambria Math"/>
                          </w:rPr>
                          <m:t>g(p,q)</m:t>
                        </m:r>
                      </m:e>
                      <m:sup>
                        <m:r>
                          <w:rPr>
                            <w:rFonts w:ascii="Cambria Math" w:hAnsi="Cambria Math"/>
                          </w:rPr>
                          <m:t>Q</m:t>
                        </m:r>
                      </m:sup>
                    </m:sSup>
                  </m:e>
                </m:nary>
              </m:num>
              <m:den>
                <m:r>
                  <w:rPr>
                    <w:rFonts w:ascii="Cambria Math" w:hAnsi="Cambria Math"/>
                  </w:rPr>
                  <m:t>m n</m:t>
                </m:r>
              </m:den>
            </m:f>
          </m:e>
        </m:rad>
      </m:oMath>
      <w:r w:rsidR="009F7617" w:rsidRPr="001A1DE5">
        <w:tab/>
      </w:r>
      <w:r w:rsidR="009F7617" w:rsidRPr="001A1DE5">
        <w:tab/>
      </w:r>
      <w:r w:rsidR="009F7617" w:rsidRPr="001A1DE5">
        <w:tab/>
      </w:r>
      <w:r w:rsidR="009F7617" w:rsidRPr="001A1DE5">
        <w:tab/>
      </w:r>
      <w:r w:rsidR="009F7617" w:rsidRPr="001A1DE5">
        <w:tab/>
      </w:r>
      <w:r w:rsidR="00994DE9" w:rsidRPr="001A1DE5">
        <w:t>(11.26</w:t>
      </w:r>
      <w:r w:rsidR="009F7617" w:rsidRPr="001A1DE5">
        <w:t>)</w:t>
      </w:r>
    </w:p>
    <w:p w:rsidR="009F7617" w:rsidRPr="001A1DE5" w:rsidRDefault="009F7617" w:rsidP="00B3436E">
      <w:pPr>
        <w:spacing w:after="0" w:line="360" w:lineRule="auto"/>
        <w:jc w:val="both"/>
      </w:pPr>
    </w:p>
    <w:p w:rsidR="009F7617" w:rsidRPr="001A1DE5" w:rsidRDefault="009F7617" w:rsidP="00B3436E">
      <w:pPr>
        <w:spacing w:after="0" w:line="360" w:lineRule="auto"/>
        <w:jc w:val="both"/>
      </w:pPr>
      <w:r w:rsidRPr="001A1DE5">
        <w:t>Dalam hal ini, par</w:t>
      </w:r>
      <w:r w:rsidR="00371ADA" w:rsidRPr="001A1DE5">
        <w:t xml:space="preserve">ameter </w:t>
      </w:r>
      <w:r w:rsidR="00444775" w:rsidRPr="001A1DE5">
        <w:t>Q</w:t>
      </w:r>
      <w:r w:rsidR="00371ADA" w:rsidRPr="001A1DE5">
        <w:t xml:space="preserve"> menentukan orde filter, m dan n menyatakan ukuran jendela.</w:t>
      </w:r>
      <w:r w:rsidR="004F6945" w:rsidRPr="001A1DE5">
        <w:t xml:space="preserve"> Filter ini berguna untuk menghilangkan derau </w:t>
      </w:r>
      <w:r w:rsidR="004F6945" w:rsidRPr="004E2BCE">
        <w:rPr>
          <w:i/>
        </w:rPr>
        <w:t>Gaussian</w:t>
      </w:r>
      <w:r w:rsidR="004F6945" w:rsidRPr="001A1DE5">
        <w:t>.</w:t>
      </w:r>
    </w:p>
    <w:p w:rsidR="004F6945" w:rsidRPr="001A1DE5" w:rsidRDefault="004F6945" w:rsidP="00B3436E">
      <w:pPr>
        <w:tabs>
          <w:tab w:val="left" w:pos="426"/>
        </w:tabs>
        <w:spacing w:line="360" w:lineRule="auto"/>
        <w:jc w:val="both"/>
      </w:pPr>
      <w:r w:rsidRPr="001A1DE5">
        <w:tab/>
        <w:t>Contoh berikut merupakan perwujudan untuk melakukan penapisan dengan filter rerata Yp.</w:t>
      </w:r>
    </w:p>
    <w:p w:rsidR="004F6945" w:rsidRPr="001A1DE5" w:rsidRDefault="004F6945" w:rsidP="00B3436E">
      <w:pPr>
        <w:tabs>
          <w:tab w:val="left" w:pos="426"/>
        </w:tabs>
        <w:spacing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4F6945" w:rsidRPr="001A1DE5" w:rsidTr="009E5DC1">
        <w:tc>
          <w:tcPr>
            <w:tcW w:w="930" w:type="dxa"/>
          </w:tcPr>
          <w:p w:rsidR="004F6945" w:rsidRPr="001A1DE5" w:rsidRDefault="004F6945"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1296F168" wp14:editId="43B7DE46">
                  <wp:extent cx="466725" cy="438150"/>
                  <wp:effectExtent l="0" t="0" r="9525" b="0"/>
                  <wp:docPr id="28" name="Picture 28"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4F6945" w:rsidRPr="001A1DE5" w:rsidRDefault="004F6945" w:rsidP="00B3436E">
            <w:pPr>
              <w:tabs>
                <w:tab w:val="left" w:pos="426"/>
              </w:tabs>
              <w:spacing w:line="360" w:lineRule="auto"/>
              <w:jc w:val="both"/>
              <w:rPr>
                <w:rFonts w:eastAsia="Calibri"/>
                <w:b/>
                <w:color w:val="FFFFFF"/>
              </w:rPr>
            </w:pPr>
            <w:r w:rsidRPr="001A1DE5">
              <w:rPr>
                <w:rFonts w:eastAsia="Calibri"/>
                <w:b/>
                <w:color w:val="FFFFFF"/>
              </w:rPr>
              <w:t>Program  : filyp.m</w:t>
            </w:r>
          </w:p>
        </w:tc>
      </w:tr>
    </w:tbl>
    <w:p w:rsidR="00A964E9" w:rsidRDefault="00A964E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filyp(F, ukuran, orde)</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FILYP Melakukan penghilangan derau dengan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rerata Yp</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orde = orde filter</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3</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orde = 2;</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double(F);</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0;</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jum = jum + F(i+p, j+q)^orde / (ukuran * ukuran);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jum ^ (1/orde);</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4F6945" w:rsidRPr="001A1DE5" w:rsidRDefault="004F6945"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4F6945" w:rsidRPr="001A1DE5" w:rsidTr="009E5DC1">
        <w:tc>
          <w:tcPr>
            <w:tcW w:w="284" w:type="dxa"/>
          </w:tcPr>
          <w:p w:rsidR="004F6945" w:rsidRPr="001A1DE5" w:rsidRDefault="004F6945" w:rsidP="00B3436E">
            <w:pPr>
              <w:tabs>
                <w:tab w:val="left" w:pos="426"/>
              </w:tabs>
              <w:spacing w:line="360" w:lineRule="auto"/>
              <w:jc w:val="both"/>
              <w:rPr>
                <w:rFonts w:eastAsia="Calibri"/>
              </w:rPr>
            </w:pPr>
          </w:p>
        </w:tc>
        <w:tc>
          <w:tcPr>
            <w:tcW w:w="7654" w:type="dxa"/>
            <w:shd w:val="pct20" w:color="auto" w:fill="000000"/>
          </w:tcPr>
          <w:p w:rsidR="004F6945" w:rsidRPr="001A1DE5" w:rsidRDefault="004F6945" w:rsidP="00B3436E">
            <w:pPr>
              <w:tabs>
                <w:tab w:val="left" w:pos="426"/>
              </w:tabs>
              <w:spacing w:line="360" w:lineRule="auto"/>
              <w:jc w:val="both"/>
              <w:rPr>
                <w:rFonts w:eastAsia="Calibri"/>
                <w:b/>
              </w:rPr>
            </w:pPr>
            <w:r w:rsidRPr="001A1DE5">
              <w:rPr>
                <w:rFonts w:eastAsia="Calibri"/>
                <w:b/>
              </w:rPr>
              <w:t>Akhir Program</w:t>
            </w:r>
          </w:p>
        </w:tc>
      </w:tr>
    </w:tbl>
    <w:p w:rsidR="004F6945" w:rsidRPr="001A1DE5" w:rsidRDefault="004F6945" w:rsidP="00B3436E">
      <w:pPr>
        <w:spacing w:after="0" w:line="360" w:lineRule="auto"/>
        <w:jc w:val="both"/>
      </w:pPr>
    </w:p>
    <w:p w:rsidR="004F6945" w:rsidRPr="001A1DE5" w:rsidRDefault="004F6945" w:rsidP="00A964E9">
      <w:pPr>
        <w:spacing w:line="360" w:lineRule="auto"/>
        <w:ind w:firstLine="709"/>
        <w:jc w:val="both"/>
      </w:pPr>
      <w:r w:rsidRPr="001A1DE5">
        <w:t xml:space="preserve">Contoh penggunaan fungsi </w:t>
      </w:r>
      <w:r w:rsidR="007F7DC5" w:rsidRPr="001A1DE5">
        <w:rPr>
          <w:rFonts w:ascii="Courier New" w:hAnsi="Courier New" w:cs="Courier New"/>
        </w:rPr>
        <w:t>filyp</w:t>
      </w:r>
      <w:r w:rsidR="00A964E9">
        <w:t>:</w:t>
      </w:r>
    </w:p>
    <w:p w:rsidR="00FA3281" w:rsidRPr="001A1DE5" w:rsidRDefault="00FA3281"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445554" w:rsidRPr="001A1DE5">
        <w:rPr>
          <w:rFonts w:ascii="Courier New" w:hAnsi="Courier New" w:cs="Courier New"/>
        </w:rPr>
        <w:t>imread('C:\Image\innsbruck.png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FA3281" w:rsidRPr="001A1DE5" w:rsidRDefault="00FA3281"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drgaussian(Img, 10);</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FA3281" w:rsidRPr="001A1DE5" w:rsidRDefault="00FA3281"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filyp(G,3,2);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F6945" w:rsidRPr="001A1DE5" w:rsidRDefault="00FA3281" w:rsidP="00B3436E">
      <w:pPr>
        <w:spacing w:after="0" w:line="360" w:lineRule="auto"/>
        <w:ind w:left="709"/>
        <w:jc w:val="both"/>
        <w:rPr>
          <w:rFonts w:ascii="Courier New" w:hAnsi="Courier New" w:cs="Courier New"/>
        </w:rPr>
      </w:pPr>
      <w:r w:rsidRPr="001A1DE5">
        <w:rPr>
          <w:rFonts w:ascii="Courier New" w:hAnsi="Courier New" w:cs="Courier New"/>
        </w:rPr>
        <w:lastRenderedPageBreak/>
        <w:t>&gt;&gt;</w:t>
      </w:r>
    </w:p>
    <w:p w:rsidR="00FA3281" w:rsidRPr="001A1DE5" w:rsidRDefault="00FA3281" w:rsidP="00B3436E">
      <w:pPr>
        <w:spacing w:after="0" w:line="360" w:lineRule="auto"/>
        <w:jc w:val="both"/>
      </w:pPr>
    </w:p>
    <w:p w:rsidR="004F6945" w:rsidRPr="001A1DE5" w:rsidRDefault="004F6945" w:rsidP="00B3436E">
      <w:pPr>
        <w:spacing w:after="0" w:line="360" w:lineRule="auto"/>
        <w:jc w:val="both"/>
      </w:pPr>
      <w:r w:rsidRPr="001A1DE5">
        <w:t xml:space="preserve">Ukuran jendela </w:t>
      </w:r>
      <w:r w:rsidR="008730BE" w:rsidRPr="001A1DE5">
        <w:t>dapat</w:t>
      </w:r>
      <w:r w:rsidRPr="001A1DE5">
        <w:t xml:space="preserve"> ditentuka</w:t>
      </w:r>
      <w:r w:rsidR="004951DD" w:rsidRPr="001A1DE5">
        <w:t>n, m</w:t>
      </w:r>
      <w:r w:rsidRPr="001A1DE5">
        <w:t>isalnya seperti berikut:</w:t>
      </w:r>
    </w:p>
    <w:p w:rsidR="004F6945" w:rsidRPr="001A1DE5" w:rsidRDefault="004F6945" w:rsidP="00B3436E">
      <w:pPr>
        <w:spacing w:after="0" w:line="360" w:lineRule="auto"/>
        <w:jc w:val="both"/>
      </w:pPr>
    </w:p>
    <w:p w:rsidR="004F6945" w:rsidRPr="001A1DE5" w:rsidRDefault="007F7DC5"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filyp</w:t>
      </w:r>
      <w:r w:rsidR="004F6945" w:rsidRPr="001A1DE5">
        <w:rPr>
          <w:rFonts w:ascii="Courier New" w:hAnsi="Courier New" w:cs="Courier New"/>
        </w:rPr>
        <w:t>(G, 5);</w:t>
      </w:r>
    </w:p>
    <w:p w:rsidR="004F6945" w:rsidRPr="001A1DE5" w:rsidRDefault="004F6945" w:rsidP="00B3436E">
      <w:pPr>
        <w:spacing w:after="0" w:line="360" w:lineRule="auto"/>
        <w:jc w:val="both"/>
      </w:pPr>
    </w:p>
    <w:p w:rsidR="004F6945" w:rsidRPr="001A1DE5" w:rsidRDefault="004F6945" w:rsidP="00B3436E">
      <w:pPr>
        <w:spacing w:after="0" w:line="360" w:lineRule="auto"/>
        <w:jc w:val="both"/>
      </w:pPr>
      <w:r w:rsidRPr="001A1DE5">
        <w:t xml:space="preserve">Pada contoh di atas, ukuran jendela </w:t>
      </w:r>
      <w:r w:rsidR="00A964E9">
        <w:t>adalah</w:t>
      </w:r>
      <w:r w:rsidRPr="001A1DE5">
        <w:t xml:space="preserve"> 5 x 5. </w:t>
      </w:r>
    </w:p>
    <w:p w:rsidR="004F6945" w:rsidRPr="001A1DE5" w:rsidRDefault="004F6945" w:rsidP="00B3436E">
      <w:pPr>
        <w:spacing w:after="0" w:line="360" w:lineRule="auto"/>
        <w:ind w:firstLine="709"/>
        <w:jc w:val="both"/>
      </w:pPr>
      <w:r w:rsidRPr="001A1DE5">
        <w:t xml:space="preserve">Efek pererataan dengan filter rerata </w:t>
      </w:r>
      <w:r w:rsidR="007F7DC5" w:rsidRPr="001A1DE5">
        <w:t>Yp</w:t>
      </w:r>
      <w:r w:rsidR="00DC3FBF" w:rsidRPr="001A1DE5">
        <w:t xml:space="preserve"> diperlihatkan pada Gambar 11.27</w:t>
      </w:r>
      <w:r w:rsidRPr="001A1DE5">
        <w:t>.</w:t>
      </w:r>
    </w:p>
    <w:p w:rsidR="004F6945" w:rsidRPr="001A1DE5" w:rsidRDefault="004F6945" w:rsidP="00B3436E">
      <w:pPr>
        <w:spacing w:after="0" w:line="360" w:lineRule="auto"/>
        <w:ind w:firstLine="709"/>
        <w:jc w:val="both"/>
      </w:pPr>
    </w:p>
    <w:p w:rsidR="004F6945" w:rsidRPr="001A1DE5" w:rsidRDefault="00660D2C" w:rsidP="00B3436E">
      <w:pPr>
        <w:spacing w:after="0" w:line="360" w:lineRule="auto"/>
        <w:jc w:val="center"/>
      </w:pPr>
      <w:r w:rsidRPr="001A1DE5">
        <w:object w:dxaOrig="9050" w:dyaOrig="8831">
          <v:shape id="_x0000_i1059" type="#_x0000_t75" style="width:386.5pt;height:372.9pt" o:ole="">
            <v:imagedata r:id="rId61" o:title=""/>
          </v:shape>
          <o:OLEObject Type="Embed" ProgID="Word.Document.12" ShapeID="_x0000_i1059" DrawAspect="Content" ObjectID="_1401562521" r:id="rId62"/>
        </w:object>
      </w:r>
    </w:p>
    <w:p w:rsidR="007F7DC5" w:rsidRPr="001A1DE5" w:rsidRDefault="004F6945" w:rsidP="004951DD">
      <w:pPr>
        <w:spacing w:after="0" w:line="240" w:lineRule="auto"/>
        <w:jc w:val="center"/>
        <w:rPr>
          <w:i/>
        </w:rPr>
      </w:pPr>
      <w:r w:rsidRPr="001A1DE5">
        <w:rPr>
          <w:b/>
        </w:rPr>
        <w:t>Gambar 11.</w:t>
      </w:r>
      <w:r w:rsidR="005A4F99" w:rsidRPr="001A1DE5">
        <w:rPr>
          <w:b/>
        </w:rPr>
        <w:t>2</w:t>
      </w:r>
      <w:r w:rsidR="00BA57FA" w:rsidRPr="001A1DE5">
        <w:rPr>
          <w:b/>
        </w:rPr>
        <w:t>7</w:t>
      </w:r>
      <w:r w:rsidR="007F7DC5" w:rsidRPr="001A1DE5">
        <w:t xml:space="preserve"> </w:t>
      </w:r>
      <w:r w:rsidR="007F7DC5" w:rsidRPr="001A1DE5">
        <w:rPr>
          <w:b/>
        </w:rPr>
        <w:t>Contoh efek filter rerata Yp</w:t>
      </w:r>
    </w:p>
    <w:p w:rsidR="009F7617" w:rsidRPr="001A1DE5" w:rsidRDefault="007F7DC5" w:rsidP="004951DD">
      <w:pPr>
        <w:spacing w:after="0" w:line="240" w:lineRule="auto"/>
        <w:jc w:val="center"/>
        <w:rPr>
          <w:b/>
        </w:rPr>
      </w:pPr>
      <w:proofErr w:type="gramStart"/>
      <w:r w:rsidRPr="001A1DE5">
        <w:rPr>
          <w:b/>
        </w:rPr>
        <w:t>pada</w:t>
      </w:r>
      <w:proofErr w:type="gramEnd"/>
      <w:r w:rsidRPr="001A1DE5">
        <w:rPr>
          <w:b/>
        </w:rPr>
        <w:t xml:space="preserve"> citra yang diberi derau </w:t>
      </w:r>
      <w:r w:rsidRPr="00660D2C">
        <w:rPr>
          <w:b/>
          <w:i/>
        </w:rPr>
        <w:t>Gaussian</w:t>
      </w:r>
    </w:p>
    <w:p w:rsidR="00DE28C8" w:rsidRPr="001A1DE5" w:rsidRDefault="0062622C"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11.4.6</w:t>
      </w:r>
      <w:r w:rsidR="005A56DD" w:rsidRPr="001A1DE5">
        <w:rPr>
          <w:rFonts w:ascii="Times New Roman" w:hAnsi="Times New Roman" w:cs="Times New Roman"/>
          <w:sz w:val="24"/>
          <w:szCs w:val="24"/>
        </w:rPr>
        <w:t xml:space="preserve"> Fil</w:t>
      </w:r>
      <w:r w:rsidR="001178C3" w:rsidRPr="001A1DE5">
        <w:rPr>
          <w:rFonts w:ascii="Times New Roman" w:hAnsi="Times New Roman" w:cs="Times New Roman"/>
          <w:sz w:val="24"/>
          <w:szCs w:val="24"/>
        </w:rPr>
        <w:t>t</w:t>
      </w:r>
      <w:r w:rsidR="005A56DD" w:rsidRPr="001A1DE5">
        <w:rPr>
          <w:rFonts w:ascii="Times New Roman" w:hAnsi="Times New Roman" w:cs="Times New Roman"/>
          <w:sz w:val="24"/>
          <w:szCs w:val="24"/>
        </w:rPr>
        <w:t>er Median</w:t>
      </w:r>
    </w:p>
    <w:p w:rsidR="008475CC" w:rsidRPr="001A1DE5" w:rsidRDefault="001178C3" w:rsidP="00B3436E">
      <w:pPr>
        <w:spacing w:after="0" w:line="360" w:lineRule="auto"/>
        <w:ind w:firstLine="709"/>
        <w:jc w:val="both"/>
      </w:pPr>
      <w:r w:rsidRPr="001A1DE5">
        <w:t xml:space="preserve">Sebagaimana telah dijelaskan pada Bagian 4.3.3, filter median dapat dipakai untuk menghilangkan derau dalam citra. Filter ini menggunakan nilai </w:t>
      </w:r>
      <w:r w:rsidRPr="001A1DE5">
        <w:lastRenderedPageBreak/>
        <w:t>median</w:t>
      </w:r>
      <w:r w:rsidR="00A964E9">
        <w:t xml:space="preserve"> piksel-piksel di</w:t>
      </w:r>
      <w:r w:rsidRPr="001A1DE5">
        <w:t xml:space="preserve"> dalam jendela </w:t>
      </w:r>
      <w:r w:rsidR="00A964E9">
        <w:t>sebagai keluaran</w:t>
      </w:r>
      <w:r w:rsidRPr="001A1DE5">
        <w:t xml:space="preserve"> </w:t>
      </w:r>
      <m:oMath>
        <m:acc>
          <m:accPr>
            <m:ctrlPr>
              <w:rPr>
                <w:rFonts w:ascii="Cambria Math" w:hAnsi="Cambria Math"/>
                <w:i/>
              </w:rPr>
            </m:ctrlPr>
          </m:accPr>
          <m:e>
            <m:r>
              <w:rPr>
                <w:rFonts w:ascii="Cambria Math" w:hAnsi="Cambria Math"/>
              </w:rPr>
              <m:t>f</m:t>
            </m:r>
          </m:e>
        </m:acc>
      </m:oMath>
      <w:r w:rsidRPr="001A1DE5">
        <w:t>. Jadi, filter media</w:t>
      </w:r>
      <w:r w:rsidR="00A964E9">
        <w:t>n</w:t>
      </w:r>
      <w:r w:rsidRPr="001A1DE5">
        <w:t xml:space="preserve"> dapat ditulis </w:t>
      </w:r>
      <w:r w:rsidR="00A964E9">
        <w:t>sebagai berikut:</w:t>
      </w:r>
    </w:p>
    <w:p w:rsidR="001178C3" w:rsidRPr="001A1DE5" w:rsidRDefault="001178C3" w:rsidP="00B3436E">
      <w:pPr>
        <w:spacing w:after="0" w:line="360" w:lineRule="auto"/>
        <w:ind w:firstLine="709"/>
        <w:jc w:val="both"/>
      </w:pPr>
    </w:p>
    <w:p w:rsidR="001178C3"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sSub>
          <m:sSubPr>
            <m:ctrlPr>
              <w:rPr>
                <w:rFonts w:ascii="Cambria Math" w:hAnsi="Cambria Math"/>
                <w:i/>
              </w:rPr>
            </m:ctrlPr>
          </m:sSubPr>
          <m:e>
            <m:r>
              <w:rPr>
                <w:rFonts w:ascii="Cambria Math" w:hAnsi="Cambria Math"/>
              </w:rPr>
              <m:t>median</m:t>
            </m:r>
          </m:e>
          <m:sub>
            <m:d>
              <m:dPr>
                <m:ctrlPr>
                  <w:rPr>
                    <w:rFonts w:ascii="Cambria Math" w:hAnsi="Cambria Math"/>
                    <w:i/>
                  </w:rPr>
                </m:ctrlPr>
              </m:dPr>
              <m:e>
                <m:r>
                  <w:rPr>
                    <w:rFonts w:ascii="Cambria Math" w:hAnsi="Cambria Math"/>
                  </w:rPr>
                  <m:t>p,q</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yx</m:t>
                </m:r>
              </m:sub>
            </m:sSub>
          </m:sub>
        </m:sSub>
        <m:r>
          <w:rPr>
            <w:rFonts w:ascii="Cambria Math" w:hAnsi="Cambria Math"/>
          </w:rPr>
          <m:t>(g(p,q))</m:t>
        </m:r>
      </m:oMath>
      <w:r w:rsidR="001178C3" w:rsidRPr="001A1DE5">
        <w:tab/>
      </w:r>
      <w:r w:rsidR="001178C3" w:rsidRPr="001A1DE5">
        <w:tab/>
      </w:r>
      <w:r w:rsidR="001178C3" w:rsidRPr="001A1DE5">
        <w:tab/>
      </w:r>
      <w:r w:rsidR="001178C3" w:rsidRPr="001A1DE5">
        <w:tab/>
      </w:r>
      <w:r w:rsidR="001178C3" w:rsidRPr="001A1DE5">
        <w:tab/>
      </w:r>
      <w:r w:rsidR="00994DE9" w:rsidRPr="001A1DE5">
        <w:t>(11.27</w:t>
      </w:r>
      <w:r w:rsidR="001178C3" w:rsidRPr="001A1DE5">
        <w:t>)</w:t>
      </w:r>
      <w:r w:rsidR="00F44850" w:rsidRPr="001A1DE5">
        <w:t xml:space="preserve"> </w:t>
      </w:r>
    </w:p>
    <w:p w:rsidR="001178C3" w:rsidRPr="001A1DE5" w:rsidRDefault="001178C3" w:rsidP="00B3436E">
      <w:pPr>
        <w:spacing w:after="0" w:line="360" w:lineRule="auto"/>
        <w:jc w:val="both"/>
      </w:pPr>
    </w:p>
    <w:p w:rsidR="003A05DE" w:rsidRPr="001A1DE5" w:rsidRDefault="003A05DE" w:rsidP="00B3436E">
      <w:pPr>
        <w:spacing w:after="0" w:line="360" w:lineRule="auto"/>
        <w:jc w:val="both"/>
      </w:pPr>
      <w:r w:rsidRPr="001A1DE5">
        <w:t>Ilustrasi filter med</w:t>
      </w:r>
      <w:r w:rsidR="00DC3FBF" w:rsidRPr="001A1DE5">
        <w:t>ian ditunjukkan pada Gambar 11.28</w:t>
      </w:r>
      <w:r w:rsidRPr="001A1DE5">
        <w:t>.</w:t>
      </w:r>
    </w:p>
    <w:p w:rsidR="003A05DE" w:rsidRPr="001A1DE5" w:rsidRDefault="003A05DE" w:rsidP="00B3436E">
      <w:pPr>
        <w:spacing w:after="0" w:line="360" w:lineRule="auto"/>
        <w:jc w:val="both"/>
      </w:pPr>
    </w:p>
    <w:p w:rsidR="003A05DE" w:rsidRPr="001A1DE5" w:rsidRDefault="007312E5" w:rsidP="00B3436E">
      <w:pPr>
        <w:spacing w:after="0" w:line="360" w:lineRule="auto"/>
        <w:jc w:val="center"/>
      </w:pPr>
      <w:r w:rsidRPr="001A1DE5">
        <w:object w:dxaOrig="8190" w:dyaOrig="6119">
          <v:shape id="_x0000_i1049" type="#_x0000_t75" style="width:349.15pt;height:258.8pt" o:ole="">
            <v:imagedata r:id="rId63" o:title=""/>
          </v:shape>
          <o:OLEObject Type="Embed" ProgID="Word.Document.12" ShapeID="_x0000_i1049" DrawAspect="Content" ObjectID="_1401562522" r:id="rId64"/>
        </w:object>
      </w:r>
    </w:p>
    <w:p w:rsidR="003A05DE" w:rsidRPr="001A1DE5" w:rsidRDefault="003A05DE" w:rsidP="00B3436E">
      <w:pPr>
        <w:spacing w:after="0" w:line="360" w:lineRule="auto"/>
        <w:jc w:val="center"/>
        <w:rPr>
          <w:i/>
        </w:rPr>
      </w:pPr>
      <w:r w:rsidRPr="001A1DE5">
        <w:rPr>
          <w:b/>
        </w:rPr>
        <w:t>Gambar 11.</w:t>
      </w:r>
      <w:r w:rsidR="005A4F99" w:rsidRPr="001A1DE5">
        <w:rPr>
          <w:b/>
        </w:rPr>
        <w:t>2</w:t>
      </w:r>
      <w:r w:rsidR="00BA57FA" w:rsidRPr="001A1DE5">
        <w:rPr>
          <w:b/>
        </w:rPr>
        <w:t>8</w:t>
      </w:r>
      <w:r w:rsidRPr="001A1DE5">
        <w:rPr>
          <w:b/>
        </w:rPr>
        <w:t xml:space="preserve"> Contoh filter median</w:t>
      </w:r>
    </w:p>
    <w:p w:rsidR="003A05DE" w:rsidRPr="001A1DE5" w:rsidRDefault="003A05DE" w:rsidP="00B3436E">
      <w:pPr>
        <w:spacing w:after="0" w:line="360" w:lineRule="auto"/>
        <w:jc w:val="both"/>
      </w:pPr>
    </w:p>
    <w:p w:rsidR="00DE28C8" w:rsidRPr="001A1DE5" w:rsidRDefault="001178C3" w:rsidP="00B3436E">
      <w:pPr>
        <w:spacing w:after="0" w:line="360" w:lineRule="auto"/>
        <w:ind w:firstLine="709"/>
        <w:jc w:val="both"/>
      </w:pPr>
      <w:r w:rsidRPr="001A1DE5">
        <w:t>Filter median cocok dipakai untuk menghilangkan derau impuls</w:t>
      </w:r>
      <w:r w:rsidR="00E05220" w:rsidRPr="001A1DE5">
        <w:t xml:space="preserve"> dan </w:t>
      </w:r>
      <w:r w:rsidR="00F44850" w:rsidRPr="001A1DE5">
        <w:t>derau ek</w:t>
      </w:r>
      <w:r w:rsidR="00E05220" w:rsidRPr="001A1DE5">
        <w:t>s</w:t>
      </w:r>
      <w:r w:rsidR="00F44850" w:rsidRPr="001A1DE5">
        <w:t>p</w:t>
      </w:r>
      <w:r w:rsidR="00E05220" w:rsidRPr="001A1DE5">
        <w:t>one</w:t>
      </w:r>
      <w:r w:rsidR="00F44850" w:rsidRPr="001A1DE5">
        <w:t>n</w:t>
      </w:r>
      <w:r w:rsidR="00E05220" w:rsidRPr="001A1DE5">
        <w:t>sial negatif.</w:t>
      </w:r>
      <w:r w:rsidRPr="001A1DE5">
        <w:t xml:space="preserve"> Contoh diperlihatkan pada </w:t>
      </w:r>
      <w:r w:rsidR="00DC3FBF" w:rsidRPr="001A1DE5">
        <w:t>Gambar 11.29</w:t>
      </w:r>
      <w:r w:rsidRPr="001A1DE5">
        <w:t>.</w:t>
      </w:r>
    </w:p>
    <w:p w:rsidR="001178C3" w:rsidRPr="001A1DE5" w:rsidRDefault="001178C3" w:rsidP="00B3436E">
      <w:pPr>
        <w:spacing w:after="0" w:line="360" w:lineRule="auto"/>
        <w:jc w:val="both"/>
      </w:pPr>
    </w:p>
    <w:p w:rsidR="001178C3" w:rsidRPr="001A1DE5" w:rsidRDefault="001178C3" w:rsidP="00B3436E">
      <w:pPr>
        <w:spacing w:after="0" w:line="360" w:lineRule="auto"/>
        <w:jc w:val="both"/>
      </w:pPr>
    </w:p>
    <w:p w:rsidR="001178C3" w:rsidRPr="001A1DE5" w:rsidRDefault="00445554" w:rsidP="00B3436E">
      <w:pPr>
        <w:spacing w:after="0" w:line="360" w:lineRule="auto"/>
        <w:jc w:val="center"/>
      </w:pPr>
      <w:r w:rsidRPr="001A1DE5">
        <w:object w:dxaOrig="9050" w:dyaOrig="8821">
          <v:shape id="_x0000_i1050" type="#_x0000_t75" style="width:386.5pt;height:373.6pt" o:ole="">
            <v:imagedata r:id="rId65" o:title=""/>
          </v:shape>
          <o:OLEObject Type="Embed" ProgID="Word.Document.12" ShapeID="_x0000_i1050" DrawAspect="Content" ObjectID="_1401562523" r:id="rId66"/>
        </w:object>
      </w:r>
    </w:p>
    <w:p w:rsidR="00DE28C8" w:rsidRPr="001A1DE5" w:rsidRDefault="001178C3" w:rsidP="00B3436E">
      <w:pPr>
        <w:spacing w:after="0" w:line="360" w:lineRule="auto"/>
        <w:jc w:val="center"/>
      </w:pPr>
      <w:r w:rsidRPr="001A1DE5">
        <w:rPr>
          <w:b/>
        </w:rPr>
        <w:t>Gambar 11.</w:t>
      </w:r>
      <w:r w:rsidR="005A4F99" w:rsidRPr="001A1DE5">
        <w:rPr>
          <w:b/>
        </w:rPr>
        <w:t>2</w:t>
      </w:r>
      <w:r w:rsidR="00BA57FA" w:rsidRPr="001A1DE5">
        <w:rPr>
          <w:b/>
        </w:rPr>
        <w:t>9</w:t>
      </w:r>
      <w:r w:rsidR="00E05220" w:rsidRPr="001A1DE5">
        <w:t xml:space="preserve"> </w:t>
      </w:r>
      <w:r w:rsidR="00E05220" w:rsidRPr="001A1DE5">
        <w:rPr>
          <w:b/>
        </w:rPr>
        <w:t>Efek penghilangan derau impuls menggunakan filter median</w:t>
      </w:r>
    </w:p>
    <w:p w:rsidR="00A532D5" w:rsidRPr="001A1DE5" w:rsidRDefault="00A532D5" w:rsidP="00B3436E">
      <w:pPr>
        <w:spacing w:after="0" w:line="360" w:lineRule="auto"/>
        <w:jc w:val="both"/>
      </w:pPr>
    </w:p>
    <w:p w:rsidR="00A532D5" w:rsidRPr="001A1DE5" w:rsidRDefault="00A532D5" w:rsidP="00B3436E">
      <w:pPr>
        <w:tabs>
          <w:tab w:val="left" w:pos="426"/>
        </w:tabs>
        <w:spacing w:line="360" w:lineRule="auto"/>
        <w:jc w:val="both"/>
      </w:pPr>
      <w:r w:rsidRPr="001A1DE5">
        <w:tab/>
        <w:t>Contoh berikut merupakan perwujudan untuk melakukan penapisan dengan filter</w:t>
      </w:r>
      <w:r w:rsidR="0062622C" w:rsidRPr="001A1DE5">
        <w:t xml:space="preserve"> median</w:t>
      </w:r>
      <w:r w:rsidR="00F44850" w:rsidRPr="001A1DE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A532D5" w:rsidRPr="001A1DE5" w:rsidTr="009E5DC1">
        <w:tc>
          <w:tcPr>
            <w:tcW w:w="930" w:type="dxa"/>
          </w:tcPr>
          <w:p w:rsidR="00A532D5" w:rsidRPr="001A1DE5" w:rsidRDefault="00A532D5"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7FD705CF" wp14:editId="7706C2FE">
                  <wp:extent cx="466725" cy="438150"/>
                  <wp:effectExtent l="0" t="0" r="9525" b="0"/>
                  <wp:docPr id="26" name="Picture 26"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A532D5" w:rsidRPr="001A1DE5" w:rsidRDefault="00A532D5"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F44850" w:rsidRPr="001A1DE5">
              <w:rPr>
                <w:rFonts w:eastAsia="Calibri"/>
                <w:b/>
                <w:color w:val="FFFFFF"/>
              </w:rPr>
              <w:t>filmed</w:t>
            </w:r>
            <w:r w:rsidR="00E05220" w:rsidRPr="001A1DE5">
              <w:rPr>
                <w:rFonts w:eastAsia="Calibri"/>
                <w:b/>
                <w:color w:val="FFFFFF"/>
              </w:rPr>
              <w:t>.m</w:t>
            </w:r>
          </w:p>
        </w:tc>
      </w:tr>
    </w:tbl>
    <w:p w:rsidR="00A532D5" w:rsidRPr="001A1DE5" w:rsidRDefault="00A532D5" w:rsidP="00B3436E">
      <w:pPr>
        <w:tabs>
          <w:tab w:val="left" w:pos="426"/>
        </w:tabs>
        <w:spacing w:line="360" w:lineRule="auto"/>
        <w:jc w:val="both"/>
        <w:rPr>
          <w:rFonts w:eastAsia="Calibri"/>
        </w:rPr>
      </w:pP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function [G] = filmed(F, ukuran)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FILMED Melakukan penghilangan derau dengan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menggunakan filter median.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F = Citra berskala keabuan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ukuran = ukuran jendela</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orde = orde filter</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G = Citra hasil pemrosesan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lastRenderedPageBreak/>
        <w:t>if nargin &lt; 2</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ukuran = 3;</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[m, n] = size(F);</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setengah = floor(ukuran / 2);</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F = double(F);</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G = zeros(m-2*setengah, n-2*setengah);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Nilai = zeros(1,ukuran * ukuran);</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for i=1+setengah : m-setengah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for j=1+setengah: n-setengah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indeks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for p = -setengah : 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for q = -setengah : setengah</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Nilai(indeks) = F(i+p, j+q);</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indeks = indeks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indeks = indeks - 1; % jumlah data</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 Urutkan data pada array Nilai</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for p = 2: indeks</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x = Nilai(p);</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 Sisipkan x ke dalam data[1..p-1]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q = p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ketemu = 0;</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while ((q &gt;= 1) &amp;&amp; (~ketemu))</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if (x &lt; Nilai(q))</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Nilai(q+1) = Nilai(q);</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q = q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else</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ketemu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Nilai(q+1) = x;</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 Gunakan nilai median</w:t>
      </w:r>
    </w:p>
    <w:p w:rsidR="00994DE9"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G(i-setengah, j-setengah) = </w:t>
      </w:r>
      <w:r w:rsidR="00994DE9" w:rsidRPr="001A1DE5">
        <w:rPr>
          <w:rFonts w:ascii="Courier New" w:eastAsia="Times New Roman" w:hAnsi="Courier New" w:cs="Courier New"/>
          <w:color w:val="0070C0"/>
          <w:kern w:val="0"/>
        </w:rPr>
        <w:t>…</w:t>
      </w:r>
    </w:p>
    <w:p w:rsidR="00C418D0" w:rsidRPr="001A1DE5" w:rsidRDefault="00994DE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r w:rsidR="00C418D0" w:rsidRPr="001A1DE5">
        <w:rPr>
          <w:rFonts w:ascii="Courier New" w:eastAsia="Times New Roman" w:hAnsi="Courier New" w:cs="Courier New"/>
          <w:color w:val="0070C0"/>
          <w:kern w:val="0"/>
        </w:rPr>
        <w:t>Nilai(floor(ukuran * ukuran/2) + 1);</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end</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t xml:space="preserve"> </w:t>
      </w:r>
    </w:p>
    <w:p w:rsidR="00C418D0" w:rsidRPr="001A1DE5" w:rsidRDefault="00C418D0"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rPr>
      </w:pPr>
      <w:r w:rsidRPr="001A1DE5">
        <w:rPr>
          <w:rFonts w:ascii="Courier New" w:eastAsia="Times New Roman" w:hAnsi="Courier New" w:cs="Courier New"/>
          <w:color w:val="0070C0"/>
          <w:kern w:val="0"/>
        </w:rPr>
        <w:lastRenderedPageBreak/>
        <w:t>G = uint8(G);</w:t>
      </w:r>
    </w:p>
    <w:p w:rsidR="00A532D5" w:rsidRPr="001A1DE5" w:rsidRDefault="00A532D5" w:rsidP="00B3436E">
      <w:pPr>
        <w:tabs>
          <w:tab w:val="left" w:pos="426"/>
        </w:tabs>
        <w:spacing w:line="360" w:lineRule="auto"/>
        <w:jc w:val="both"/>
        <w:rPr>
          <w:rFonts w:eastAsia="Calibri"/>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A532D5" w:rsidRPr="001A1DE5" w:rsidTr="009E5DC1">
        <w:tc>
          <w:tcPr>
            <w:tcW w:w="284" w:type="dxa"/>
          </w:tcPr>
          <w:p w:rsidR="00A532D5" w:rsidRPr="001A1DE5" w:rsidRDefault="00A532D5" w:rsidP="00B3436E">
            <w:pPr>
              <w:tabs>
                <w:tab w:val="left" w:pos="426"/>
              </w:tabs>
              <w:spacing w:line="360" w:lineRule="auto"/>
              <w:jc w:val="both"/>
              <w:rPr>
                <w:rFonts w:eastAsia="Calibri"/>
              </w:rPr>
            </w:pPr>
          </w:p>
        </w:tc>
        <w:tc>
          <w:tcPr>
            <w:tcW w:w="7796" w:type="dxa"/>
            <w:shd w:val="pct20" w:color="auto" w:fill="000000"/>
          </w:tcPr>
          <w:p w:rsidR="00A532D5" w:rsidRPr="001A1DE5" w:rsidRDefault="00A532D5" w:rsidP="00B3436E">
            <w:pPr>
              <w:tabs>
                <w:tab w:val="left" w:pos="426"/>
              </w:tabs>
              <w:spacing w:line="360" w:lineRule="auto"/>
              <w:jc w:val="both"/>
              <w:rPr>
                <w:rFonts w:eastAsia="Calibri"/>
                <w:b/>
              </w:rPr>
            </w:pPr>
            <w:r w:rsidRPr="001A1DE5">
              <w:rPr>
                <w:rFonts w:eastAsia="Calibri"/>
                <w:b/>
              </w:rPr>
              <w:t>Akhir Program</w:t>
            </w:r>
          </w:p>
        </w:tc>
      </w:tr>
    </w:tbl>
    <w:p w:rsidR="00A532D5" w:rsidRPr="001A1DE5" w:rsidRDefault="00A532D5" w:rsidP="00B3436E">
      <w:pPr>
        <w:spacing w:after="0" w:line="360" w:lineRule="auto"/>
        <w:jc w:val="both"/>
      </w:pPr>
    </w:p>
    <w:p w:rsidR="00A3393E" w:rsidRPr="001A1DE5" w:rsidRDefault="00A3393E" w:rsidP="00B3436E">
      <w:pPr>
        <w:spacing w:after="0" w:line="360" w:lineRule="auto"/>
        <w:ind w:firstLine="709"/>
        <w:jc w:val="both"/>
      </w:pPr>
      <w:r w:rsidRPr="001A1DE5">
        <w:t xml:space="preserve">Contoh penggunaan fungsi </w:t>
      </w:r>
      <w:r w:rsidR="00E05220" w:rsidRPr="001A1DE5">
        <w:rPr>
          <w:rFonts w:ascii="Courier New" w:hAnsi="Courier New" w:cs="Courier New"/>
        </w:rPr>
        <w:t>fil</w:t>
      </w:r>
      <w:r w:rsidR="00F44850" w:rsidRPr="001A1DE5">
        <w:rPr>
          <w:rFonts w:ascii="Courier New" w:hAnsi="Courier New" w:cs="Courier New"/>
        </w:rPr>
        <w:t>med</w:t>
      </w:r>
      <w:r w:rsidRPr="001A1DE5">
        <w:t>:</w:t>
      </w:r>
    </w:p>
    <w:p w:rsidR="00A3393E" w:rsidRPr="001A1DE5" w:rsidRDefault="00A3393E" w:rsidP="00B3436E">
      <w:pPr>
        <w:spacing w:after="0" w:line="360" w:lineRule="auto"/>
        <w:jc w:val="both"/>
      </w:pP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w:t>
      </w:r>
      <w:r w:rsidR="00F44850" w:rsidRPr="001A1DE5">
        <w:rPr>
          <w:rFonts w:ascii="Courier New" w:hAnsi="Courier New" w:cs="Courier New"/>
        </w:rPr>
        <w:t>innsbruck</w:t>
      </w:r>
      <w:r w:rsidRPr="001A1DE5">
        <w:rPr>
          <w:rFonts w:ascii="Courier New" w:hAnsi="Courier New" w:cs="Courier New"/>
        </w:rPr>
        <w:t>.</w:t>
      </w:r>
      <w:r w:rsidR="00445554" w:rsidRPr="001A1DE5">
        <w:rPr>
          <w:rFonts w:ascii="Courier New" w:hAnsi="Courier New" w:cs="Courier New"/>
        </w:rPr>
        <w:t>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w:t>
      </w:r>
      <w:r w:rsidR="00E05220" w:rsidRPr="001A1DE5">
        <w:rPr>
          <w:rFonts w:ascii="Courier New" w:hAnsi="Courier New" w:cs="Courier New"/>
        </w:rPr>
        <w:t>impuls</w:t>
      </w:r>
      <w:r w:rsidRPr="001A1DE5">
        <w:rPr>
          <w:rFonts w:ascii="Courier New" w:hAnsi="Courier New" w:cs="Courier New"/>
        </w:rPr>
        <w:t xml:space="preserve">(Img, </w:t>
      </w:r>
      <w:r w:rsidR="00E05220" w:rsidRPr="001A1DE5">
        <w:rPr>
          <w:rFonts w:ascii="Courier New" w:hAnsi="Courier New" w:cs="Courier New"/>
        </w:rPr>
        <w:t>0.01</w:t>
      </w:r>
      <w:r w:rsidRPr="001A1DE5">
        <w:rPr>
          <w:rFonts w:ascii="Courier New" w:hAnsi="Courier New" w:cs="Courier New"/>
        </w:rPr>
        <w:t>); imshow(G)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E05220" w:rsidRPr="001A1DE5">
        <w:rPr>
          <w:rFonts w:ascii="Courier New" w:hAnsi="Courier New" w:cs="Courier New"/>
        </w:rPr>
        <w:t>m</w:t>
      </w:r>
      <w:r w:rsidR="00F44850" w:rsidRPr="001A1DE5">
        <w:rPr>
          <w:rFonts w:ascii="Courier New" w:hAnsi="Courier New" w:cs="Courier New"/>
        </w:rPr>
        <w:t>ed</w:t>
      </w:r>
      <w:r w:rsidRPr="001A1DE5">
        <w:rPr>
          <w:rFonts w:ascii="Courier New" w:hAnsi="Courier New" w:cs="Courier New"/>
        </w:rPr>
        <w:t>(G);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pPr>
      <w:r w:rsidRPr="001A1DE5">
        <w:rPr>
          <w:rFonts w:ascii="Courier New" w:hAnsi="Courier New" w:cs="Courier New"/>
        </w:rPr>
        <w:t>&gt;&gt;</w:t>
      </w:r>
    </w:p>
    <w:p w:rsidR="00A3393E" w:rsidRPr="001A1DE5" w:rsidRDefault="00A3393E" w:rsidP="00B3436E">
      <w:pPr>
        <w:spacing w:after="0" w:line="360" w:lineRule="auto"/>
        <w:jc w:val="both"/>
      </w:pPr>
    </w:p>
    <w:p w:rsidR="00A3393E" w:rsidRPr="001A1DE5" w:rsidRDefault="008730BE" w:rsidP="00B3436E">
      <w:pPr>
        <w:spacing w:after="0" w:line="360" w:lineRule="auto"/>
        <w:jc w:val="both"/>
      </w:pPr>
      <w:r w:rsidRPr="001A1DE5">
        <w:t>Ukuran jendela dapat</w:t>
      </w:r>
      <w:r w:rsidR="004951DD" w:rsidRPr="001A1DE5">
        <w:t xml:space="preserve"> ditentukan</w:t>
      </w:r>
      <w:r w:rsidR="00A964E9">
        <w:t xml:space="preserve"> </w:t>
      </w:r>
      <w:r w:rsidR="00A3393E" w:rsidRPr="001A1DE5">
        <w:t>seperti berikut:</w:t>
      </w:r>
    </w:p>
    <w:p w:rsidR="00A3393E" w:rsidRPr="001A1DE5" w:rsidRDefault="00A3393E" w:rsidP="00B3436E">
      <w:pPr>
        <w:spacing w:after="0" w:line="360" w:lineRule="auto"/>
        <w:jc w:val="both"/>
      </w:pPr>
    </w:p>
    <w:p w:rsidR="00A3393E" w:rsidRPr="001A1DE5" w:rsidRDefault="00E05220"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F44850" w:rsidRPr="001A1DE5">
        <w:rPr>
          <w:rFonts w:ascii="Courier New" w:hAnsi="Courier New" w:cs="Courier New"/>
        </w:rPr>
        <w:t>med</w:t>
      </w:r>
      <w:r w:rsidR="00A3393E" w:rsidRPr="001A1DE5">
        <w:rPr>
          <w:rFonts w:ascii="Courier New" w:hAnsi="Courier New" w:cs="Courier New"/>
        </w:rPr>
        <w:t>(G,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jc w:val="both"/>
      </w:pPr>
    </w:p>
    <w:p w:rsidR="00A3393E" w:rsidRPr="001A1DE5" w:rsidRDefault="00A3393E" w:rsidP="00B3436E">
      <w:pPr>
        <w:spacing w:after="0" w:line="360" w:lineRule="auto"/>
        <w:jc w:val="both"/>
      </w:pPr>
      <w:r w:rsidRPr="001A1DE5">
        <w:t xml:space="preserve">Pada contoh di atas, ukuran jendela </w:t>
      </w:r>
      <w:r w:rsidR="00A964E9">
        <w:t>adalah</w:t>
      </w:r>
      <w:r w:rsidRPr="001A1DE5">
        <w:t xml:space="preserve"> 5 x 5. </w:t>
      </w:r>
    </w:p>
    <w:p w:rsidR="00A532D5" w:rsidRPr="001A1DE5" w:rsidRDefault="007D3726" w:rsidP="00B3436E">
      <w:pPr>
        <w:spacing w:after="0" w:line="360" w:lineRule="auto"/>
        <w:jc w:val="both"/>
      </w:pPr>
      <w:r w:rsidRPr="001A1DE5">
        <w:tab/>
        <w:t>Contoh filter median pada citra yang tidak diberi dera</w:t>
      </w:r>
      <w:r w:rsidR="00DC3FBF" w:rsidRPr="001A1DE5">
        <w:t>u dapat dilihat pada Gambar 11.30</w:t>
      </w:r>
      <w:r w:rsidRPr="001A1DE5">
        <w:t>.</w:t>
      </w:r>
      <w:r w:rsidR="00F02C22" w:rsidRPr="001A1DE5">
        <w:t xml:space="preserve"> Tampak bahwa </w:t>
      </w:r>
      <w:r w:rsidR="00A964E9">
        <w:t>tekstur</w:t>
      </w:r>
      <w:r w:rsidR="00F02C22" w:rsidRPr="001A1DE5">
        <w:t xml:space="preserve"> agak melembut. Sebagai akibatnya, detail pada citra agak tersamarkan.</w:t>
      </w:r>
    </w:p>
    <w:p w:rsidR="007D3726" w:rsidRPr="001A1DE5" w:rsidRDefault="007D3726" w:rsidP="00B3436E">
      <w:pPr>
        <w:spacing w:after="0" w:line="360" w:lineRule="auto"/>
        <w:jc w:val="both"/>
      </w:pPr>
    </w:p>
    <w:p w:rsidR="007D3726" w:rsidRPr="001A1DE5" w:rsidRDefault="00445554" w:rsidP="00B3436E">
      <w:pPr>
        <w:spacing w:after="0" w:line="360" w:lineRule="auto"/>
        <w:jc w:val="center"/>
      </w:pPr>
      <w:r w:rsidRPr="001A1DE5">
        <w:object w:dxaOrig="5400" w:dyaOrig="11622">
          <v:shape id="_x0000_i1051" type="#_x0000_t75" style="width:252pt;height:524.4pt" o:ole="">
            <v:imagedata r:id="rId67" o:title="" cropbottom="1373f" cropright="-304f"/>
          </v:shape>
          <o:OLEObject Type="Embed" ProgID="Word.Document.12" ShapeID="_x0000_i1051" DrawAspect="Content" ObjectID="_1401562524" r:id="rId68"/>
        </w:object>
      </w:r>
    </w:p>
    <w:p w:rsidR="007D3726" w:rsidRPr="001A1DE5" w:rsidRDefault="007D3726" w:rsidP="00B3436E">
      <w:pPr>
        <w:spacing w:after="0" w:line="360" w:lineRule="auto"/>
        <w:jc w:val="center"/>
      </w:pPr>
      <w:r w:rsidRPr="001A1DE5">
        <w:rPr>
          <w:b/>
        </w:rPr>
        <w:t>Gambar 11.</w:t>
      </w:r>
      <w:r w:rsidR="00BA57FA" w:rsidRPr="001A1DE5">
        <w:rPr>
          <w:b/>
        </w:rPr>
        <w:t>30</w:t>
      </w:r>
      <w:r w:rsidRPr="001A1DE5">
        <w:t xml:space="preserve"> </w:t>
      </w:r>
      <w:r w:rsidRPr="001A1DE5">
        <w:rPr>
          <w:b/>
        </w:rPr>
        <w:t>Efek filter median pada citra yang tidak diberi derau</w:t>
      </w:r>
    </w:p>
    <w:p w:rsidR="00DE28C8" w:rsidRPr="001A1DE5" w:rsidRDefault="0062622C"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11.4.7</w:t>
      </w:r>
      <w:r w:rsidR="005A56DD" w:rsidRPr="001A1DE5">
        <w:rPr>
          <w:rFonts w:ascii="Times New Roman" w:hAnsi="Times New Roman" w:cs="Times New Roman"/>
          <w:sz w:val="24"/>
          <w:szCs w:val="24"/>
        </w:rPr>
        <w:t xml:space="preserve"> Filter </w:t>
      </w:r>
      <w:r w:rsidR="005A56DD" w:rsidRPr="00660D2C">
        <w:rPr>
          <w:rFonts w:ascii="Times New Roman" w:hAnsi="Times New Roman" w:cs="Times New Roman"/>
          <w:i/>
          <w:sz w:val="24"/>
          <w:szCs w:val="24"/>
        </w:rPr>
        <w:t>Ma</w:t>
      </w:r>
      <w:r w:rsidR="001178C3" w:rsidRPr="00660D2C">
        <w:rPr>
          <w:rFonts w:ascii="Times New Roman" w:hAnsi="Times New Roman" w:cs="Times New Roman"/>
          <w:i/>
          <w:sz w:val="24"/>
          <w:szCs w:val="24"/>
        </w:rPr>
        <w:t>x</w:t>
      </w:r>
      <w:r w:rsidR="009F7617" w:rsidRPr="00660D2C">
        <w:rPr>
          <w:rFonts w:ascii="Times New Roman" w:hAnsi="Times New Roman" w:cs="Times New Roman"/>
          <w:i/>
          <w:sz w:val="24"/>
          <w:szCs w:val="24"/>
        </w:rPr>
        <w:t xml:space="preserve"> </w:t>
      </w:r>
    </w:p>
    <w:p w:rsidR="00DE28C8" w:rsidRPr="001A1DE5" w:rsidRDefault="001178C3" w:rsidP="00B3436E">
      <w:pPr>
        <w:spacing w:after="0" w:line="360" w:lineRule="auto"/>
        <w:jc w:val="both"/>
      </w:pPr>
      <w:r w:rsidRPr="001A1DE5">
        <w:tab/>
        <w:t xml:space="preserve">Filter </w:t>
      </w:r>
      <w:r w:rsidRPr="00A964E9">
        <w:rPr>
          <w:i/>
        </w:rPr>
        <w:t>max</w:t>
      </w:r>
      <w:r w:rsidR="008C1801" w:rsidRPr="00A964E9">
        <w:rPr>
          <w:i/>
        </w:rPr>
        <w:fldChar w:fldCharType="begin"/>
      </w:r>
      <w:r w:rsidR="008C1801" w:rsidRPr="00A964E9">
        <w:rPr>
          <w:i/>
        </w:rPr>
        <w:instrText xml:space="preserve"> XE "Filter max" </w:instrText>
      </w:r>
      <w:r w:rsidR="008C1801" w:rsidRPr="00A964E9">
        <w:rPr>
          <w:i/>
        </w:rPr>
        <w:fldChar w:fldCharType="end"/>
      </w:r>
      <w:r w:rsidRPr="00A964E9">
        <w:rPr>
          <w:i/>
        </w:rPr>
        <w:t xml:space="preserve"> </w:t>
      </w:r>
      <w:r w:rsidRPr="001A1DE5">
        <w:t xml:space="preserve"> </w:t>
      </w:r>
      <w:r w:rsidR="00A54447" w:rsidRPr="001A1DE5">
        <w:t xml:space="preserve">atau filter maksimum </w:t>
      </w:r>
      <w:r w:rsidRPr="001A1DE5">
        <w:t>adalah filter yang mencari</w:t>
      </w:r>
      <w:r w:rsidR="00321E6E" w:rsidRPr="001A1DE5">
        <w:t xml:space="preserve"> nilai tert</w:t>
      </w:r>
      <w:r w:rsidRPr="001A1DE5">
        <w:t>inggi pada jendela</w:t>
      </w:r>
      <w:r w:rsidR="008C07AD" w:rsidRPr="001A1DE5">
        <w:t xml:space="preserve"> dan menggunakannya sebagai nilai untuk citra keluaran. Rumusnya sebagai berikut</w:t>
      </w:r>
      <w:r w:rsidR="00F27E44" w:rsidRPr="001A1DE5">
        <w:t>:</w:t>
      </w:r>
    </w:p>
    <w:p w:rsidR="00F27E44" w:rsidRPr="001A1DE5" w:rsidRDefault="00F27E44" w:rsidP="00B3436E">
      <w:pPr>
        <w:spacing w:after="0" w:line="360" w:lineRule="auto"/>
        <w:jc w:val="both"/>
      </w:pPr>
    </w:p>
    <w:p w:rsidR="00782236"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sSub>
          <m:sSubPr>
            <m:ctrlPr>
              <w:rPr>
                <w:rFonts w:ascii="Cambria Math" w:hAnsi="Cambria Math"/>
                <w:i/>
              </w:rPr>
            </m:ctrlPr>
          </m:sSubPr>
          <m:e>
            <m:r>
              <w:rPr>
                <w:rFonts w:ascii="Cambria Math" w:hAnsi="Cambria Math"/>
              </w:rPr>
              <m:t>max</m:t>
            </m:r>
          </m:e>
          <m:sub>
            <m:d>
              <m:dPr>
                <m:ctrlPr>
                  <w:rPr>
                    <w:rFonts w:ascii="Cambria Math" w:hAnsi="Cambria Math"/>
                    <w:i/>
                  </w:rPr>
                </m:ctrlPr>
              </m:dPr>
              <m:e>
                <m:r>
                  <w:rPr>
                    <w:rFonts w:ascii="Cambria Math" w:hAnsi="Cambria Math"/>
                  </w:rPr>
                  <m:t>p,q</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yx</m:t>
                </m:r>
              </m:sub>
            </m:sSub>
          </m:sub>
        </m:sSub>
        <m:r>
          <w:rPr>
            <w:rFonts w:ascii="Cambria Math" w:hAnsi="Cambria Math"/>
          </w:rPr>
          <m:t>(g(p,q))</m:t>
        </m:r>
      </m:oMath>
      <w:r w:rsidR="00782236" w:rsidRPr="001A1DE5">
        <w:tab/>
      </w:r>
      <w:r w:rsidR="00782236" w:rsidRPr="001A1DE5">
        <w:tab/>
      </w:r>
      <w:r w:rsidR="00782236" w:rsidRPr="001A1DE5">
        <w:tab/>
      </w:r>
      <w:r w:rsidR="00782236" w:rsidRPr="001A1DE5">
        <w:tab/>
      </w:r>
      <w:r w:rsidR="00782236" w:rsidRPr="001A1DE5">
        <w:tab/>
      </w:r>
      <w:r w:rsidR="00994DE9" w:rsidRPr="001A1DE5">
        <w:t>(11.28</w:t>
      </w:r>
      <w:r w:rsidR="00782236" w:rsidRPr="001A1DE5">
        <w:t>)</w:t>
      </w:r>
    </w:p>
    <w:p w:rsidR="009F7617" w:rsidRPr="001A1DE5" w:rsidRDefault="009F7617" w:rsidP="00B3436E">
      <w:pPr>
        <w:spacing w:after="0" w:line="360" w:lineRule="auto"/>
        <w:ind w:left="709"/>
        <w:jc w:val="both"/>
      </w:pPr>
    </w:p>
    <w:p w:rsidR="00782236" w:rsidRPr="001A1DE5" w:rsidRDefault="00782236" w:rsidP="00B3436E">
      <w:pPr>
        <w:spacing w:after="0" w:line="360" w:lineRule="auto"/>
        <w:ind w:firstLine="709"/>
        <w:jc w:val="both"/>
      </w:pPr>
      <w:r w:rsidRPr="001A1DE5">
        <w:t xml:space="preserve">Filter </w:t>
      </w:r>
      <w:r w:rsidRPr="00A964E9">
        <w:rPr>
          <w:i/>
        </w:rPr>
        <w:t>max</w:t>
      </w:r>
      <w:r w:rsidRPr="001A1DE5">
        <w:t xml:space="preserve"> berguna untuk mendapatkan bagian cerah </w:t>
      </w:r>
      <w:r w:rsidR="00A964E9">
        <w:t>pada</w:t>
      </w:r>
      <w:r w:rsidRPr="001A1DE5">
        <w:t xml:space="preserve"> citra. Sebagai akibatnya, dengan menggunakan filter ini, derau merica </w:t>
      </w:r>
      <w:r w:rsidR="008730BE" w:rsidRPr="001A1DE5">
        <w:t>dapat</w:t>
      </w:r>
      <w:r w:rsidRPr="001A1DE5">
        <w:t xml:space="preserve"> disingkirkan.</w:t>
      </w:r>
      <w:r w:rsidR="00151327" w:rsidRPr="001A1DE5">
        <w:t xml:space="preserve"> </w:t>
      </w:r>
      <w:r w:rsidRPr="001A1DE5">
        <w:t xml:space="preserve">Sebagai contoh, perhitungan pada filter </w:t>
      </w:r>
      <w:r w:rsidR="003A05DE" w:rsidRPr="00A964E9">
        <w:rPr>
          <w:i/>
        </w:rPr>
        <w:t>max</w:t>
      </w:r>
      <w:r w:rsidRPr="001A1DE5">
        <w:t xml:space="preserve"> di</w:t>
      </w:r>
      <w:r w:rsidR="00A964E9">
        <w:t>beri</w:t>
      </w:r>
      <w:r w:rsidR="00DC3FBF" w:rsidRPr="001A1DE5">
        <w:t>kan pada Gambar 11.31.</w:t>
      </w:r>
    </w:p>
    <w:p w:rsidR="00782236" w:rsidRPr="001A1DE5" w:rsidRDefault="007312E5" w:rsidP="00B3436E">
      <w:pPr>
        <w:spacing w:after="0" w:line="360" w:lineRule="auto"/>
        <w:ind w:firstLine="709"/>
        <w:jc w:val="center"/>
      </w:pPr>
      <w:r w:rsidRPr="001A1DE5">
        <w:object w:dxaOrig="7491" w:dyaOrig="4965">
          <v:shape id="_x0000_i1052" type="#_x0000_t75" style="width:317.9pt;height:209.9pt" o:ole="">
            <v:imagedata r:id="rId69" o:title=""/>
          </v:shape>
          <o:OLEObject Type="Embed" ProgID="Word.Document.12" ShapeID="_x0000_i1052" DrawAspect="Content" ObjectID="_1401562525" r:id="rId70"/>
        </w:object>
      </w:r>
    </w:p>
    <w:p w:rsidR="007312E5" w:rsidRPr="001A1DE5" w:rsidRDefault="007312E5" w:rsidP="00B3436E">
      <w:pPr>
        <w:spacing w:after="0" w:line="360" w:lineRule="auto"/>
        <w:jc w:val="center"/>
      </w:pPr>
      <w:r w:rsidRPr="001A1DE5">
        <w:rPr>
          <w:b/>
        </w:rPr>
        <w:t>Gambar 11.</w:t>
      </w:r>
      <w:r w:rsidR="005A4F99" w:rsidRPr="001A1DE5">
        <w:rPr>
          <w:b/>
        </w:rPr>
        <w:t>3</w:t>
      </w:r>
      <w:r w:rsidR="00BA57FA" w:rsidRPr="001A1DE5">
        <w:rPr>
          <w:b/>
        </w:rPr>
        <w:t>1</w:t>
      </w:r>
      <w:r w:rsidRPr="001A1DE5">
        <w:t xml:space="preserve"> </w:t>
      </w:r>
      <w:r w:rsidRPr="001A1DE5">
        <w:rPr>
          <w:b/>
        </w:rPr>
        <w:t>Ilustrasi filter max</w:t>
      </w:r>
    </w:p>
    <w:p w:rsidR="007312E5" w:rsidRPr="001A1DE5" w:rsidRDefault="007312E5" w:rsidP="00B3436E">
      <w:pPr>
        <w:spacing w:after="0" w:line="360" w:lineRule="auto"/>
        <w:jc w:val="both"/>
      </w:pPr>
    </w:p>
    <w:p w:rsidR="001D4A81" w:rsidRPr="001A1DE5" w:rsidRDefault="00A532D5" w:rsidP="00B3436E">
      <w:pPr>
        <w:tabs>
          <w:tab w:val="left" w:pos="426"/>
        </w:tabs>
        <w:spacing w:line="360" w:lineRule="auto"/>
        <w:jc w:val="both"/>
      </w:pPr>
      <w:r w:rsidRPr="001A1DE5">
        <w:tab/>
        <w:t xml:space="preserve">Contoh berikut merupakan perwujudan untuk melakukan penapisan dengan filter </w:t>
      </w:r>
      <w:r w:rsidR="00151327" w:rsidRPr="00A964E9">
        <w:rPr>
          <w:i/>
        </w:rPr>
        <w:t>max</w:t>
      </w:r>
      <w:r w:rsidR="00151327" w:rsidRPr="001A1DE5">
        <w:t>.</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292"/>
      </w:tblGrid>
      <w:tr w:rsidR="001D4A81" w:rsidRPr="001A1DE5" w:rsidTr="009E5DC1">
        <w:tc>
          <w:tcPr>
            <w:tcW w:w="930" w:type="dxa"/>
          </w:tcPr>
          <w:p w:rsidR="001D4A81" w:rsidRPr="001A1DE5" w:rsidRDefault="001D4A81"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59738096" wp14:editId="3F18CD23">
                  <wp:extent cx="466725" cy="438150"/>
                  <wp:effectExtent l="0" t="0" r="9525" b="0"/>
                  <wp:docPr id="19" name="Picture 19"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292" w:type="dxa"/>
            <w:shd w:val="pct20" w:color="auto" w:fill="000000"/>
          </w:tcPr>
          <w:p w:rsidR="001D4A81" w:rsidRPr="001A1DE5" w:rsidRDefault="001D4A81"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4970EB" w:rsidRPr="001A1DE5">
              <w:rPr>
                <w:rFonts w:eastAsia="Calibri"/>
                <w:b/>
                <w:color w:val="FFFFFF"/>
              </w:rPr>
              <w:t>filmax.m</w:t>
            </w:r>
          </w:p>
        </w:tc>
      </w:tr>
    </w:tbl>
    <w:p w:rsidR="001D4A81" w:rsidRPr="001A1DE5" w:rsidRDefault="001D4A81" w:rsidP="00B3436E">
      <w:pPr>
        <w:tabs>
          <w:tab w:val="left" w:pos="426"/>
        </w:tabs>
        <w:spacing w:line="360" w:lineRule="auto"/>
        <w:jc w:val="both"/>
        <w:rPr>
          <w:rFonts w:eastAsia="Calibri"/>
        </w:rPr>
      </w:pP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[G] = filmax(F, ukuran)</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FILMAX Melakukan penghilangan derau dengan</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max.</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orde = orde filter</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G = zeros(m-2*setengah, n-2*setengah);</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maks = 0;</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F(i+p,j+q) &gt; maks</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maks = F(i+p,j+q);</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maks;</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E67B39" w:rsidRPr="001A1DE5" w:rsidRDefault="00E67B39"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FF15E1" w:rsidRPr="001A1DE5" w:rsidRDefault="00FF15E1" w:rsidP="00B3436E">
      <w:pPr>
        <w:suppressAutoHyphens w:val="0"/>
        <w:autoSpaceDE w:val="0"/>
        <w:autoSpaceDN w:val="0"/>
        <w:adjustRightInd w:val="0"/>
        <w:spacing w:after="0" w:line="360" w:lineRule="auto"/>
        <w:jc w:val="both"/>
        <w:rPr>
          <w:rFonts w:eastAsia="Times New Roman"/>
          <w:kern w:val="0"/>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1D4A81" w:rsidRPr="001A1DE5" w:rsidTr="009E5DC1">
        <w:tc>
          <w:tcPr>
            <w:tcW w:w="284" w:type="dxa"/>
          </w:tcPr>
          <w:p w:rsidR="001D4A81" w:rsidRPr="001A1DE5" w:rsidRDefault="001D4A81" w:rsidP="00B3436E">
            <w:pPr>
              <w:tabs>
                <w:tab w:val="left" w:pos="426"/>
              </w:tabs>
              <w:spacing w:line="360" w:lineRule="auto"/>
              <w:jc w:val="both"/>
              <w:rPr>
                <w:rFonts w:eastAsia="Calibri"/>
              </w:rPr>
            </w:pPr>
          </w:p>
        </w:tc>
        <w:tc>
          <w:tcPr>
            <w:tcW w:w="7796" w:type="dxa"/>
            <w:shd w:val="pct20" w:color="auto" w:fill="000000"/>
          </w:tcPr>
          <w:p w:rsidR="001D4A81" w:rsidRPr="001A1DE5" w:rsidRDefault="001D4A81" w:rsidP="00B3436E">
            <w:pPr>
              <w:tabs>
                <w:tab w:val="left" w:pos="426"/>
              </w:tabs>
              <w:spacing w:line="360" w:lineRule="auto"/>
              <w:jc w:val="both"/>
              <w:rPr>
                <w:rFonts w:eastAsia="Calibri"/>
                <w:b/>
              </w:rPr>
            </w:pPr>
            <w:r w:rsidRPr="001A1DE5">
              <w:rPr>
                <w:rFonts w:eastAsia="Calibri"/>
                <w:b/>
              </w:rPr>
              <w:t>Akhir Program</w:t>
            </w:r>
          </w:p>
        </w:tc>
      </w:tr>
    </w:tbl>
    <w:p w:rsidR="00782236" w:rsidRPr="001A1DE5" w:rsidRDefault="00782236" w:rsidP="00B3436E">
      <w:pPr>
        <w:spacing w:after="0" w:line="360" w:lineRule="auto"/>
        <w:ind w:firstLine="709"/>
        <w:jc w:val="both"/>
      </w:pPr>
    </w:p>
    <w:p w:rsidR="00782236" w:rsidRPr="001A1DE5" w:rsidRDefault="00782236" w:rsidP="00B3436E">
      <w:pPr>
        <w:spacing w:after="0" w:line="360" w:lineRule="auto"/>
        <w:jc w:val="both"/>
      </w:pPr>
    </w:p>
    <w:p w:rsidR="00A3393E" w:rsidRPr="001A1DE5" w:rsidRDefault="00A3393E" w:rsidP="00B3436E">
      <w:pPr>
        <w:spacing w:after="0" w:line="360" w:lineRule="auto"/>
        <w:ind w:firstLine="709"/>
        <w:jc w:val="both"/>
      </w:pPr>
      <w:r w:rsidRPr="001A1DE5">
        <w:t xml:space="preserve">Contoh penggunaan fungsi </w:t>
      </w:r>
      <w:r w:rsidR="004970EB" w:rsidRPr="001A1DE5">
        <w:rPr>
          <w:rFonts w:ascii="Courier New" w:hAnsi="Courier New" w:cs="Courier New"/>
        </w:rPr>
        <w:t>filmax</w:t>
      </w:r>
      <w:r w:rsidRPr="001A1DE5">
        <w:t>:</w:t>
      </w:r>
    </w:p>
    <w:p w:rsidR="00A3393E" w:rsidRPr="001A1DE5" w:rsidRDefault="00A3393E" w:rsidP="00B3436E">
      <w:pPr>
        <w:spacing w:after="0" w:line="360" w:lineRule="auto"/>
        <w:jc w:val="both"/>
      </w:pP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w:t>
      </w:r>
      <w:r w:rsidR="004970EB" w:rsidRPr="001A1DE5">
        <w:rPr>
          <w:rFonts w:ascii="Courier New" w:hAnsi="Courier New" w:cs="Courier New"/>
        </w:rPr>
        <w:t>innsbruck</w:t>
      </w:r>
      <w:r w:rsidRPr="001A1DE5">
        <w:rPr>
          <w:rFonts w:ascii="Courier New" w:hAnsi="Courier New" w:cs="Courier New"/>
        </w:rPr>
        <w:t>.</w:t>
      </w:r>
      <w:r w:rsidR="00445554" w:rsidRPr="001A1DE5">
        <w:rPr>
          <w:rFonts w:ascii="Courier New" w:hAnsi="Courier New" w:cs="Courier New"/>
        </w:rPr>
        <w:t>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4970EB"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drimpuls</w:t>
      </w:r>
      <w:r w:rsidR="00A3393E" w:rsidRPr="001A1DE5">
        <w:rPr>
          <w:rFonts w:ascii="Courier New" w:hAnsi="Courier New" w:cs="Courier New"/>
        </w:rPr>
        <w:t xml:space="preserve">(Img, </w:t>
      </w:r>
      <w:r w:rsidRPr="001A1DE5">
        <w:rPr>
          <w:rFonts w:ascii="Courier New" w:hAnsi="Courier New" w:cs="Courier New"/>
        </w:rPr>
        <w:t>0.01</w:t>
      </w:r>
      <w:r w:rsidR="00E67B39" w:rsidRPr="001A1DE5">
        <w:rPr>
          <w:rFonts w:ascii="Courier New"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4970EB" w:rsidRPr="001A1DE5">
        <w:rPr>
          <w:rFonts w:ascii="Courier New" w:hAnsi="Courier New" w:cs="Courier New"/>
        </w:rPr>
        <w:t>max</w:t>
      </w:r>
      <w:r w:rsidRPr="001A1DE5">
        <w:rPr>
          <w:rFonts w:ascii="Courier New" w:hAnsi="Courier New" w:cs="Courier New"/>
        </w:rPr>
        <w:t>(G);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w:t>
      </w:r>
    </w:p>
    <w:p w:rsidR="00A3393E" w:rsidRPr="001A1DE5" w:rsidRDefault="00A3393E" w:rsidP="00B3436E">
      <w:pPr>
        <w:spacing w:after="0" w:line="360" w:lineRule="auto"/>
        <w:jc w:val="both"/>
      </w:pPr>
    </w:p>
    <w:p w:rsidR="00A3393E" w:rsidRPr="001A1DE5" w:rsidRDefault="00A3393E" w:rsidP="00B3436E">
      <w:pPr>
        <w:spacing w:after="0" w:line="360" w:lineRule="auto"/>
        <w:jc w:val="both"/>
      </w:pPr>
      <w:r w:rsidRPr="001A1DE5">
        <w:t xml:space="preserve">Ukuran jendela </w:t>
      </w:r>
      <w:r w:rsidR="008730BE" w:rsidRPr="001A1DE5">
        <w:t>dapat</w:t>
      </w:r>
      <w:r w:rsidR="004951DD" w:rsidRPr="001A1DE5">
        <w:t xml:space="preserve"> ditentukan</w:t>
      </w:r>
      <w:r w:rsidRPr="001A1DE5">
        <w:t xml:space="preserve"> seperti berikut:</w:t>
      </w:r>
    </w:p>
    <w:p w:rsidR="00A3393E" w:rsidRPr="001A1DE5" w:rsidRDefault="00A3393E" w:rsidP="00B3436E">
      <w:pPr>
        <w:spacing w:after="0" w:line="360" w:lineRule="auto"/>
        <w:jc w:val="both"/>
      </w:pPr>
    </w:p>
    <w:p w:rsidR="00A3393E" w:rsidRPr="001A1DE5" w:rsidRDefault="00A3393E"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4970EB" w:rsidRPr="001A1DE5">
        <w:rPr>
          <w:rFonts w:ascii="Courier New" w:hAnsi="Courier New" w:cs="Courier New"/>
        </w:rPr>
        <w:t>max</w:t>
      </w:r>
      <w:r w:rsidRPr="001A1DE5">
        <w:rPr>
          <w:rFonts w:ascii="Courier New" w:hAnsi="Courier New" w:cs="Courier New"/>
        </w:rPr>
        <w:t>(G,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jc w:val="both"/>
      </w:pPr>
    </w:p>
    <w:p w:rsidR="00A3393E" w:rsidRPr="001A1DE5" w:rsidRDefault="00A3393E" w:rsidP="00B3436E">
      <w:pPr>
        <w:spacing w:after="0" w:line="360" w:lineRule="auto"/>
        <w:jc w:val="both"/>
      </w:pPr>
      <w:r w:rsidRPr="001A1DE5">
        <w:t xml:space="preserve">Pada contoh di atas, ukuran jendela </w:t>
      </w:r>
      <w:r w:rsidR="00A964E9">
        <w:t>adalah</w:t>
      </w:r>
      <w:r w:rsidRPr="001A1DE5">
        <w:t xml:space="preserve"> 5 x 5. </w:t>
      </w:r>
    </w:p>
    <w:p w:rsidR="00A3393E" w:rsidRPr="001A1DE5" w:rsidRDefault="00A3393E" w:rsidP="00B3436E">
      <w:pPr>
        <w:spacing w:after="0" w:line="360" w:lineRule="auto"/>
        <w:ind w:firstLine="709"/>
        <w:jc w:val="both"/>
      </w:pPr>
      <w:r w:rsidRPr="001A1DE5">
        <w:t xml:space="preserve">Efek filter </w:t>
      </w:r>
      <w:r w:rsidR="004970EB" w:rsidRPr="00A964E9">
        <w:rPr>
          <w:i/>
        </w:rPr>
        <w:t>max</w:t>
      </w:r>
      <w:r w:rsidRPr="001A1DE5">
        <w:t xml:space="preserve"> </w:t>
      </w:r>
      <w:r w:rsidR="009A63CB" w:rsidRPr="001A1DE5">
        <w:t xml:space="preserve">terhadap citra yang mengandung </w:t>
      </w:r>
      <w:r w:rsidR="00A964E9">
        <w:t xml:space="preserve">derau </w:t>
      </w:r>
      <w:r w:rsidR="009A63CB" w:rsidRPr="001A1DE5">
        <w:t xml:space="preserve">garam dan merica </w:t>
      </w:r>
      <w:r w:rsidRPr="001A1DE5">
        <w:t>diperlihatkan pada Gambar</w:t>
      </w:r>
      <w:r w:rsidR="00D44FDB" w:rsidRPr="001A1DE5">
        <w:t xml:space="preserve"> 11.32</w:t>
      </w:r>
      <w:r w:rsidRPr="001A1DE5">
        <w:t>.</w:t>
      </w:r>
      <w:r w:rsidR="009A63CB" w:rsidRPr="001A1DE5">
        <w:t xml:space="preserve"> </w:t>
      </w:r>
      <w:r w:rsidR="00A964E9">
        <w:t>P</w:t>
      </w:r>
      <w:r w:rsidR="009A63CB" w:rsidRPr="001A1DE5">
        <w:t>enerapan filter</w:t>
      </w:r>
      <w:r w:rsidR="009A63CB" w:rsidRPr="00A964E9">
        <w:rPr>
          <w:i/>
        </w:rPr>
        <w:t xml:space="preserve"> max</w:t>
      </w:r>
      <w:r w:rsidR="009A63CB" w:rsidRPr="001A1DE5">
        <w:t xml:space="preserve"> terhadap citra yang tidak diberi efek de</w:t>
      </w:r>
      <w:r w:rsidR="00D44FDB" w:rsidRPr="001A1DE5">
        <w:t>rau ditunjukkan pada Gambar 11.33</w:t>
      </w:r>
      <w:r w:rsidR="009A63CB" w:rsidRPr="001A1DE5">
        <w:t xml:space="preserve">. </w:t>
      </w:r>
    </w:p>
    <w:p w:rsidR="00A3393E" w:rsidRPr="001A1DE5" w:rsidRDefault="00A3393E" w:rsidP="00B3436E">
      <w:pPr>
        <w:spacing w:after="0" w:line="360" w:lineRule="auto"/>
        <w:ind w:firstLine="709"/>
        <w:jc w:val="both"/>
      </w:pPr>
    </w:p>
    <w:p w:rsidR="00A3393E" w:rsidRPr="001A1DE5" w:rsidRDefault="00660D2C" w:rsidP="00B3436E">
      <w:pPr>
        <w:spacing w:after="0" w:line="360" w:lineRule="auto"/>
        <w:jc w:val="center"/>
      </w:pPr>
      <w:r w:rsidRPr="001A1DE5">
        <w:object w:dxaOrig="9192" w:dyaOrig="8717">
          <v:shape id="_x0000_i1060" type="#_x0000_t75" style="width:391.9pt;height:368.85pt" o:ole="">
            <v:imagedata r:id="rId71" o:title=""/>
          </v:shape>
          <o:OLEObject Type="Embed" ProgID="Word.Document.12" ShapeID="_x0000_i1060" DrawAspect="Content" ObjectID="_1401562526" r:id="rId72"/>
        </w:object>
      </w:r>
    </w:p>
    <w:p w:rsidR="00A964E9" w:rsidRDefault="00A3393E" w:rsidP="00A964E9">
      <w:pPr>
        <w:spacing w:after="0" w:line="240" w:lineRule="auto"/>
        <w:jc w:val="center"/>
        <w:rPr>
          <w:b/>
        </w:rPr>
      </w:pPr>
      <w:r w:rsidRPr="001A1DE5">
        <w:rPr>
          <w:b/>
        </w:rPr>
        <w:t>Gambar 11.</w:t>
      </w:r>
      <w:r w:rsidR="005A4F99" w:rsidRPr="001A1DE5">
        <w:rPr>
          <w:b/>
        </w:rPr>
        <w:t>3</w:t>
      </w:r>
      <w:r w:rsidR="00BA57FA" w:rsidRPr="001A1DE5">
        <w:rPr>
          <w:b/>
        </w:rPr>
        <w:t>2</w:t>
      </w:r>
      <w:r w:rsidR="009A63CB" w:rsidRPr="001A1DE5">
        <w:rPr>
          <w:b/>
        </w:rPr>
        <w:t xml:space="preserve"> Efek filter </w:t>
      </w:r>
      <w:r w:rsidR="009A63CB" w:rsidRPr="00660D2C">
        <w:rPr>
          <w:b/>
          <w:i/>
        </w:rPr>
        <w:t xml:space="preserve">max </w:t>
      </w:r>
      <w:r w:rsidR="009A63CB" w:rsidRPr="001A1DE5">
        <w:rPr>
          <w:b/>
        </w:rPr>
        <w:t xml:space="preserve">pada citra yang diberi </w:t>
      </w:r>
    </w:p>
    <w:p w:rsidR="00A3393E" w:rsidRPr="001A1DE5" w:rsidRDefault="009A63CB" w:rsidP="00A964E9">
      <w:pPr>
        <w:spacing w:after="0" w:line="240" w:lineRule="auto"/>
        <w:jc w:val="center"/>
      </w:pPr>
      <w:r w:rsidRPr="001A1DE5">
        <w:rPr>
          <w:b/>
        </w:rPr>
        <w:t>derau impuls</w:t>
      </w:r>
      <w:r w:rsidR="00A964E9">
        <w:rPr>
          <w:b/>
        </w:rPr>
        <w:t>if (garam dan merica)</w:t>
      </w:r>
    </w:p>
    <w:p w:rsidR="00782236" w:rsidRPr="001A1DE5" w:rsidRDefault="00782236" w:rsidP="00B3436E">
      <w:pPr>
        <w:spacing w:after="0" w:line="360" w:lineRule="auto"/>
        <w:jc w:val="both"/>
      </w:pPr>
    </w:p>
    <w:p w:rsidR="00782236" w:rsidRPr="001A1DE5" w:rsidRDefault="00660D2C" w:rsidP="00B3436E">
      <w:pPr>
        <w:spacing w:after="0" w:line="360" w:lineRule="auto"/>
        <w:jc w:val="center"/>
      </w:pPr>
      <w:r w:rsidRPr="001A1DE5">
        <w:object w:dxaOrig="5400" w:dyaOrig="12285">
          <v:shape id="_x0000_i1061" type="#_x0000_t75" style="width:252pt;height:573.3pt" o:ole="">
            <v:imagedata r:id="rId73" o:title="" cropbottom="-830f" cropright="-304f"/>
          </v:shape>
          <o:OLEObject Type="Embed" ProgID="Word.Document.12" ShapeID="_x0000_i1061" DrawAspect="Content" ObjectID="_1401562527" r:id="rId74"/>
        </w:object>
      </w:r>
    </w:p>
    <w:p w:rsidR="0062622C" w:rsidRPr="001A1DE5" w:rsidRDefault="009A63CB" w:rsidP="00B3436E">
      <w:pPr>
        <w:spacing w:after="0" w:line="360" w:lineRule="auto"/>
        <w:jc w:val="center"/>
      </w:pPr>
      <w:r w:rsidRPr="001A1DE5">
        <w:rPr>
          <w:b/>
        </w:rPr>
        <w:t>Gambar 11.</w:t>
      </w:r>
      <w:r w:rsidR="005A4F99" w:rsidRPr="001A1DE5">
        <w:rPr>
          <w:b/>
        </w:rPr>
        <w:t>3</w:t>
      </w:r>
      <w:r w:rsidR="00BA57FA" w:rsidRPr="001A1DE5">
        <w:rPr>
          <w:b/>
        </w:rPr>
        <w:t>3</w:t>
      </w:r>
      <w:r w:rsidRPr="001A1DE5">
        <w:t xml:space="preserve"> </w:t>
      </w:r>
      <w:r w:rsidRPr="001A1DE5">
        <w:rPr>
          <w:b/>
        </w:rPr>
        <w:t xml:space="preserve">Efek filter </w:t>
      </w:r>
      <w:r w:rsidRPr="00A964E9">
        <w:rPr>
          <w:b/>
          <w:i/>
        </w:rPr>
        <w:t xml:space="preserve">max </w:t>
      </w:r>
      <w:r w:rsidRPr="001A1DE5">
        <w:rPr>
          <w:b/>
        </w:rPr>
        <w:t>pada citra yang tidak diberi derau</w:t>
      </w:r>
    </w:p>
    <w:p w:rsidR="009A63CB" w:rsidRPr="001A1DE5" w:rsidRDefault="009A63CB" w:rsidP="00B3436E">
      <w:pPr>
        <w:spacing w:after="0" w:line="360" w:lineRule="auto"/>
        <w:jc w:val="both"/>
      </w:pPr>
    </w:p>
    <w:p w:rsidR="0062622C" w:rsidRPr="001A1DE5" w:rsidRDefault="0062622C"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lastRenderedPageBreak/>
        <w:t xml:space="preserve">11.4.8 Filter </w:t>
      </w:r>
      <w:r w:rsidRPr="00660D2C">
        <w:rPr>
          <w:rFonts w:ascii="Times New Roman" w:hAnsi="Times New Roman" w:cs="Times New Roman"/>
          <w:i/>
          <w:sz w:val="24"/>
          <w:szCs w:val="24"/>
        </w:rPr>
        <w:t>Min</w:t>
      </w:r>
    </w:p>
    <w:p w:rsidR="00782236" w:rsidRPr="001A1DE5" w:rsidRDefault="00A54447" w:rsidP="00B3436E">
      <w:pPr>
        <w:spacing w:after="0" w:line="360" w:lineRule="auto"/>
        <w:jc w:val="both"/>
      </w:pPr>
      <w:r w:rsidRPr="001A1DE5">
        <w:tab/>
        <w:t xml:space="preserve">Filter </w:t>
      </w:r>
      <w:r w:rsidRPr="00660D2C">
        <w:rPr>
          <w:i/>
        </w:rPr>
        <w:t>min</w:t>
      </w:r>
      <w:r w:rsidR="008C1801" w:rsidRPr="001A1DE5">
        <w:fldChar w:fldCharType="begin"/>
      </w:r>
      <w:r w:rsidR="008C1801" w:rsidRPr="001A1DE5">
        <w:instrText xml:space="preserve"> XE "Filter min" </w:instrText>
      </w:r>
      <w:r w:rsidR="008C1801" w:rsidRPr="001A1DE5">
        <w:fldChar w:fldCharType="end"/>
      </w:r>
      <w:r w:rsidR="00782236" w:rsidRPr="001A1DE5">
        <w:t xml:space="preserve"> </w:t>
      </w:r>
      <w:r w:rsidRPr="001A1DE5">
        <w:t xml:space="preserve">atau filter minimum </w:t>
      </w:r>
      <w:r w:rsidR="00782236" w:rsidRPr="001A1DE5">
        <w:t>adalah filter yang mencari nilai terendah pada jendela dan menggunakannya sebagai nilai untuk citra keluaran. Rumusnya sebagai berikut:</w:t>
      </w:r>
    </w:p>
    <w:p w:rsidR="00782236" w:rsidRPr="001A1DE5" w:rsidRDefault="00782236" w:rsidP="00B3436E">
      <w:pPr>
        <w:spacing w:after="0" w:line="360" w:lineRule="auto"/>
        <w:jc w:val="both"/>
      </w:pPr>
    </w:p>
    <w:p w:rsidR="00782236"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sSub>
          <m:sSubPr>
            <m:ctrlPr>
              <w:rPr>
                <w:rFonts w:ascii="Cambria Math" w:hAnsi="Cambria Math"/>
                <w:i/>
              </w:rPr>
            </m:ctrlPr>
          </m:sSubPr>
          <m:e>
            <m:r>
              <w:rPr>
                <w:rFonts w:ascii="Cambria Math" w:hAnsi="Cambria Math"/>
              </w:rPr>
              <m:t>min</m:t>
            </m:r>
          </m:e>
          <m:sub>
            <m:d>
              <m:dPr>
                <m:ctrlPr>
                  <w:rPr>
                    <w:rFonts w:ascii="Cambria Math" w:hAnsi="Cambria Math"/>
                    <w:i/>
                  </w:rPr>
                </m:ctrlPr>
              </m:dPr>
              <m:e>
                <m:r>
                  <w:rPr>
                    <w:rFonts w:ascii="Cambria Math" w:hAnsi="Cambria Math"/>
                  </w:rPr>
                  <m:t>p,q</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yx</m:t>
                </m:r>
              </m:sub>
            </m:sSub>
          </m:sub>
        </m:sSub>
        <m:r>
          <w:rPr>
            <w:rFonts w:ascii="Cambria Math" w:hAnsi="Cambria Math"/>
          </w:rPr>
          <m:t>(g(p,q))</m:t>
        </m:r>
      </m:oMath>
      <w:r w:rsidR="00782236" w:rsidRPr="001A1DE5">
        <w:tab/>
      </w:r>
      <w:r w:rsidR="00782236" w:rsidRPr="001A1DE5">
        <w:tab/>
      </w:r>
      <w:r w:rsidR="00782236" w:rsidRPr="001A1DE5">
        <w:tab/>
      </w:r>
      <w:r w:rsidR="00782236" w:rsidRPr="001A1DE5">
        <w:tab/>
      </w:r>
      <w:r w:rsidR="00782236" w:rsidRPr="001A1DE5">
        <w:tab/>
      </w:r>
      <w:r w:rsidR="00994DE9" w:rsidRPr="001A1DE5">
        <w:t>(11.29</w:t>
      </w:r>
      <w:r w:rsidR="00782236" w:rsidRPr="001A1DE5">
        <w:t>)</w:t>
      </w:r>
    </w:p>
    <w:p w:rsidR="00782236" w:rsidRPr="001A1DE5" w:rsidRDefault="00782236" w:rsidP="00B3436E">
      <w:pPr>
        <w:spacing w:after="0" w:line="360" w:lineRule="auto"/>
        <w:ind w:left="709"/>
        <w:jc w:val="both"/>
      </w:pPr>
    </w:p>
    <w:p w:rsidR="00782236" w:rsidRPr="001A1DE5" w:rsidRDefault="00782236" w:rsidP="00B3436E">
      <w:pPr>
        <w:spacing w:after="0" w:line="360" w:lineRule="auto"/>
        <w:jc w:val="both"/>
      </w:pPr>
      <w:r w:rsidRPr="001A1DE5">
        <w:t xml:space="preserve">Filter </w:t>
      </w:r>
      <w:r w:rsidRPr="00660D2C">
        <w:rPr>
          <w:i/>
        </w:rPr>
        <w:t>min</w:t>
      </w:r>
      <w:r w:rsidRPr="001A1DE5">
        <w:t xml:space="preserve"> berguna untuk mendapatkan bagian tergelap dalam citra. Sebagai </w:t>
      </w:r>
      <w:r w:rsidR="00A964E9">
        <w:t>hasil</w:t>
      </w:r>
      <w:r w:rsidRPr="001A1DE5">
        <w:t xml:space="preserve">nya, dengan menggunakan filter ini, derau garam </w:t>
      </w:r>
      <w:r w:rsidR="008730BE" w:rsidRPr="001A1DE5">
        <w:t>dapat</w:t>
      </w:r>
      <w:r w:rsidRPr="001A1DE5">
        <w:t xml:space="preserve"> disingkirkan.</w:t>
      </w:r>
      <w:r w:rsidR="00FF15E1" w:rsidRPr="001A1DE5">
        <w:t xml:space="preserve"> </w:t>
      </w:r>
      <w:r w:rsidRPr="001A1DE5">
        <w:t xml:space="preserve">Sebagai contoh, perhitungan pada filter </w:t>
      </w:r>
      <w:r w:rsidR="00A54447" w:rsidRPr="001A1DE5">
        <w:t>min</w:t>
      </w:r>
      <w:r w:rsidRPr="001A1DE5">
        <w:t xml:space="preserve"> ditunjukkan pada Gambar 11</w:t>
      </w:r>
      <w:r w:rsidR="00D44FDB" w:rsidRPr="001A1DE5">
        <w:t>.34.</w:t>
      </w:r>
    </w:p>
    <w:p w:rsidR="00782236" w:rsidRPr="001A1DE5" w:rsidRDefault="00782236" w:rsidP="00B3436E">
      <w:pPr>
        <w:spacing w:after="0" w:line="360" w:lineRule="auto"/>
        <w:jc w:val="both"/>
      </w:pPr>
    </w:p>
    <w:p w:rsidR="00FF15E1" w:rsidRPr="001A1DE5" w:rsidRDefault="00A54447" w:rsidP="00B3436E">
      <w:pPr>
        <w:spacing w:after="0" w:line="360" w:lineRule="auto"/>
        <w:ind w:firstLine="709"/>
        <w:jc w:val="center"/>
      </w:pPr>
      <w:r w:rsidRPr="001A1DE5">
        <w:object w:dxaOrig="7491" w:dyaOrig="4965">
          <v:shape id="_x0000_i1053" type="#_x0000_t75" style="width:317.9pt;height:209.9pt" o:ole="">
            <v:imagedata r:id="rId75" o:title=""/>
          </v:shape>
          <o:OLEObject Type="Embed" ProgID="Word.Document.12" ShapeID="_x0000_i1053" DrawAspect="Content" ObjectID="_1401562528" r:id="rId76"/>
        </w:object>
      </w:r>
    </w:p>
    <w:p w:rsidR="00FF15E1" w:rsidRPr="001A1DE5" w:rsidRDefault="00FF15E1" w:rsidP="00B3436E">
      <w:pPr>
        <w:spacing w:after="0" w:line="360" w:lineRule="auto"/>
        <w:jc w:val="center"/>
      </w:pPr>
      <w:r w:rsidRPr="001A1DE5">
        <w:rPr>
          <w:b/>
        </w:rPr>
        <w:t>Gambar 11.</w:t>
      </w:r>
      <w:r w:rsidR="005A4F99" w:rsidRPr="001A1DE5">
        <w:rPr>
          <w:b/>
        </w:rPr>
        <w:t>3</w:t>
      </w:r>
      <w:r w:rsidR="00BA57FA" w:rsidRPr="001A1DE5">
        <w:rPr>
          <w:b/>
        </w:rPr>
        <w:t>4</w:t>
      </w:r>
      <w:r w:rsidRPr="001A1DE5">
        <w:rPr>
          <w:b/>
        </w:rPr>
        <w:t xml:space="preserve"> Ilustrasi filter</w:t>
      </w:r>
      <w:r w:rsidR="00A54447" w:rsidRPr="001A1DE5">
        <w:rPr>
          <w:b/>
        </w:rPr>
        <w:t xml:space="preserve"> </w:t>
      </w:r>
      <w:r w:rsidR="00A54447" w:rsidRPr="00660D2C">
        <w:rPr>
          <w:b/>
          <w:i/>
        </w:rPr>
        <w:t>min</w:t>
      </w:r>
    </w:p>
    <w:p w:rsidR="00782236" w:rsidRPr="001A1DE5" w:rsidRDefault="00782236" w:rsidP="00B3436E">
      <w:pPr>
        <w:spacing w:after="0" w:line="360" w:lineRule="auto"/>
        <w:jc w:val="both"/>
      </w:pPr>
    </w:p>
    <w:p w:rsidR="001D4A81" w:rsidRPr="001A1DE5" w:rsidRDefault="00A532D5" w:rsidP="00B3436E">
      <w:pPr>
        <w:tabs>
          <w:tab w:val="left" w:pos="426"/>
        </w:tabs>
        <w:spacing w:line="360" w:lineRule="auto"/>
        <w:jc w:val="both"/>
      </w:pPr>
      <w:r w:rsidRPr="001A1DE5">
        <w:tab/>
        <w:t>Contoh berikut merupakan perwujudan untuk melakukan penapisa</w:t>
      </w:r>
      <w:r w:rsidR="00A54447" w:rsidRPr="001A1DE5">
        <w:t xml:space="preserve">n dengan filter </w:t>
      </w:r>
      <w:r w:rsidR="00A54447" w:rsidRPr="00660D2C">
        <w:rPr>
          <w:i/>
        </w:rPr>
        <w:t>min</w:t>
      </w:r>
      <w:r w:rsidR="00A54447" w:rsidRPr="001A1DE5">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1D4A81" w:rsidRPr="001A1DE5" w:rsidTr="009E5DC1">
        <w:tc>
          <w:tcPr>
            <w:tcW w:w="930" w:type="dxa"/>
          </w:tcPr>
          <w:p w:rsidR="001D4A81" w:rsidRPr="001A1DE5" w:rsidRDefault="001D4A81"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35829EF8" wp14:editId="6F194F1B">
                  <wp:extent cx="466725" cy="438150"/>
                  <wp:effectExtent l="0" t="0" r="9525" b="0"/>
                  <wp:docPr id="18" name="Picture 18"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1D4A81" w:rsidRPr="001A1DE5" w:rsidRDefault="001D4A81"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A54447" w:rsidRPr="001A1DE5">
              <w:rPr>
                <w:rFonts w:eastAsia="Calibri"/>
                <w:b/>
                <w:color w:val="FFFFFF"/>
              </w:rPr>
              <w:t>filmin.m</w:t>
            </w:r>
          </w:p>
        </w:tc>
      </w:tr>
    </w:tbl>
    <w:p w:rsidR="00660D2C" w:rsidRDefault="00660D2C"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proofErr w:type="gramStart"/>
      <w:r w:rsidRPr="001A1DE5">
        <w:rPr>
          <w:rFonts w:ascii="Courier New" w:eastAsia="Times New Roman" w:hAnsi="Courier New" w:cs="Courier New"/>
          <w:color w:val="0070C0"/>
          <w:kern w:val="0"/>
          <w:sz w:val="20"/>
          <w:szCs w:val="20"/>
        </w:rPr>
        <w:t>function</w:t>
      </w:r>
      <w:proofErr w:type="gramEnd"/>
      <w:r w:rsidRPr="001A1DE5">
        <w:rPr>
          <w:rFonts w:ascii="Courier New" w:eastAsia="Times New Roman" w:hAnsi="Courier New" w:cs="Courier New"/>
          <w:color w:val="0070C0"/>
          <w:kern w:val="0"/>
          <w:sz w:val="20"/>
          <w:szCs w:val="20"/>
        </w:rPr>
        <w:t xml:space="preserve"> [G] = </w:t>
      </w:r>
      <w:proofErr w:type="spellStart"/>
      <w:r w:rsidRPr="001A1DE5">
        <w:rPr>
          <w:rFonts w:ascii="Courier New" w:eastAsia="Times New Roman" w:hAnsi="Courier New" w:cs="Courier New"/>
          <w:color w:val="0070C0"/>
          <w:kern w:val="0"/>
          <w:sz w:val="20"/>
          <w:szCs w:val="20"/>
        </w:rPr>
        <w:t>filmin</w:t>
      </w:r>
      <w:proofErr w:type="spellEnd"/>
      <w:r w:rsidRPr="001A1DE5">
        <w:rPr>
          <w:rFonts w:ascii="Courier New" w:eastAsia="Times New Roman" w:hAnsi="Courier New" w:cs="Courier New"/>
          <w:color w:val="0070C0"/>
          <w:kern w:val="0"/>
          <w:sz w:val="20"/>
          <w:szCs w:val="20"/>
        </w:rPr>
        <w:t>(F, ukuran)</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FILMIN Melakukan penghilangan derau dengan</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min.</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     orde = orde filter</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terkecil = 255;</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terkecil &gt; F(i+p,j+q)</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terkecil = F(i+p,j+q);</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terkecil;</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249FE" w:rsidRPr="001A1DE5" w:rsidRDefault="009249FE"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1D4A81" w:rsidRPr="001A1DE5" w:rsidRDefault="001D4A81" w:rsidP="00B3436E">
      <w:pPr>
        <w:tabs>
          <w:tab w:val="left" w:pos="426"/>
        </w:tabs>
        <w:spacing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1D4A81" w:rsidRPr="001A1DE5" w:rsidTr="009E5DC1">
        <w:tc>
          <w:tcPr>
            <w:tcW w:w="284" w:type="dxa"/>
          </w:tcPr>
          <w:p w:rsidR="001D4A81" w:rsidRPr="001A1DE5" w:rsidRDefault="001D4A81" w:rsidP="00B3436E">
            <w:pPr>
              <w:tabs>
                <w:tab w:val="left" w:pos="426"/>
              </w:tabs>
              <w:spacing w:line="360" w:lineRule="auto"/>
              <w:jc w:val="both"/>
              <w:rPr>
                <w:rFonts w:eastAsia="Calibri"/>
              </w:rPr>
            </w:pPr>
          </w:p>
        </w:tc>
        <w:tc>
          <w:tcPr>
            <w:tcW w:w="7654" w:type="dxa"/>
            <w:shd w:val="pct20" w:color="auto" w:fill="000000"/>
          </w:tcPr>
          <w:p w:rsidR="001D4A81" w:rsidRPr="001A1DE5" w:rsidRDefault="001D4A81" w:rsidP="00B3436E">
            <w:pPr>
              <w:tabs>
                <w:tab w:val="left" w:pos="426"/>
              </w:tabs>
              <w:spacing w:line="360" w:lineRule="auto"/>
              <w:jc w:val="both"/>
              <w:rPr>
                <w:rFonts w:eastAsia="Calibri"/>
                <w:b/>
              </w:rPr>
            </w:pPr>
            <w:r w:rsidRPr="001A1DE5">
              <w:rPr>
                <w:rFonts w:eastAsia="Calibri"/>
                <w:b/>
              </w:rPr>
              <w:t>Akhir Program</w:t>
            </w:r>
          </w:p>
        </w:tc>
      </w:tr>
    </w:tbl>
    <w:p w:rsidR="00782236" w:rsidRPr="001A1DE5" w:rsidRDefault="00782236" w:rsidP="00B3436E">
      <w:pPr>
        <w:spacing w:after="0" w:line="360" w:lineRule="auto"/>
        <w:jc w:val="both"/>
      </w:pPr>
    </w:p>
    <w:p w:rsidR="00A3393E" w:rsidRPr="001A1DE5" w:rsidRDefault="00A3393E" w:rsidP="00A964E9">
      <w:pPr>
        <w:spacing w:line="360" w:lineRule="auto"/>
        <w:ind w:firstLine="709"/>
        <w:jc w:val="both"/>
      </w:pPr>
      <w:r w:rsidRPr="001A1DE5">
        <w:t xml:space="preserve">Contoh penggunaan fungsi </w:t>
      </w:r>
      <w:r w:rsidR="00A54447" w:rsidRPr="001A1DE5">
        <w:rPr>
          <w:rFonts w:ascii="Courier New" w:hAnsi="Courier New" w:cs="Courier New"/>
        </w:rPr>
        <w:t>filmin</w:t>
      </w:r>
      <w:r w:rsidR="00A964E9">
        <w:t>:</w:t>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imread('C:\Image\</w:t>
      </w:r>
      <w:r w:rsidR="003363F6" w:rsidRPr="001A1DE5">
        <w:rPr>
          <w:rFonts w:ascii="Courier New" w:hAnsi="Courier New" w:cs="Courier New"/>
        </w:rPr>
        <w:t>boneka</w:t>
      </w:r>
      <w:r w:rsidRPr="001A1DE5">
        <w:rPr>
          <w:rFonts w:ascii="Courier New" w:hAnsi="Courier New" w:cs="Courier New"/>
        </w:rPr>
        <w:t>.</w:t>
      </w:r>
      <w:r w:rsidR="00445554" w:rsidRPr="001A1DE5">
        <w:rPr>
          <w:rFonts w:ascii="Courier New" w:hAnsi="Courier New" w:cs="Courier New"/>
        </w:rPr>
        <w:t>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A54447" w:rsidRPr="001A1DE5">
        <w:rPr>
          <w:rFonts w:ascii="Courier New" w:hAnsi="Courier New" w:cs="Courier New"/>
        </w:rPr>
        <w:t>min(Img</w:t>
      </w:r>
      <w:r w:rsidRPr="001A1DE5">
        <w:rPr>
          <w:rFonts w:ascii="Courier New" w:hAnsi="Courier New" w:cs="Courier New"/>
        </w:rPr>
        <w:t>);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ind w:left="709"/>
        <w:jc w:val="both"/>
        <w:rPr>
          <w:rFonts w:ascii="Courier New" w:hAnsi="Courier New" w:cs="Courier New"/>
        </w:rPr>
      </w:pPr>
      <w:r w:rsidRPr="001A1DE5">
        <w:rPr>
          <w:rFonts w:ascii="Courier New" w:hAnsi="Courier New" w:cs="Courier New"/>
        </w:rPr>
        <w:t>&gt;&gt;</w:t>
      </w:r>
    </w:p>
    <w:p w:rsidR="00A3393E" w:rsidRPr="001A1DE5" w:rsidRDefault="00A3393E" w:rsidP="00B3436E">
      <w:pPr>
        <w:spacing w:after="0" w:line="360" w:lineRule="auto"/>
        <w:jc w:val="both"/>
      </w:pPr>
    </w:p>
    <w:p w:rsidR="007D3726" w:rsidRPr="001A1DE5" w:rsidRDefault="007D3726" w:rsidP="00B3436E">
      <w:pPr>
        <w:spacing w:after="0" w:line="360" w:lineRule="auto"/>
        <w:jc w:val="both"/>
      </w:pPr>
      <w:r w:rsidRPr="001A1DE5">
        <w:t>Hasil</w:t>
      </w:r>
      <w:r w:rsidR="00D44FDB" w:rsidRPr="001A1DE5">
        <w:t>nya ditunjukkan pada Gambar 11.35</w:t>
      </w:r>
      <w:r w:rsidRPr="001A1DE5">
        <w:t xml:space="preserve">. </w:t>
      </w:r>
    </w:p>
    <w:p w:rsidR="00A3393E" w:rsidRPr="001A1DE5" w:rsidRDefault="00A3393E" w:rsidP="00B3436E">
      <w:pPr>
        <w:spacing w:after="0" w:line="360" w:lineRule="auto"/>
        <w:ind w:firstLine="709"/>
        <w:jc w:val="both"/>
      </w:pPr>
      <w:r w:rsidRPr="001A1DE5">
        <w:t xml:space="preserve">Ukuran jendela </w:t>
      </w:r>
      <w:r w:rsidR="008730BE" w:rsidRPr="001A1DE5">
        <w:t>dapat</w:t>
      </w:r>
      <w:r w:rsidR="004951DD" w:rsidRPr="001A1DE5">
        <w:t xml:space="preserve"> ditentukan</w:t>
      </w:r>
      <w:r w:rsidRPr="001A1DE5">
        <w:t xml:space="preserve"> seperti berikut:</w:t>
      </w:r>
    </w:p>
    <w:p w:rsidR="00A3393E" w:rsidRPr="001A1DE5" w:rsidRDefault="00A3393E" w:rsidP="00B3436E">
      <w:pPr>
        <w:spacing w:after="0" w:line="360" w:lineRule="auto"/>
        <w:jc w:val="both"/>
      </w:pPr>
    </w:p>
    <w:p w:rsidR="00A3393E" w:rsidRPr="001A1DE5" w:rsidRDefault="00A3393E"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w:t>
      </w:r>
      <w:r w:rsidR="007D3726" w:rsidRPr="001A1DE5">
        <w:rPr>
          <w:rFonts w:ascii="Courier New" w:hAnsi="Courier New" w:cs="Courier New"/>
        </w:rPr>
        <w:t>min</w:t>
      </w:r>
      <w:r w:rsidRPr="001A1DE5">
        <w:rPr>
          <w:rFonts w:ascii="Courier New" w:hAnsi="Courier New" w:cs="Courier New"/>
        </w:rPr>
        <w:t>(G,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A3393E" w:rsidRPr="001A1DE5" w:rsidRDefault="00A3393E" w:rsidP="00B3436E">
      <w:pPr>
        <w:spacing w:after="0" w:line="360" w:lineRule="auto"/>
        <w:jc w:val="both"/>
      </w:pPr>
    </w:p>
    <w:p w:rsidR="007D3726" w:rsidRPr="001A1DE5" w:rsidRDefault="00660D2C" w:rsidP="00B3436E">
      <w:pPr>
        <w:spacing w:after="0" w:line="360" w:lineRule="auto"/>
        <w:jc w:val="center"/>
      </w:pPr>
      <w:r w:rsidRPr="001A1DE5">
        <w:object w:dxaOrig="5400" w:dyaOrig="12079">
          <v:shape id="_x0000_i1062" type="#_x0000_t75" style="width:252pt;height:563.75pt" o:ole="">
            <v:imagedata r:id="rId77" o:title="" cropbottom="-830f" cropright="-304f"/>
          </v:shape>
          <o:OLEObject Type="Embed" ProgID="Word.Document.12" ShapeID="_x0000_i1062" DrawAspect="Content" ObjectID="_1401562529" r:id="rId78"/>
        </w:object>
      </w:r>
    </w:p>
    <w:p w:rsidR="007D3726" w:rsidRPr="001A1DE5" w:rsidRDefault="007D3726" w:rsidP="00B3436E">
      <w:pPr>
        <w:spacing w:after="0" w:line="360" w:lineRule="auto"/>
        <w:jc w:val="center"/>
      </w:pPr>
      <w:r w:rsidRPr="001A1DE5">
        <w:rPr>
          <w:b/>
        </w:rPr>
        <w:t>Gambar 11.</w:t>
      </w:r>
      <w:r w:rsidR="005A4F99" w:rsidRPr="001A1DE5">
        <w:rPr>
          <w:b/>
        </w:rPr>
        <w:t>3</w:t>
      </w:r>
      <w:r w:rsidR="00BA57FA" w:rsidRPr="001A1DE5">
        <w:rPr>
          <w:b/>
        </w:rPr>
        <w:t>5</w:t>
      </w:r>
      <w:r w:rsidRPr="001A1DE5">
        <w:t xml:space="preserve"> </w:t>
      </w:r>
      <w:r w:rsidRPr="001A1DE5">
        <w:rPr>
          <w:b/>
        </w:rPr>
        <w:t>Efek filter min pada citra yang tidak diberi derau</w:t>
      </w:r>
    </w:p>
    <w:p w:rsidR="00782236" w:rsidRPr="001A1DE5" w:rsidRDefault="00782236" w:rsidP="00B3436E">
      <w:pPr>
        <w:spacing w:after="0" w:line="360" w:lineRule="auto"/>
        <w:jc w:val="both"/>
      </w:pPr>
    </w:p>
    <w:p w:rsidR="00DE28C8" w:rsidRPr="001A1DE5" w:rsidRDefault="0062622C" w:rsidP="00B3436E">
      <w:pPr>
        <w:pStyle w:val="Heading3"/>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lastRenderedPageBreak/>
        <w:t>11.4.9</w:t>
      </w:r>
      <w:r w:rsidR="008C1801" w:rsidRPr="001A1DE5">
        <w:rPr>
          <w:rFonts w:ascii="Times New Roman" w:hAnsi="Times New Roman" w:cs="Times New Roman"/>
          <w:sz w:val="24"/>
          <w:szCs w:val="24"/>
        </w:rPr>
        <w:t xml:space="preserve"> Filter Titik-</w:t>
      </w:r>
      <w:r w:rsidR="005A56DD" w:rsidRPr="001A1DE5">
        <w:rPr>
          <w:rFonts w:ascii="Times New Roman" w:hAnsi="Times New Roman" w:cs="Times New Roman"/>
          <w:sz w:val="24"/>
          <w:szCs w:val="24"/>
        </w:rPr>
        <w:t>Tengah</w:t>
      </w:r>
    </w:p>
    <w:p w:rsidR="00782236" w:rsidRPr="001A1DE5" w:rsidRDefault="008C1801" w:rsidP="00B3436E">
      <w:pPr>
        <w:spacing w:after="0" w:line="360" w:lineRule="auto"/>
        <w:ind w:firstLine="709"/>
        <w:jc w:val="both"/>
      </w:pPr>
      <w:r w:rsidRPr="001A1DE5">
        <w:t>Filter titik-</w:t>
      </w:r>
      <w:r w:rsidR="00782236" w:rsidRPr="001A1DE5">
        <w:t>tengah</w:t>
      </w:r>
      <w:r w:rsidRPr="001A1DE5">
        <w:fldChar w:fldCharType="begin"/>
      </w:r>
      <w:r w:rsidRPr="001A1DE5">
        <w:instrText xml:space="preserve"> XE "Filter titik-tengah" </w:instrText>
      </w:r>
      <w:r w:rsidRPr="001A1DE5">
        <w:fldChar w:fldCharType="end"/>
      </w:r>
      <w:r w:rsidR="00782236" w:rsidRPr="001A1DE5">
        <w:t xml:space="preserve"> (</w:t>
      </w:r>
      <w:r w:rsidR="00782236" w:rsidRPr="001A1DE5">
        <w:rPr>
          <w:i/>
        </w:rPr>
        <w:t>midpoint filter</w:t>
      </w:r>
      <w:r w:rsidRPr="001A1DE5">
        <w:rPr>
          <w:i/>
        </w:rPr>
        <w:fldChar w:fldCharType="begin"/>
      </w:r>
      <w:r w:rsidRPr="001A1DE5">
        <w:instrText xml:space="preserve"> XE "</w:instrText>
      </w:r>
      <w:r w:rsidRPr="001A1DE5">
        <w:rPr>
          <w:i/>
        </w:rPr>
        <w:instrText>midpoint filter</w:instrText>
      </w:r>
      <w:r w:rsidRPr="001A1DE5">
        <w:instrText xml:space="preserve">" </w:instrText>
      </w:r>
      <w:r w:rsidRPr="001A1DE5">
        <w:rPr>
          <w:i/>
        </w:rPr>
        <w:fldChar w:fldCharType="end"/>
      </w:r>
      <w:r w:rsidR="00782236" w:rsidRPr="001A1DE5">
        <w:t xml:space="preserve">) adalah filter yang mencari nilai tengah pada jendela dan menggunakannya sebagai nilai keluaran. </w:t>
      </w:r>
      <w:r w:rsidR="00F02C22" w:rsidRPr="001A1DE5">
        <w:t xml:space="preserve">Filter cocok untuk menangani derau </w:t>
      </w:r>
      <w:r w:rsidR="00F02C22" w:rsidRPr="00660D2C">
        <w:rPr>
          <w:i/>
        </w:rPr>
        <w:t>Gaussian</w:t>
      </w:r>
      <w:r w:rsidR="00F02C22" w:rsidRPr="001A1DE5">
        <w:t xml:space="preserve"> ataupun </w:t>
      </w:r>
      <w:r w:rsidR="00F02C22" w:rsidRPr="001A1DE5">
        <w:rPr>
          <w:i/>
        </w:rPr>
        <w:t>uniform</w:t>
      </w:r>
      <w:r w:rsidR="00F02C22" w:rsidRPr="001A1DE5">
        <w:t xml:space="preserve">. </w:t>
      </w:r>
      <w:r w:rsidR="00782236" w:rsidRPr="001A1DE5">
        <w:t>Rumusnya sebagai berikut:</w:t>
      </w:r>
    </w:p>
    <w:p w:rsidR="00782236" w:rsidRPr="001A1DE5" w:rsidRDefault="00782236" w:rsidP="00B3436E">
      <w:pPr>
        <w:spacing w:after="0" w:line="360" w:lineRule="auto"/>
        <w:jc w:val="both"/>
      </w:pPr>
    </w:p>
    <w:p w:rsidR="00782236" w:rsidRPr="001A1DE5" w:rsidRDefault="00BE1812" w:rsidP="00B3436E">
      <w:pPr>
        <w:spacing w:after="0" w:line="360" w:lineRule="auto"/>
        <w:ind w:left="709"/>
        <w:jc w:val="both"/>
      </w:pPr>
      <m:oMath>
        <m:acc>
          <m:accPr>
            <m:ctrlPr>
              <w:rPr>
                <w:rFonts w:ascii="Cambria Math" w:hAnsi="Cambria Math"/>
                <w:i/>
              </w:rPr>
            </m:ctrlPr>
          </m:accPr>
          <m:e>
            <m:r>
              <w:rPr>
                <w:rFonts w:ascii="Cambria Math" w:hAnsi="Cambria Math"/>
              </w:rPr>
              <m:t>f</m:t>
            </m:r>
          </m:e>
        </m:acc>
        <m:d>
          <m:dPr>
            <m:ctrlPr>
              <w:rPr>
                <w:rFonts w:ascii="Cambria Math" w:hAnsi="Cambria Math"/>
                <w:i/>
              </w:rPr>
            </m:ctrlPr>
          </m:dPr>
          <m:e>
            <m:r>
              <w:rPr>
                <w:rFonts w:ascii="Cambria Math" w:hAnsi="Cambria Math"/>
              </w:rPr>
              <m:t>y, x</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max</m:t>
                </m:r>
              </m:e>
              <m:sub>
                <m:d>
                  <m:dPr>
                    <m:ctrlPr>
                      <w:rPr>
                        <w:rFonts w:ascii="Cambria Math" w:hAnsi="Cambria Math"/>
                        <w:i/>
                      </w:rPr>
                    </m:ctrlPr>
                  </m:dPr>
                  <m:e>
                    <m:r>
                      <w:rPr>
                        <w:rFonts w:ascii="Cambria Math" w:hAnsi="Cambria Math"/>
                      </w:rPr>
                      <m:t>p,q</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yx</m:t>
                    </m:r>
                  </m:sub>
                </m:sSub>
              </m:sub>
            </m:sSub>
            <m:d>
              <m:dPr>
                <m:ctrlPr>
                  <w:rPr>
                    <w:rFonts w:ascii="Cambria Math" w:hAnsi="Cambria Math"/>
                    <w:i/>
                  </w:rPr>
                </m:ctrlPr>
              </m:dPr>
              <m:e>
                <m:r>
                  <w:rPr>
                    <w:rFonts w:ascii="Cambria Math" w:hAnsi="Cambria Math"/>
                  </w:rPr>
                  <m:t>g</m:t>
                </m:r>
                <m:d>
                  <m:dPr>
                    <m:ctrlPr>
                      <w:rPr>
                        <w:rFonts w:ascii="Cambria Math" w:hAnsi="Cambria Math"/>
                        <w:i/>
                      </w:rPr>
                    </m:ctrlPr>
                  </m:dPr>
                  <m:e>
                    <m:r>
                      <w:rPr>
                        <w:rFonts w:ascii="Cambria Math" w:hAnsi="Cambria Math"/>
                      </w:rPr>
                      <m:t>p,q</m:t>
                    </m:r>
                  </m:e>
                </m:d>
              </m:e>
            </m:d>
            <m:r>
              <w:rPr>
                <w:rFonts w:ascii="Cambria Math" w:hAnsi="Cambria Math"/>
              </w:rPr>
              <m:t>+</m:t>
            </m:r>
            <m:sSub>
              <m:sSubPr>
                <m:ctrlPr>
                  <w:rPr>
                    <w:rFonts w:ascii="Cambria Math" w:hAnsi="Cambria Math"/>
                    <w:i/>
                  </w:rPr>
                </m:ctrlPr>
              </m:sSubPr>
              <m:e>
                <m:r>
                  <w:rPr>
                    <w:rFonts w:ascii="Cambria Math" w:hAnsi="Cambria Math"/>
                  </w:rPr>
                  <m:t>min</m:t>
                </m:r>
              </m:e>
              <m:sub>
                <m:d>
                  <m:dPr>
                    <m:ctrlPr>
                      <w:rPr>
                        <w:rFonts w:ascii="Cambria Math" w:hAnsi="Cambria Math"/>
                        <w:i/>
                      </w:rPr>
                    </m:ctrlPr>
                  </m:dPr>
                  <m:e>
                    <m:r>
                      <w:rPr>
                        <w:rFonts w:ascii="Cambria Math" w:hAnsi="Cambria Math"/>
                      </w:rPr>
                      <m:t>p,q</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yx</m:t>
                    </m:r>
                  </m:sub>
                </m:sSub>
              </m:sub>
            </m:sSub>
            <m:d>
              <m:dPr>
                <m:ctrlPr>
                  <w:rPr>
                    <w:rFonts w:ascii="Cambria Math" w:hAnsi="Cambria Math"/>
                    <w:i/>
                  </w:rPr>
                </m:ctrlPr>
              </m:dPr>
              <m:e>
                <m:r>
                  <w:rPr>
                    <w:rFonts w:ascii="Cambria Math" w:hAnsi="Cambria Math"/>
                  </w:rPr>
                  <m:t>g</m:t>
                </m:r>
                <m:d>
                  <m:dPr>
                    <m:ctrlPr>
                      <w:rPr>
                        <w:rFonts w:ascii="Cambria Math" w:hAnsi="Cambria Math"/>
                        <w:i/>
                      </w:rPr>
                    </m:ctrlPr>
                  </m:dPr>
                  <m:e>
                    <m:r>
                      <w:rPr>
                        <w:rFonts w:ascii="Cambria Math" w:hAnsi="Cambria Math"/>
                      </w:rPr>
                      <m:t>p,q</m:t>
                    </m:r>
                  </m:e>
                </m:d>
              </m:e>
            </m:d>
          </m:num>
          <m:den>
            <m:r>
              <w:rPr>
                <w:rFonts w:ascii="Cambria Math" w:hAnsi="Cambria Math"/>
              </w:rPr>
              <m:t>2</m:t>
            </m:r>
          </m:den>
        </m:f>
      </m:oMath>
      <w:r w:rsidR="00994DE9" w:rsidRPr="001A1DE5">
        <w:tab/>
      </w:r>
      <w:r w:rsidR="00994DE9" w:rsidRPr="001A1DE5">
        <w:tab/>
      </w:r>
      <w:r w:rsidR="00994DE9" w:rsidRPr="001A1DE5">
        <w:tab/>
        <w:t>(11.30</w:t>
      </w:r>
      <w:r w:rsidR="00782236" w:rsidRPr="001A1DE5">
        <w:t>)</w:t>
      </w:r>
    </w:p>
    <w:p w:rsidR="00782236" w:rsidRPr="001A1DE5" w:rsidRDefault="00782236" w:rsidP="00B3436E">
      <w:pPr>
        <w:spacing w:after="0" w:line="360" w:lineRule="auto"/>
        <w:ind w:left="709"/>
        <w:jc w:val="both"/>
      </w:pPr>
    </w:p>
    <w:p w:rsidR="00782236" w:rsidRPr="001A1DE5" w:rsidRDefault="00782236" w:rsidP="00B3436E">
      <w:pPr>
        <w:spacing w:after="0" w:line="360" w:lineRule="auto"/>
        <w:jc w:val="both"/>
      </w:pPr>
      <w:r w:rsidRPr="001A1DE5">
        <w:t>Sebagai contoh, perhitungan pada filter</w:t>
      </w:r>
      <w:r w:rsidR="00F02C22" w:rsidRPr="001A1DE5">
        <w:t xml:space="preserve"> </w:t>
      </w:r>
      <w:r w:rsidRPr="001A1DE5">
        <w:t>titik ten</w:t>
      </w:r>
      <w:r w:rsidR="00D44FDB" w:rsidRPr="001A1DE5">
        <w:t>gah ditunjukkan pada Gambar 11.36.</w:t>
      </w:r>
    </w:p>
    <w:p w:rsidR="00782236" w:rsidRPr="001A1DE5" w:rsidRDefault="00782236" w:rsidP="00B3436E">
      <w:pPr>
        <w:spacing w:after="0" w:line="360" w:lineRule="auto"/>
        <w:jc w:val="both"/>
      </w:pPr>
    </w:p>
    <w:p w:rsidR="00782236" w:rsidRPr="001A1DE5" w:rsidRDefault="00200B9B" w:rsidP="00B3436E">
      <w:pPr>
        <w:spacing w:after="0" w:line="360" w:lineRule="auto"/>
        <w:jc w:val="center"/>
      </w:pPr>
      <w:r w:rsidRPr="001A1DE5">
        <w:object w:dxaOrig="7491" w:dyaOrig="6600">
          <v:shape id="_x0000_i1054" type="#_x0000_t75" style="width:317.9pt;height:279.15pt" o:ole="">
            <v:imagedata r:id="rId79" o:title=""/>
          </v:shape>
          <o:OLEObject Type="Embed" ProgID="Word.Document.12" ShapeID="_x0000_i1054" DrawAspect="Content" ObjectID="_1401562530" r:id="rId80"/>
        </w:object>
      </w:r>
    </w:p>
    <w:p w:rsidR="00782236" w:rsidRPr="001A1DE5" w:rsidRDefault="00782236" w:rsidP="00B3436E">
      <w:pPr>
        <w:spacing w:after="0" w:line="360" w:lineRule="auto"/>
        <w:jc w:val="center"/>
      </w:pPr>
      <w:r w:rsidRPr="001A1DE5">
        <w:rPr>
          <w:b/>
        </w:rPr>
        <w:t>Gambar 11.</w:t>
      </w:r>
      <w:r w:rsidR="005A4F99" w:rsidRPr="001A1DE5">
        <w:rPr>
          <w:b/>
        </w:rPr>
        <w:t>3</w:t>
      </w:r>
      <w:r w:rsidR="00BA57FA" w:rsidRPr="001A1DE5">
        <w:rPr>
          <w:b/>
        </w:rPr>
        <w:t>6</w:t>
      </w:r>
      <w:r w:rsidR="00200B9B" w:rsidRPr="001A1DE5">
        <w:t xml:space="preserve"> </w:t>
      </w:r>
      <w:r w:rsidR="00200B9B" w:rsidRPr="001A1DE5">
        <w:rPr>
          <w:b/>
        </w:rPr>
        <w:t>Ilustrasi filter titik tengah</w:t>
      </w:r>
    </w:p>
    <w:p w:rsidR="00F02C22" w:rsidRPr="001A1DE5" w:rsidRDefault="00F02C22" w:rsidP="00B3436E">
      <w:pPr>
        <w:spacing w:after="0" w:line="360" w:lineRule="auto"/>
        <w:jc w:val="both"/>
      </w:pPr>
    </w:p>
    <w:p w:rsidR="00F02C22" w:rsidRPr="001A1DE5" w:rsidRDefault="00F02C22" w:rsidP="00B3436E">
      <w:pPr>
        <w:tabs>
          <w:tab w:val="left" w:pos="426"/>
        </w:tabs>
        <w:spacing w:line="360" w:lineRule="auto"/>
        <w:jc w:val="both"/>
      </w:pPr>
      <w:r w:rsidRPr="001A1DE5">
        <w:tab/>
        <w:t>Contoh berikut merupakan perwujudan untuk melakukan penapisa</w:t>
      </w:r>
      <w:r w:rsidR="00200B9B" w:rsidRPr="001A1DE5">
        <w:t>n dengan filter titik tengah.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F02C22" w:rsidRPr="001A1DE5" w:rsidTr="009E5DC1">
        <w:tc>
          <w:tcPr>
            <w:tcW w:w="930" w:type="dxa"/>
          </w:tcPr>
          <w:p w:rsidR="00F02C22" w:rsidRPr="001A1DE5" w:rsidRDefault="00F02C22"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38FCB5CC" wp14:editId="51D717AB">
                  <wp:extent cx="466725" cy="438150"/>
                  <wp:effectExtent l="0" t="0" r="9525" b="0"/>
                  <wp:docPr id="17" name="Picture 17"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F02C22" w:rsidRPr="001A1DE5" w:rsidRDefault="00F02C22"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200B9B" w:rsidRPr="001A1DE5">
              <w:rPr>
                <w:rFonts w:eastAsia="Calibri"/>
                <w:b/>
                <w:color w:val="FFFFFF"/>
              </w:rPr>
              <w:t>f</w:t>
            </w:r>
            <w:r w:rsidR="00587518" w:rsidRPr="001A1DE5">
              <w:rPr>
                <w:rFonts w:eastAsia="Calibri"/>
                <w:b/>
                <w:color w:val="FFFFFF"/>
              </w:rPr>
              <w:t>i</w:t>
            </w:r>
            <w:r w:rsidR="00200B9B" w:rsidRPr="001A1DE5">
              <w:rPr>
                <w:rFonts w:eastAsia="Calibri"/>
                <w:b/>
                <w:color w:val="FFFFFF"/>
              </w:rPr>
              <w:t>lmid.m</w:t>
            </w:r>
          </w:p>
        </w:tc>
      </w:tr>
    </w:tbl>
    <w:p w:rsidR="00F02C22" w:rsidRPr="001A1DE5" w:rsidRDefault="00F02C22" w:rsidP="00B3436E">
      <w:pPr>
        <w:tabs>
          <w:tab w:val="left" w:pos="426"/>
        </w:tabs>
        <w:spacing w:line="360" w:lineRule="auto"/>
        <w:jc w:val="both"/>
        <w:rPr>
          <w:rFonts w:eastAsia="Calibri"/>
        </w:rPr>
      </w:pPr>
    </w:p>
    <w:p w:rsidR="00F96D94" w:rsidRPr="001A1DE5" w:rsidRDefault="00587518"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f</w:t>
      </w:r>
      <w:r w:rsidR="00F96D94" w:rsidRPr="001A1DE5">
        <w:rPr>
          <w:rFonts w:ascii="Courier New" w:eastAsia="Times New Roman" w:hAnsi="Courier New" w:cs="Courier New"/>
          <w:color w:val="0070C0"/>
          <w:kern w:val="0"/>
          <w:sz w:val="20"/>
          <w:szCs w:val="20"/>
        </w:rPr>
        <w:t xml:space="preserve"> function [G] = filmid(F, ukuran)</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FILMID Melakukan penghilangan derau dengan</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menggunakan filter titik 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 = Citra berskala keabuan</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ukuran = ukuran jendela</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orde = orde filter</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G = Citra hasil pemrosesan</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2</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ukuran = 3;</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[m, n] = size(F);</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setengah = floor(ukuran / 2);</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zeros(m-2*setengah, n-2*setengah);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for i=1+setengah : m-setengah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j=1+setengah: n-setengah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terkecil = 255;</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terbesar = 0;</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p = -setengah : setengah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for q = -setengah : setengah</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terkecil &gt; F(i+p,j+q)</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terkecil = F(i+p,j+q);</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if terbesar &lt; F(i+p,j+q)</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terbesar = F(i+p,j+q);</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G(i-setengah, j-setengah) = round(...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(terbesar + terkecil) / 2);</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F96D94" w:rsidRPr="001A1DE5" w:rsidRDefault="00F96D94"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G = uint8(G);</w:t>
      </w:r>
    </w:p>
    <w:p w:rsidR="00F02C22" w:rsidRPr="001A1DE5" w:rsidRDefault="00F02C22" w:rsidP="00B3436E">
      <w:pPr>
        <w:suppressAutoHyphens w:val="0"/>
        <w:autoSpaceDE w:val="0"/>
        <w:autoSpaceDN w:val="0"/>
        <w:adjustRightInd w:val="0"/>
        <w:spacing w:after="0"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F02C22" w:rsidRPr="001A1DE5" w:rsidTr="009E5DC1">
        <w:tc>
          <w:tcPr>
            <w:tcW w:w="284" w:type="dxa"/>
          </w:tcPr>
          <w:p w:rsidR="00F02C22" w:rsidRPr="001A1DE5" w:rsidRDefault="00F02C22" w:rsidP="00B3436E">
            <w:pPr>
              <w:tabs>
                <w:tab w:val="left" w:pos="426"/>
              </w:tabs>
              <w:spacing w:line="360" w:lineRule="auto"/>
              <w:jc w:val="both"/>
              <w:rPr>
                <w:rFonts w:eastAsia="Calibri"/>
              </w:rPr>
            </w:pPr>
          </w:p>
        </w:tc>
        <w:tc>
          <w:tcPr>
            <w:tcW w:w="7654" w:type="dxa"/>
            <w:shd w:val="pct20" w:color="auto" w:fill="000000"/>
          </w:tcPr>
          <w:p w:rsidR="00F02C22" w:rsidRPr="001A1DE5" w:rsidRDefault="00F02C22" w:rsidP="00B3436E">
            <w:pPr>
              <w:tabs>
                <w:tab w:val="left" w:pos="426"/>
              </w:tabs>
              <w:spacing w:line="360" w:lineRule="auto"/>
              <w:jc w:val="both"/>
              <w:rPr>
                <w:rFonts w:eastAsia="Calibri"/>
                <w:b/>
              </w:rPr>
            </w:pPr>
            <w:r w:rsidRPr="001A1DE5">
              <w:rPr>
                <w:rFonts w:eastAsia="Calibri"/>
                <w:b/>
              </w:rPr>
              <w:t>Akhir Program</w:t>
            </w:r>
          </w:p>
        </w:tc>
      </w:tr>
    </w:tbl>
    <w:p w:rsidR="00F02C22" w:rsidRPr="001A1DE5" w:rsidRDefault="00F02C22" w:rsidP="00B3436E">
      <w:pPr>
        <w:spacing w:after="0" w:line="360" w:lineRule="auto"/>
        <w:jc w:val="both"/>
      </w:pPr>
    </w:p>
    <w:p w:rsidR="00236B7B" w:rsidRPr="001A1DE5" w:rsidRDefault="00236B7B" w:rsidP="00B3436E">
      <w:pPr>
        <w:spacing w:after="0" w:line="360" w:lineRule="auto"/>
        <w:ind w:firstLine="709"/>
        <w:jc w:val="both"/>
      </w:pPr>
      <w:r w:rsidRPr="001A1DE5">
        <w:t xml:space="preserve">Contoh penggunaan fungsi </w:t>
      </w:r>
      <w:r w:rsidRPr="001A1DE5">
        <w:rPr>
          <w:rFonts w:ascii="Courier New" w:hAnsi="Courier New" w:cs="Courier New"/>
        </w:rPr>
        <w:t>filmid</w:t>
      </w:r>
      <w:r w:rsidRPr="001A1DE5">
        <w:t>:</w:t>
      </w:r>
    </w:p>
    <w:p w:rsidR="00236B7B" w:rsidRPr="001A1DE5" w:rsidRDefault="00236B7B" w:rsidP="00B3436E">
      <w:pPr>
        <w:spacing w:after="0" w:line="360" w:lineRule="auto"/>
        <w:jc w:val="both"/>
      </w:pPr>
    </w:p>
    <w:p w:rsidR="00236B7B" w:rsidRPr="001A1DE5" w:rsidRDefault="00236B7B" w:rsidP="00B3436E">
      <w:pPr>
        <w:spacing w:after="0" w:line="360" w:lineRule="auto"/>
        <w:ind w:left="709"/>
        <w:jc w:val="both"/>
        <w:rPr>
          <w:rFonts w:ascii="Courier New" w:hAnsi="Courier New" w:cs="Courier New"/>
        </w:rPr>
      </w:pPr>
      <w:r w:rsidRPr="001A1DE5">
        <w:rPr>
          <w:rFonts w:ascii="Courier New" w:hAnsi="Courier New" w:cs="Courier New"/>
        </w:rPr>
        <w:t>&gt;&gt; Img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00445554" w:rsidRPr="001A1DE5">
        <w:rPr>
          <w:rFonts w:ascii="Courier New" w:hAnsi="Courier New" w:cs="Courier New"/>
        </w:rPr>
        <w:t>imread('C:\Image\innsbruck.png</w:t>
      </w:r>
      <w:r w:rsidRPr="001A1DE5">
        <w:rPr>
          <w:rFonts w:ascii="Courier New" w:hAnsi="Courier New" w:cs="Courier New"/>
        </w:rPr>
        <w:t>');</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36B7B" w:rsidRPr="001A1DE5" w:rsidRDefault="00236B7B" w:rsidP="00B3436E">
      <w:pPr>
        <w:spacing w:after="0" w:line="360" w:lineRule="auto"/>
        <w:ind w:left="709"/>
        <w:jc w:val="both"/>
        <w:rPr>
          <w:rFonts w:ascii="Courier New" w:hAnsi="Courier New" w:cs="Courier New"/>
        </w:rPr>
      </w:pPr>
      <w:r w:rsidRPr="001A1DE5">
        <w:rPr>
          <w:rFonts w:ascii="Courier New" w:hAnsi="Courier New" w:cs="Courier New"/>
        </w:rPr>
        <w:t>&gt;&gt; G</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drgaussian(Img, 10);</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36B7B" w:rsidRPr="001A1DE5" w:rsidRDefault="00236B7B" w:rsidP="00B3436E">
      <w:pPr>
        <w:spacing w:after="0" w:line="360" w:lineRule="auto"/>
        <w:ind w:left="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filmid(G,3,2); imshow(K);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36B7B" w:rsidRPr="001A1DE5" w:rsidRDefault="00236B7B" w:rsidP="00B3436E">
      <w:pPr>
        <w:spacing w:after="0" w:line="360" w:lineRule="auto"/>
        <w:ind w:left="709"/>
        <w:jc w:val="both"/>
        <w:rPr>
          <w:rFonts w:ascii="Courier New" w:hAnsi="Courier New" w:cs="Courier New"/>
        </w:rPr>
      </w:pPr>
      <w:r w:rsidRPr="001A1DE5">
        <w:rPr>
          <w:rFonts w:ascii="Courier New" w:hAnsi="Courier New" w:cs="Courier New"/>
        </w:rPr>
        <w:t>&gt;&gt;</w:t>
      </w:r>
    </w:p>
    <w:p w:rsidR="00236B7B" w:rsidRPr="001A1DE5" w:rsidRDefault="00236B7B" w:rsidP="00B3436E">
      <w:pPr>
        <w:spacing w:after="0" w:line="360" w:lineRule="auto"/>
        <w:jc w:val="both"/>
      </w:pPr>
    </w:p>
    <w:p w:rsidR="00236B7B" w:rsidRPr="001A1DE5" w:rsidRDefault="00236B7B" w:rsidP="00B3436E">
      <w:pPr>
        <w:spacing w:after="0" w:line="360" w:lineRule="auto"/>
        <w:jc w:val="both"/>
      </w:pPr>
      <w:r w:rsidRPr="001A1DE5">
        <w:lastRenderedPageBreak/>
        <w:t xml:space="preserve">Ukuran jendela </w:t>
      </w:r>
      <w:r w:rsidR="008730BE" w:rsidRPr="001A1DE5">
        <w:t>dapat</w:t>
      </w:r>
      <w:r w:rsidR="004951DD" w:rsidRPr="001A1DE5">
        <w:t xml:space="preserve"> ditentukan</w:t>
      </w:r>
      <w:r w:rsidR="00A964E9">
        <w:t xml:space="preserve"> </w:t>
      </w:r>
      <w:r w:rsidRPr="001A1DE5">
        <w:t>seperti berikut:</w:t>
      </w:r>
    </w:p>
    <w:p w:rsidR="00236B7B" w:rsidRPr="001A1DE5" w:rsidRDefault="00236B7B" w:rsidP="00B3436E">
      <w:pPr>
        <w:spacing w:after="0" w:line="360" w:lineRule="auto"/>
        <w:jc w:val="both"/>
      </w:pPr>
    </w:p>
    <w:p w:rsidR="00236B7B" w:rsidRPr="001A1DE5" w:rsidRDefault="00236B7B" w:rsidP="00B3436E">
      <w:pPr>
        <w:spacing w:after="0" w:line="360" w:lineRule="auto"/>
        <w:ind w:firstLine="709"/>
        <w:jc w:val="both"/>
        <w:rPr>
          <w:rFonts w:ascii="Courier New" w:hAnsi="Courier New" w:cs="Courier New"/>
        </w:rPr>
      </w:pPr>
      <w:r w:rsidRPr="001A1DE5">
        <w:rPr>
          <w:rFonts w:ascii="Courier New" w:hAnsi="Courier New" w:cs="Courier New"/>
        </w:rPr>
        <w:t>&gt;&gt; K</w:t>
      </w:r>
      <w:r w:rsidR="003363F6" w:rsidRPr="001A1DE5">
        <w:rPr>
          <w:rFonts w:ascii="Courier New" w:hAnsi="Courier New" w:cs="Courier New"/>
        </w:rPr>
        <w:t xml:space="preserve"> </w:t>
      </w:r>
      <w:r w:rsidRPr="001A1DE5">
        <w:rPr>
          <w:rFonts w:ascii="Courier New" w:hAnsi="Courier New" w:cs="Courier New"/>
        </w:rPr>
        <w:t>=</w:t>
      </w:r>
      <w:r w:rsidR="003363F6" w:rsidRPr="001A1DE5">
        <w:rPr>
          <w:rFonts w:ascii="Courier New" w:hAnsi="Courier New" w:cs="Courier New"/>
        </w:rPr>
        <w:t xml:space="preserve"> </w:t>
      </w:r>
      <w:r w:rsidRPr="001A1DE5">
        <w:rPr>
          <w:rFonts w:ascii="Courier New" w:hAnsi="Courier New" w:cs="Courier New"/>
        </w:rPr>
        <w:t>filmid(G, 5);</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236B7B" w:rsidRPr="001A1DE5" w:rsidRDefault="00236B7B" w:rsidP="00B3436E">
      <w:pPr>
        <w:spacing w:after="0" w:line="360" w:lineRule="auto"/>
        <w:jc w:val="both"/>
      </w:pPr>
    </w:p>
    <w:p w:rsidR="00236B7B" w:rsidRPr="001A1DE5" w:rsidRDefault="00236B7B" w:rsidP="00B3436E">
      <w:pPr>
        <w:spacing w:after="0" w:line="360" w:lineRule="auto"/>
        <w:jc w:val="both"/>
      </w:pPr>
      <w:r w:rsidRPr="001A1DE5">
        <w:t xml:space="preserve">Pada contoh di atas, ukuran jendela </w:t>
      </w:r>
      <w:r w:rsidR="00A964E9">
        <w:t>adalah</w:t>
      </w:r>
      <w:r w:rsidRPr="001A1DE5">
        <w:t xml:space="preserve"> 5 x 5. </w:t>
      </w:r>
    </w:p>
    <w:p w:rsidR="00236B7B" w:rsidRPr="001A1DE5" w:rsidRDefault="00236B7B" w:rsidP="00B3436E">
      <w:pPr>
        <w:spacing w:after="0" w:line="360" w:lineRule="auto"/>
        <w:ind w:firstLine="709"/>
        <w:jc w:val="both"/>
      </w:pPr>
      <w:r w:rsidRPr="001A1DE5">
        <w:t>Efek filter titik tenga</w:t>
      </w:r>
      <w:r w:rsidR="00D44FDB" w:rsidRPr="001A1DE5">
        <w:t>h diperlihatkan pada Gambar 11.37</w:t>
      </w:r>
      <w:r w:rsidRPr="001A1DE5">
        <w:t>.</w:t>
      </w:r>
    </w:p>
    <w:p w:rsidR="00DE28C8" w:rsidRPr="001A1DE5" w:rsidRDefault="00DE28C8" w:rsidP="00B3436E">
      <w:pPr>
        <w:spacing w:after="0" w:line="360" w:lineRule="auto"/>
        <w:jc w:val="both"/>
      </w:pPr>
    </w:p>
    <w:p w:rsidR="00236B7B" w:rsidRPr="001A1DE5" w:rsidRDefault="00660D2C" w:rsidP="00B3436E">
      <w:pPr>
        <w:spacing w:after="0" w:line="360" w:lineRule="auto"/>
        <w:jc w:val="center"/>
      </w:pPr>
      <w:r w:rsidRPr="001A1DE5">
        <w:object w:dxaOrig="9050" w:dyaOrig="8831">
          <v:shape id="_x0000_i1063" type="#_x0000_t75" style="width:386.5pt;height:373.6pt" o:ole="">
            <v:imagedata r:id="rId81" o:title=""/>
          </v:shape>
          <o:OLEObject Type="Embed" ProgID="Word.Document.12" ShapeID="_x0000_i1063" DrawAspect="Content" ObjectID="_1401562531" r:id="rId82"/>
        </w:object>
      </w:r>
      <w:r w:rsidR="00236B7B" w:rsidRPr="001A1DE5">
        <w:rPr>
          <w:b/>
        </w:rPr>
        <w:t>Gambar 11.</w:t>
      </w:r>
      <w:r w:rsidR="005A4F99" w:rsidRPr="001A1DE5">
        <w:rPr>
          <w:b/>
        </w:rPr>
        <w:t>3</w:t>
      </w:r>
      <w:r w:rsidR="00BA57FA" w:rsidRPr="001A1DE5">
        <w:rPr>
          <w:b/>
        </w:rPr>
        <w:t>7</w:t>
      </w:r>
      <w:r w:rsidR="00587518" w:rsidRPr="001A1DE5">
        <w:t xml:space="preserve"> </w:t>
      </w:r>
      <w:r w:rsidR="00587518" w:rsidRPr="001A1DE5">
        <w:rPr>
          <w:b/>
        </w:rPr>
        <w:t>Contoh efek filter titik tengah</w:t>
      </w:r>
    </w:p>
    <w:p w:rsidR="005A56DD" w:rsidRPr="001A1DE5" w:rsidRDefault="005A56DD"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 xml:space="preserve">11.5 Penghilangan Derau </w:t>
      </w:r>
      <w:r w:rsidR="00A964E9">
        <w:rPr>
          <w:rFonts w:ascii="Times New Roman" w:hAnsi="Times New Roman" w:cs="Times New Roman"/>
          <w:sz w:val="24"/>
          <w:szCs w:val="24"/>
        </w:rPr>
        <w:t>di</w:t>
      </w:r>
      <w:r w:rsidRPr="001A1DE5">
        <w:rPr>
          <w:rFonts w:ascii="Times New Roman" w:hAnsi="Times New Roman" w:cs="Times New Roman"/>
          <w:sz w:val="24"/>
          <w:szCs w:val="24"/>
        </w:rPr>
        <w:t xml:space="preserve"> Kawasan Frekuensi</w:t>
      </w:r>
    </w:p>
    <w:p w:rsidR="000D4112" w:rsidRPr="001A1DE5" w:rsidRDefault="00A964E9" w:rsidP="00B3436E">
      <w:pPr>
        <w:pStyle w:val="BodyText"/>
        <w:spacing w:line="360" w:lineRule="auto"/>
        <w:jc w:val="both"/>
      </w:pPr>
      <w:r>
        <w:tab/>
        <w:t>Derau periodis</w:t>
      </w:r>
      <w:r w:rsidR="00643DF6" w:rsidRPr="001A1DE5">
        <w:t xml:space="preserve"> </w:t>
      </w:r>
      <w:r w:rsidR="008730BE" w:rsidRPr="001A1DE5">
        <w:t>dapat</w:t>
      </w:r>
      <w:r w:rsidR="00643DF6" w:rsidRPr="001A1DE5">
        <w:t xml:space="preserve"> dihilangkan atau dikurangi dengan menggunakan penapisan </w:t>
      </w:r>
      <w:r>
        <w:t>di</w:t>
      </w:r>
      <w:r w:rsidR="00643DF6" w:rsidRPr="001A1DE5">
        <w:t xml:space="preserve"> kawasan frekuensi. Dalam hal ini, filter yang </w:t>
      </w:r>
      <w:r w:rsidR="008730BE" w:rsidRPr="001A1DE5">
        <w:t>dapat</w:t>
      </w:r>
      <w:r w:rsidR="00643DF6" w:rsidRPr="001A1DE5">
        <w:t xml:space="preserve"> digunakan yaitu </w:t>
      </w:r>
      <w:r w:rsidR="00643DF6" w:rsidRPr="001A1DE5">
        <w:rPr>
          <w:i/>
        </w:rPr>
        <w:t>band</w:t>
      </w:r>
      <w:r w:rsidR="009337FF" w:rsidRPr="001A1DE5">
        <w:rPr>
          <w:i/>
        </w:rPr>
        <w:t>-</w:t>
      </w:r>
      <w:r w:rsidR="00643DF6" w:rsidRPr="001A1DE5">
        <w:rPr>
          <w:i/>
        </w:rPr>
        <w:t>reject</w:t>
      </w:r>
      <w:r w:rsidR="00643DF6" w:rsidRPr="001A1DE5">
        <w:t xml:space="preserve">, </w:t>
      </w:r>
      <w:r w:rsidR="00643DF6" w:rsidRPr="001A1DE5">
        <w:rPr>
          <w:i/>
        </w:rPr>
        <w:t>band</w:t>
      </w:r>
      <w:r w:rsidR="009337FF" w:rsidRPr="001A1DE5">
        <w:rPr>
          <w:i/>
        </w:rPr>
        <w:t>-</w:t>
      </w:r>
      <w:r w:rsidR="00643DF6" w:rsidRPr="001A1DE5">
        <w:rPr>
          <w:i/>
        </w:rPr>
        <w:t>pass</w:t>
      </w:r>
      <w:r w:rsidR="00643DF6" w:rsidRPr="001A1DE5">
        <w:t xml:space="preserve">, dan </w:t>
      </w:r>
      <w:r w:rsidR="00643DF6" w:rsidRPr="001A1DE5">
        <w:rPr>
          <w:i/>
        </w:rPr>
        <w:t>notch</w:t>
      </w:r>
      <w:r w:rsidR="00D93A21" w:rsidRPr="001A1DE5">
        <w:t xml:space="preserve"> (Gonzalez dan Woods, 2002).</w:t>
      </w:r>
      <w:r w:rsidR="008075F0" w:rsidRPr="001A1DE5">
        <w:t xml:space="preserve"> Namun, dari ketiga filter tersebut, filter </w:t>
      </w:r>
      <w:r w:rsidR="008075F0" w:rsidRPr="001A1DE5">
        <w:rPr>
          <w:i/>
        </w:rPr>
        <w:t>notch</w:t>
      </w:r>
      <w:r w:rsidR="008075F0" w:rsidRPr="001A1DE5">
        <w:t xml:space="preserve"> mempunyai karakteristik yang menarik, karena </w:t>
      </w:r>
      <w:r w:rsidR="008075F0" w:rsidRPr="001A1DE5">
        <w:lastRenderedPageBreak/>
        <w:t>dapat dipaka</w:t>
      </w:r>
      <w:r>
        <w:t>i untuk menghapus derau periodis</w:t>
      </w:r>
      <w:r w:rsidR="008075F0" w:rsidRPr="001A1DE5">
        <w:t xml:space="preserve"> pada citra.</w:t>
      </w:r>
      <w:r w:rsidR="000D4112" w:rsidRPr="001A1DE5">
        <w:t xml:space="preserve"> </w:t>
      </w:r>
      <w:r w:rsidR="000D4112" w:rsidRPr="001A1DE5">
        <w:tab/>
        <w:t xml:space="preserve">Filter </w:t>
      </w:r>
      <w:r w:rsidR="000D4112" w:rsidRPr="001A1DE5">
        <w:rPr>
          <w:i/>
        </w:rPr>
        <w:t>notch</w:t>
      </w:r>
      <w:r w:rsidR="000D4112" w:rsidRPr="001A1DE5">
        <w:t xml:space="preserve"> berguna untuk menolak atau meloloskan frekuensi-frekuensi pada suatu frekuensi pusat. Filter ini sebenarnya adalah filter </w:t>
      </w:r>
      <w:r w:rsidR="000D4112" w:rsidRPr="001A1DE5">
        <w:rPr>
          <w:i/>
        </w:rPr>
        <w:t>band-reject</w:t>
      </w:r>
      <w:r w:rsidR="000D4112" w:rsidRPr="001A1DE5">
        <w:t xml:space="preserve"> yang memiliki pita sempit (bentuk filter </w:t>
      </w:r>
      <w:r w:rsidR="000D4112" w:rsidRPr="001A1DE5">
        <w:rPr>
          <w:i/>
        </w:rPr>
        <w:t>band-rej</w:t>
      </w:r>
      <w:r w:rsidR="00D44FDB" w:rsidRPr="001A1DE5">
        <w:rPr>
          <w:i/>
        </w:rPr>
        <w:t>ect</w:t>
      </w:r>
      <w:r w:rsidR="00D44FDB" w:rsidRPr="001A1DE5">
        <w:t xml:space="preserve"> ditunjukkan pada Gambar 11.38</w:t>
      </w:r>
      <w:r w:rsidR="000D4112" w:rsidRPr="001A1DE5">
        <w:t>).</w:t>
      </w:r>
    </w:p>
    <w:p w:rsidR="008075F0" w:rsidRPr="001A1DE5" w:rsidRDefault="008075F0" w:rsidP="00B3436E">
      <w:pPr>
        <w:spacing w:after="0" w:line="360" w:lineRule="auto"/>
        <w:jc w:val="center"/>
      </w:pPr>
      <w:r w:rsidRPr="001A1DE5">
        <w:object w:dxaOrig="9759" w:dyaOrig="4155">
          <v:shape id="_x0000_i1055" type="#_x0000_t75" style="width:416.4pt;height:175.25pt" o:ole="">
            <v:imagedata r:id="rId83" o:title=""/>
          </v:shape>
          <o:OLEObject Type="Embed" ProgID="Word.Document.12" ShapeID="_x0000_i1055" DrawAspect="Content" ObjectID="_1401562532" r:id="rId84"/>
        </w:object>
      </w:r>
      <w:r w:rsidR="00277134" w:rsidRPr="001A1DE5">
        <w:rPr>
          <w:b/>
        </w:rPr>
        <w:t>Gambar 11.38</w:t>
      </w:r>
      <w:r w:rsidRPr="001A1DE5">
        <w:t xml:space="preserve"> </w:t>
      </w:r>
      <w:r w:rsidRPr="001A1DE5">
        <w:rPr>
          <w:b/>
        </w:rPr>
        <w:t xml:space="preserve">Filter </w:t>
      </w:r>
      <w:r w:rsidRPr="001A1DE5">
        <w:rPr>
          <w:b/>
          <w:i/>
        </w:rPr>
        <w:t>band-reject</w:t>
      </w:r>
      <w:r w:rsidRPr="001A1DE5">
        <w:rPr>
          <w:b/>
        </w:rPr>
        <w:t xml:space="preserve"> dan filter </w:t>
      </w:r>
      <w:r w:rsidRPr="001A1DE5">
        <w:rPr>
          <w:b/>
          <w:i/>
        </w:rPr>
        <w:t>band-pass</w:t>
      </w:r>
    </w:p>
    <w:p w:rsidR="008075F0" w:rsidRPr="001A1DE5" w:rsidRDefault="008075F0" w:rsidP="00B3436E">
      <w:pPr>
        <w:spacing w:after="0" w:line="360" w:lineRule="auto"/>
        <w:jc w:val="both"/>
      </w:pPr>
    </w:p>
    <w:p w:rsidR="00944C16" w:rsidRPr="001A1DE5" w:rsidRDefault="00944C16" w:rsidP="00B3436E">
      <w:pPr>
        <w:pStyle w:val="BodyText"/>
        <w:spacing w:line="360" w:lineRule="auto"/>
        <w:jc w:val="both"/>
      </w:pPr>
      <w:r w:rsidRPr="001A1DE5">
        <w:tab/>
        <w:t xml:space="preserve">Derau yang bersifat berulang seringkali terlihat sebagai </w:t>
      </w:r>
      <w:r w:rsidR="00901914" w:rsidRPr="001A1DE5">
        <w:t>bintik</w:t>
      </w:r>
      <w:r w:rsidRPr="001A1DE5">
        <w:t xml:space="preserve"> yang cerah </w:t>
      </w:r>
      <w:r w:rsidR="00A964E9">
        <w:t xml:space="preserve">pada citra kawasan frekuensi </w:t>
      </w:r>
      <w:r w:rsidRPr="001A1DE5">
        <w:t xml:space="preserve">dibandingkan </w:t>
      </w:r>
      <w:r w:rsidR="00A964E9">
        <w:t>pada</w:t>
      </w:r>
      <w:r w:rsidRPr="001A1DE5">
        <w:t xml:space="preserve"> citra aslinya.</w:t>
      </w:r>
      <w:r w:rsidR="00086E78" w:rsidRPr="001A1DE5">
        <w:t xml:space="preserve"> Sebagai conto</w:t>
      </w:r>
      <w:r w:rsidR="00D44FDB" w:rsidRPr="001A1DE5">
        <w:t>h dapat dilihat pada Gambar 11.39(d)</w:t>
      </w:r>
      <w:r w:rsidR="00086E78" w:rsidRPr="001A1DE5">
        <w:t xml:space="preserve">, yang ditandai dengan lingkaran merah. Nah, apabila </w:t>
      </w:r>
      <w:r w:rsidR="00901914" w:rsidRPr="001A1DE5">
        <w:t>bintik-bintik</w:t>
      </w:r>
      <w:r w:rsidR="00086E78" w:rsidRPr="001A1DE5">
        <w:t xml:space="preserve"> seperti itu dihilangkan, derau pun akan tereduksi. Hal </w:t>
      </w:r>
      <w:r w:rsidR="00D44FDB" w:rsidRPr="001A1DE5">
        <w:t>itu ditunjukkan pada Gambar 11.39(e)</w:t>
      </w:r>
      <w:r w:rsidR="00086E78" w:rsidRPr="001A1DE5">
        <w:t>.</w:t>
      </w:r>
    </w:p>
    <w:p w:rsidR="00086E78" w:rsidRPr="001A1DE5" w:rsidRDefault="00660D2C" w:rsidP="00B3436E">
      <w:pPr>
        <w:pStyle w:val="BodyText"/>
        <w:spacing w:line="360" w:lineRule="auto"/>
        <w:jc w:val="center"/>
      </w:pPr>
      <w:r w:rsidRPr="001A1DE5">
        <w:object w:dxaOrig="8573" w:dyaOrig="13570">
          <v:shape id="_x0000_i1064" type="#_x0000_t75" style="width:366.1pt;height:573.95pt" o:ole="">
            <v:imagedata r:id="rId85" o:title=""/>
          </v:shape>
          <o:OLEObject Type="Embed" ProgID="Word.Document.12" ShapeID="_x0000_i1064" DrawAspect="Content" ObjectID="_1401562533" r:id="rId86"/>
        </w:object>
      </w:r>
    </w:p>
    <w:p w:rsidR="00086E78" w:rsidRPr="001A1DE5" w:rsidRDefault="00086E78" w:rsidP="00B3436E">
      <w:pPr>
        <w:pStyle w:val="BodyText"/>
        <w:spacing w:line="360" w:lineRule="auto"/>
        <w:jc w:val="center"/>
      </w:pPr>
      <w:r w:rsidRPr="001A1DE5">
        <w:rPr>
          <w:b/>
        </w:rPr>
        <w:t>Gambar 11.</w:t>
      </w:r>
      <w:r w:rsidR="00277134" w:rsidRPr="001A1DE5">
        <w:rPr>
          <w:b/>
        </w:rPr>
        <w:t>39</w:t>
      </w:r>
      <w:r w:rsidR="00E55025" w:rsidRPr="001A1DE5">
        <w:rPr>
          <w:i/>
        </w:rPr>
        <w:t xml:space="preserve"> </w:t>
      </w:r>
      <w:r w:rsidR="00E55025" w:rsidRPr="001A1DE5">
        <w:rPr>
          <w:b/>
        </w:rPr>
        <w:t>Ilust</w:t>
      </w:r>
      <w:r w:rsidR="007E1646">
        <w:rPr>
          <w:b/>
        </w:rPr>
        <w:t>rasi penghilangan derau periodis di</w:t>
      </w:r>
      <w:r w:rsidR="00A964E9">
        <w:rPr>
          <w:b/>
        </w:rPr>
        <w:t xml:space="preserve"> kawasan frekuensi</w:t>
      </w:r>
    </w:p>
    <w:p w:rsidR="00086E78" w:rsidRPr="001A1DE5" w:rsidRDefault="009455D1" w:rsidP="00B3436E">
      <w:pPr>
        <w:pStyle w:val="BodyText"/>
        <w:spacing w:line="360" w:lineRule="auto"/>
        <w:jc w:val="both"/>
      </w:pPr>
      <w:r w:rsidRPr="001A1DE5">
        <w:tab/>
        <w:t xml:space="preserve">Fungsi bernama </w:t>
      </w:r>
      <w:r w:rsidRPr="00A964E9">
        <w:rPr>
          <w:rFonts w:ascii="Courier New" w:hAnsi="Courier New" w:cs="Courier New"/>
        </w:rPr>
        <w:t>filnotch</w:t>
      </w:r>
      <w:r w:rsidRPr="001A1DE5">
        <w:t xml:space="preserve"> berikut berguna untuk </w:t>
      </w:r>
      <w:r w:rsidR="006610BA" w:rsidRPr="001A1DE5">
        <w:t xml:space="preserve">mendapatkan fungsi transfer yang akan </w:t>
      </w:r>
      <w:r w:rsidRPr="001A1DE5">
        <w:t>melakukan penghapusan pada frekuensi tertentu.</w:t>
      </w:r>
    </w:p>
    <w:p w:rsidR="009455D1" w:rsidRPr="001A1DE5" w:rsidRDefault="009455D1" w:rsidP="00B3436E">
      <w:pPr>
        <w:pStyle w:val="BodyText"/>
        <w:spacing w:line="360" w:lineRule="auto"/>
        <w:jc w:val="both"/>
      </w:pPr>
    </w:p>
    <w:p w:rsidR="009455D1" w:rsidRPr="001A1DE5" w:rsidRDefault="009455D1" w:rsidP="00B3436E">
      <w:pPr>
        <w:spacing w:after="0"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9455D1" w:rsidRPr="001A1DE5" w:rsidTr="009E5DC1">
        <w:tc>
          <w:tcPr>
            <w:tcW w:w="930" w:type="dxa"/>
          </w:tcPr>
          <w:p w:rsidR="009455D1" w:rsidRPr="001A1DE5" w:rsidRDefault="009455D1"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43B3DCAE" wp14:editId="6625C5B7">
                  <wp:extent cx="466725" cy="438150"/>
                  <wp:effectExtent l="0" t="0" r="9525" b="0"/>
                  <wp:docPr id="27" name="Picture 27"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9455D1" w:rsidRPr="001A1DE5" w:rsidRDefault="009455D1" w:rsidP="00B3436E">
            <w:pPr>
              <w:tabs>
                <w:tab w:val="left" w:pos="426"/>
              </w:tabs>
              <w:spacing w:line="360" w:lineRule="auto"/>
              <w:jc w:val="both"/>
              <w:rPr>
                <w:rFonts w:eastAsia="Calibri"/>
                <w:b/>
                <w:color w:val="FFFFFF"/>
              </w:rPr>
            </w:pPr>
            <w:r w:rsidRPr="001A1DE5">
              <w:rPr>
                <w:rFonts w:eastAsia="Calibri"/>
                <w:b/>
                <w:color w:val="FFFFFF"/>
              </w:rPr>
              <w:t>Program  : filnotch.m</w:t>
            </w:r>
          </w:p>
        </w:tc>
      </w:tr>
    </w:tbl>
    <w:p w:rsidR="009455D1" w:rsidRPr="001A1DE5" w:rsidRDefault="009455D1" w:rsidP="00B3436E">
      <w:pPr>
        <w:tabs>
          <w:tab w:val="left" w:pos="426"/>
        </w:tabs>
        <w:spacing w:line="360" w:lineRule="auto"/>
        <w:jc w:val="both"/>
        <w:rPr>
          <w:rFonts w:eastAsia="Calibri"/>
        </w:rPr>
      </w:pP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function H = filnotch(a, b, d0, x, y, n)</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FILNOTCH  Digunakan untuk memperoleh fungsi transfer</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filter notch</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Masukan: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a = tinggi</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 = lebar</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d0 - menentukan frekuensi yang akan dihapus</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n = orde filter</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Keluaran:</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 - Fungsi transfer filter notch</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Menentukan n kalau n tidak disebutkan</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if nargin &lt; 6</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n = 1;</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end</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Menentukan jangkauan frekuensi u dan v</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u = 0:(a - 1);</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v = 0:(b - 1);</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Hitung indeks untuk meshgrid</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idx = find(u &gt; b/2);</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u(idx) = u(idx) - b;</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idy = find(v &gt; a/2);</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v(idy) = v(idy) - a;</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Peroleh array meshgrid</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[V, U] = meshgrid(v, u);</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Hitung jarak D(v,u)</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D = sqrt(V.^2 + U.^2);</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Hitung fungsi transfer filter lolos-rendah</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dengan menggunakan Butterworth</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Hlpf = 1./(1 + (D./d0) .^ (2*n));</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Peroleh fungsi transfer filter lolos-tinggi</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Hhpf = 1 - Hlpf;</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Lakukan penggeseran secara melingkar</w:t>
      </w:r>
    </w:p>
    <w:p w:rsidR="009455D1" w:rsidRPr="001A1DE5" w:rsidRDefault="009455D1"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 = circshift(Hhpf, [y-1 x-1]);</w:t>
      </w:r>
    </w:p>
    <w:p w:rsidR="009455D1" w:rsidRPr="001A1DE5" w:rsidRDefault="009455D1" w:rsidP="00B3436E">
      <w:pPr>
        <w:suppressAutoHyphens w:val="0"/>
        <w:autoSpaceDE w:val="0"/>
        <w:autoSpaceDN w:val="0"/>
        <w:adjustRightInd w:val="0"/>
        <w:spacing w:after="0" w:line="360" w:lineRule="auto"/>
        <w:jc w:val="both"/>
        <w:rPr>
          <w:rFonts w:eastAsia="Times New Roman"/>
          <w:kern w:val="0"/>
        </w:rPr>
      </w:pPr>
      <w:r w:rsidRPr="001A1DE5">
        <w:rPr>
          <w:rFonts w:eastAsia="Times New Roman"/>
          <w:color w:val="000000"/>
          <w:kern w:val="0"/>
        </w:rPr>
        <w:t xml:space="preserve"> </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9455D1" w:rsidRPr="001A1DE5" w:rsidTr="009E5DC1">
        <w:tc>
          <w:tcPr>
            <w:tcW w:w="284" w:type="dxa"/>
          </w:tcPr>
          <w:p w:rsidR="009455D1" w:rsidRPr="001A1DE5" w:rsidRDefault="009455D1" w:rsidP="00B3436E">
            <w:pPr>
              <w:tabs>
                <w:tab w:val="left" w:pos="426"/>
              </w:tabs>
              <w:spacing w:line="360" w:lineRule="auto"/>
              <w:jc w:val="both"/>
              <w:rPr>
                <w:rFonts w:eastAsia="Calibri"/>
              </w:rPr>
            </w:pPr>
          </w:p>
        </w:tc>
        <w:tc>
          <w:tcPr>
            <w:tcW w:w="7796" w:type="dxa"/>
            <w:shd w:val="pct20" w:color="auto" w:fill="000000"/>
          </w:tcPr>
          <w:p w:rsidR="009455D1" w:rsidRPr="001A1DE5" w:rsidRDefault="009455D1" w:rsidP="00B3436E">
            <w:pPr>
              <w:tabs>
                <w:tab w:val="left" w:pos="426"/>
              </w:tabs>
              <w:spacing w:line="360" w:lineRule="auto"/>
              <w:jc w:val="both"/>
              <w:rPr>
                <w:rFonts w:eastAsia="Calibri"/>
                <w:b/>
              </w:rPr>
            </w:pPr>
            <w:r w:rsidRPr="001A1DE5">
              <w:rPr>
                <w:rFonts w:eastAsia="Calibri"/>
                <w:b/>
              </w:rPr>
              <w:t>Akhir Program</w:t>
            </w:r>
          </w:p>
        </w:tc>
      </w:tr>
    </w:tbl>
    <w:p w:rsidR="009455D1" w:rsidRPr="001A1DE5" w:rsidRDefault="009455D1" w:rsidP="00B3436E">
      <w:pPr>
        <w:spacing w:after="0" w:line="360" w:lineRule="auto"/>
        <w:jc w:val="both"/>
      </w:pPr>
    </w:p>
    <w:p w:rsidR="00445554" w:rsidRPr="001A1DE5" w:rsidRDefault="006610BA" w:rsidP="00B3436E">
      <w:pPr>
        <w:pStyle w:val="BodyText"/>
        <w:spacing w:after="0" w:line="360" w:lineRule="auto"/>
        <w:jc w:val="both"/>
      </w:pPr>
      <w:r w:rsidRPr="001A1DE5">
        <w:tab/>
        <w:t xml:space="preserve">Contoh penggunaan fungsi </w:t>
      </w:r>
      <w:r w:rsidRPr="001A1DE5">
        <w:rPr>
          <w:rFonts w:ascii="Courier New" w:hAnsi="Courier New" w:cs="Courier New"/>
        </w:rPr>
        <w:t>filnotch</w:t>
      </w:r>
      <w:r w:rsidRPr="001A1DE5">
        <w:t>:</w:t>
      </w:r>
    </w:p>
    <w:p w:rsidR="00445554" w:rsidRPr="001A1DE5" w:rsidRDefault="00445554" w:rsidP="00B3436E">
      <w:pPr>
        <w:pStyle w:val="BodyText"/>
        <w:spacing w:after="0" w:line="360" w:lineRule="auto"/>
        <w:jc w:val="both"/>
      </w:pPr>
    </w:p>
    <w:p w:rsidR="006610BA" w:rsidRPr="001A1DE5" w:rsidRDefault="006610BA"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&gt;&gt; filnotch(5,5,10,1, 160)</w:t>
      </w:r>
      <w:r w:rsidR="00380251" w:rsidRPr="001A1DE5">
        <w:rPr>
          <w:rFonts w:ascii="Courier New" w:eastAsia="Calibri" w:hAnsi="Courier New" w:cs="Courier New"/>
          <w:sz w:val="20"/>
          <w:szCs w:val="20"/>
        </w:rPr>
        <w:t xml:space="preserve"> </w:t>
      </w:r>
      <w:r w:rsidR="00380251" w:rsidRPr="001A1DE5">
        <w:rPr>
          <w:rFonts w:ascii="Courier New" w:eastAsia="Calibri" w:hAnsi="Courier New" w:cs="Courier New"/>
          <w:sz w:val="20"/>
          <w:szCs w:val="20"/>
        </w:rPr>
        <w:sym w:font="Wingdings" w:char="F0C3"/>
      </w:r>
    </w:p>
    <w:p w:rsidR="006610BA" w:rsidRPr="001A1DE5" w:rsidRDefault="006610BA"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ans =</w:t>
      </w:r>
    </w:p>
    <w:p w:rsidR="00445554" w:rsidRPr="001A1DE5" w:rsidRDefault="00445554"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 xml:space="preserve">   0.009901   0.019608   0.047619   0.047619   0.019608</w:t>
      </w:r>
    </w:p>
    <w:p w:rsidR="00445554" w:rsidRPr="001A1DE5" w:rsidRDefault="00445554"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 xml:space="preserve">   0.038462   0.047619   0.074074   0.074074   0.047619</w:t>
      </w:r>
    </w:p>
    <w:p w:rsidR="00445554" w:rsidRPr="001A1DE5" w:rsidRDefault="00445554"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 xml:space="preserve">   0.038462   0.047619   0.074074   0.074074   0.047619</w:t>
      </w:r>
    </w:p>
    <w:p w:rsidR="00445554" w:rsidRPr="001A1DE5" w:rsidRDefault="00445554"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 xml:space="preserve">   0.009901   0.019608   0.047619   0.047619   0.019608</w:t>
      </w:r>
    </w:p>
    <w:p w:rsidR="006610BA" w:rsidRPr="001A1DE5" w:rsidRDefault="00445554"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 xml:space="preserve">   0.000000   0.009901   0.038462   0.038462   0.009901</w:t>
      </w:r>
    </w:p>
    <w:p w:rsidR="006610BA" w:rsidRPr="001A1DE5" w:rsidRDefault="006610BA" w:rsidP="00B3436E">
      <w:pPr>
        <w:pStyle w:val="BodyText"/>
        <w:spacing w:after="0" w:line="360" w:lineRule="auto"/>
        <w:ind w:left="709"/>
        <w:jc w:val="both"/>
        <w:rPr>
          <w:rFonts w:ascii="Courier New" w:hAnsi="Courier New" w:cs="Courier New"/>
          <w:sz w:val="20"/>
          <w:szCs w:val="20"/>
        </w:rPr>
      </w:pPr>
    </w:p>
    <w:p w:rsidR="006610BA" w:rsidRPr="001A1DE5" w:rsidRDefault="006610BA" w:rsidP="00B3436E">
      <w:pPr>
        <w:pStyle w:val="BodyText"/>
        <w:spacing w:after="0" w:line="360" w:lineRule="auto"/>
        <w:ind w:left="709"/>
        <w:jc w:val="both"/>
        <w:rPr>
          <w:rFonts w:ascii="Courier New" w:hAnsi="Courier New" w:cs="Courier New"/>
          <w:sz w:val="20"/>
          <w:szCs w:val="20"/>
        </w:rPr>
      </w:pPr>
      <w:r w:rsidRPr="001A1DE5">
        <w:rPr>
          <w:rFonts w:ascii="Courier New" w:hAnsi="Courier New" w:cs="Courier New"/>
          <w:sz w:val="20"/>
          <w:szCs w:val="20"/>
        </w:rPr>
        <w:t>&gt;&gt;</w:t>
      </w:r>
    </w:p>
    <w:p w:rsidR="006610BA" w:rsidRPr="001A1DE5" w:rsidRDefault="006610BA" w:rsidP="00B3436E">
      <w:pPr>
        <w:pStyle w:val="BodyText"/>
        <w:spacing w:after="0" w:line="360" w:lineRule="auto"/>
        <w:jc w:val="both"/>
      </w:pPr>
    </w:p>
    <w:p w:rsidR="006610BA" w:rsidRPr="001A1DE5" w:rsidRDefault="006610BA" w:rsidP="00B3436E">
      <w:pPr>
        <w:pStyle w:val="BodyText"/>
        <w:spacing w:after="0" w:line="360" w:lineRule="auto"/>
        <w:jc w:val="both"/>
      </w:pPr>
      <w:r w:rsidRPr="001A1DE5">
        <w:t>Pada contoh di atas,</w:t>
      </w:r>
    </w:p>
    <w:p w:rsidR="006610BA" w:rsidRPr="001A1DE5" w:rsidRDefault="006610BA" w:rsidP="00B3436E">
      <w:pPr>
        <w:pStyle w:val="BodyText"/>
        <w:spacing w:after="0" w:line="360" w:lineRule="auto"/>
        <w:jc w:val="both"/>
      </w:pPr>
    </w:p>
    <w:p w:rsidR="006610BA" w:rsidRPr="001A1DE5" w:rsidRDefault="006610BA" w:rsidP="00B3436E">
      <w:pPr>
        <w:pStyle w:val="BodyText"/>
        <w:numPr>
          <w:ilvl w:val="0"/>
          <w:numId w:val="27"/>
        </w:numPr>
        <w:spacing w:after="0" w:line="360" w:lineRule="auto"/>
        <w:jc w:val="both"/>
      </w:pPr>
      <w:r w:rsidRPr="001A1DE5">
        <w:t>ukuran fungsi transfer yang dihasilkan berukuran 5x5 (nilai aktual berupa ukuran citra yang telah diperluas di bagian kanan dan bawah);</w:t>
      </w:r>
    </w:p>
    <w:p w:rsidR="006610BA" w:rsidRPr="001A1DE5" w:rsidRDefault="006610BA" w:rsidP="00B3436E">
      <w:pPr>
        <w:pStyle w:val="BodyText"/>
        <w:numPr>
          <w:ilvl w:val="0"/>
          <w:numId w:val="27"/>
        </w:numPr>
        <w:spacing w:after="0" w:line="360" w:lineRule="auto"/>
        <w:jc w:val="both"/>
      </w:pPr>
      <w:r w:rsidRPr="001A1DE5">
        <w:t>radius frekuensi sebesar 10;</w:t>
      </w:r>
    </w:p>
    <w:p w:rsidR="006610BA" w:rsidRPr="001A1DE5" w:rsidRDefault="006610BA" w:rsidP="00B3436E">
      <w:pPr>
        <w:pStyle w:val="BodyText"/>
        <w:numPr>
          <w:ilvl w:val="0"/>
          <w:numId w:val="27"/>
        </w:numPr>
        <w:spacing w:after="0" w:line="360" w:lineRule="auto"/>
        <w:jc w:val="both"/>
      </w:pPr>
      <w:r w:rsidRPr="001A1DE5">
        <w:t>posisi x sebesar 1 dan posisi y sebesar 160, yang menyatakan pusat frekuensi.</w:t>
      </w:r>
    </w:p>
    <w:p w:rsidR="006610BA" w:rsidRPr="001A1DE5" w:rsidRDefault="006610BA" w:rsidP="00B3436E">
      <w:pPr>
        <w:pStyle w:val="BodyText"/>
        <w:spacing w:after="0" w:line="360" w:lineRule="auto"/>
        <w:jc w:val="both"/>
      </w:pPr>
    </w:p>
    <w:p w:rsidR="006610BA" w:rsidRPr="001A1DE5" w:rsidRDefault="006610BA" w:rsidP="00B3436E">
      <w:pPr>
        <w:pStyle w:val="BodyText"/>
        <w:spacing w:after="0" w:line="360" w:lineRule="auto"/>
        <w:ind w:firstLine="360"/>
        <w:jc w:val="both"/>
      </w:pPr>
      <w:r w:rsidRPr="001A1DE5">
        <w:t xml:space="preserve">Dengan berbekal filter </w:t>
      </w:r>
      <w:r w:rsidRPr="001A1DE5">
        <w:rPr>
          <w:i/>
        </w:rPr>
        <w:t>notch</w:t>
      </w:r>
      <w:r w:rsidR="008C1801" w:rsidRPr="001A1DE5">
        <w:rPr>
          <w:i/>
        </w:rPr>
        <w:fldChar w:fldCharType="begin"/>
      </w:r>
      <w:r w:rsidR="008C1801" w:rsidRPr="001A1DE5">
        <w:instrText xml:space="preserve"> XE "filter </w:instrText>
      </w:r>
      <w:r w:rsidR="008C1801" w:rsidRPr="001A1DE5">
        <w:rPr>
          <w:i/>
        </w:rPr>
        <w:instrText>notch</w:instrText>
      </w:r>
      <w:r w:rsidR="008C1801" w:rsidRPr="001A1DE5">
        <w:instrText xml:space="preserve">" </w:instrText>
      </w:r>
      <w:r w:rsidR="008C1801" w:rsidRPr="001A1DE5">
        <w:rPr>
          <w:i/>
        </w:rPr>
        <w:fldChar w:fldCharType="end"/>
      </w:r>
      <w:r w:rsidR="00A964E9">
        <w:t>, penghapusan derau periodis</w:t>
      </w:r>
      <w:r w:rsidRPr="001A1DE5">
        <w:t xml:space="preserve"> dilakukan dengan cara seperti yang ditunjukkan pada skrip berikut.</w:t>
      </w:r>
    </w:p>
    <w:p w:rsidR="006610BA" w:rsidRPr="001A1DE5" w:rsidRDefault="006610BA" w:rsidP="00B3436E">
      <w:pPr>
        <w:spacing w:after="0"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6610BA" w:rsidRPr="001A1DE5" w:rsidTr="009E5DC1">
        <w:tc>
          <w:tcPr>
            <w:tcW w:w="930" w:type="dxa"/>
          </w:tcPr>
          <w:p w:rsidR="006610BA" w:rsidRPr="001A1DE5" w:rsidRDefault="006610BA"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521EFAC3" wp14:editId="0986D94B">
                  <wp:extent cx="466725" cy="438150"/>
                  <wp:effectExtent l="0" t="0" r="9525" b="0"/>
                  <wp:docPr id="29" name="Picture 29"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6610BA" w:rsidRPr="001A1DE5" w:rsidRDefault="006610BA" w:rsidP="00B3436E">
            <w:pPr>
              <w:tabs>
                <w:tab w:val="left" w:pos="426"/>
              </w:tabs>
              <w:spacing w:line="360" w:lineRule="auto"/>
              <w:jc w:val="both"/>
              <w:rPr>
                <w:rFonts w:eastAsia="Calibri"/>
                <w:b/>
                <w:color w:val="FFFFFF"/>
              </w:rPr>
            </w:pPr>
            <w:r w:rsidRPr="001A1DE5">
              <w:rPr>
                <w:rFonts w:eastAsia="Calibri"/>
                <w:b/>
                <w:color w:val="FFFFFF"/>
              </w:rPr>
              <w:t>Program  : filterper.m</w:t>
            </w:r>
          </w:p>
        </w:tc>
      </w:tr>
    </w:tbl>
    <w:p w:rsidR="006610BA" w:rsidRPr="001A1DE5" w:rsidRDefault="006610BA" w:rsidP="00B3436E">
      <w:pPr>
        <w:tabs>
          <w:tab w:val="left" w:pos="426"/>
        </w:tabs>
        <w:spacing w:line="360" w:lineRule="auto"/>
        <w:jc w:val="both"/>
        <w:rPr>
          <w:rFonts w:eastAsia="Calibri"/>
        </w:rPr>
      </w:pP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FILTERPER Men</w:t>
      </w:r>
      <w:r w:rsidR="007E1646">
        <w:rPr>
          <w:rFonts w:ascii="Courier New" w:eastAsia="Times New Roman" w:hAnsi="Courier New" w:cs="Courier New"/>
          <w:color w:val="0070C0"/>
          <w:kern w:val="0"/>
          <w:sz w:val="20"/>
          <w:szCs w:val="20"/>
        </w:rPr>
        <w:t>gurangi derau periodis</w:t>
      </w:r>
      <w:r w:rsidRPr="001A1DE5">
        <w:rPr>
          <w:rFonts w:ascii="Courier New" w:eastAsia="Times New Roman" w:hAnsi="Courier New" w:cs="Courier New"/>
          <w:color w:val="0070C0"/>
          <w:kern w:val="0"/>
          <w:sz w:val="20"/>
          <w:szCs w:val="20"/>
        </w:rPr>
        <w:t>.</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Spesifik pada citra absam dengan</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tambahan derau seperti terlihat di bawah ini.</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close all;</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Img = imread('C:\Image\absam.png');</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[a, b] = size(Img);</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Kenakan derau vertikal dan horizontal</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CitraBerderau = drperiodik(Img,10,1,10000000);</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lastRenderedPageBreak/>
        <w:t>CitraBerderau = drperiodik(CitraBerderau,10,100000,-1);</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Tampilkan citra yang berderau</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figure, imshow(CitraBerderau);</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Menentukan ukuran baru untuk perluasan citra</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r = nextpow2(2 * max(a, b));</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p = 2 ^ r;</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q = p;</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Buat filter notch</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H1 = filnotch(p, q, 10, 1, 165);</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H2 = filnotch(p, q, 10, 165, 1);</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H3 = filnotch(p, q, 10, 1, 860);</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H4 = filnotch(p, q, 10, 862, 1);</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Hitung FFT</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 = fft2(double(CitraBerderau),p,q);</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Kenakan keempat filter notch</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F_frek = F .* H1 .* H2 .* H3 .* H4;</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Ubah ke kawasan spasial</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F_hasil = real(ifft2(F_frek));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Buang tambahan pada baris dan kolom</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F_hasil = F_hasil(1:size(CitraBerderau,1),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1:size(CitraBerderau,2));</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figure, imshow(F_hasil,[]);</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Tampilkan citra berderau</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Fc=fftshift(F);</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Fcf=fftshift(F_frek);</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Menampikan spektrum citra asli dan citra hasil penapisan</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 xml:space="preserve">S1=log(1+abs(Fc)); </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S2=log(1+abs(Fcf));</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figure, imshow(S1,[])</w:t>
      </w:r>
    </w:p>
    <w:p w:rsidR="006610BA" w:rsidRPr="001A1DE5" w:rsidRDefault="006610BA" w:rsidP="004951DD">
      <w:pPr>
        <w:suppressAutoHyphens w:val="0"/>
        <w:autoSpaceDE w:val="0"/>
        <w:autoSpaceDN w:val="0"/>
        <w:adjustRightInd w:val="0"/>
        <w:spacing w:after="0" w:line="240" w:lineRule="auto"/>
        <w:jc w:val="both"/>
        <w:rPr>
          <w:rFonts w:ascii="Courier New" w:eastAsia="Times New Roman" w:hAnsi="Courier New" w:cs="Courier New"/>
          <w:color w:val="0070C0"/>
          <w:kern w:val="0"/>
          <w:sz w:val="20"/>
          <w:szCs w:val="20"/>
        </w:rPr>
      </w:pPr>
      <w:r w:rsidRPr="001A1DE5">
        <w:rPr>
          <w:rFonts w:ascii="Courier New" w:eastAsia="Times New Roman" w:hAnsi="Courier New" w:cs="Courier New"/>
          <w:color w:val="0070C0"/>
          <w:kern w:val="0"/>
          <w:sz w:val="20"/>
          <w:szCs w:val="20"/>
        </w:rPr>
        <w:t>figure, imshow(S2,[])</w:t>
      </w:r>
    </w:p>
    <w:p w:rsidR="006610BA" w:rsidRPr="001A1DE5" w:rsidRDefault="006610BA" w:rsidP="00B3436E">
      <w:pPr>
        <w:suppressAutoHyphens w:val="0"/>
        <w:autoSpaceDE w:val="0"/>
        <w:autoSpaceDN w:val="0"/>
        <w:adjustRightInd w:val="0"/>
        <w:spacing w:after="0"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6610BA" w:rsidRPr="001A1DE5" w:rsidTr="009E5DC1">
        <w:tc>
          <w:tcPr>
            <w:tcW w:w="284" w:type="dxa"/>
          </w:tcPr>
          <w:p w:rsidR="006610BA" w:rsidRPr="001A1DE5" w:rsidRDefault="006610BA" w:rsidP="00B3436E">
            <w:pPr>
              <w:tabs>
                <w:tab w:val="left" w:pos="426"/>
              </w:tabs>
              <w:spacing w:line="360" w:lineRule="auto"/>
              <w:jc w:val="both"/>
              <w:rPr>
                <w:rFonts w:eastAsia="Calibri"/>
              </w:rPr>
            </w:pPr>
          </w:p>
        </w:tc>
        <w:tc>
          <w:tcPr>
            <w:tcW w:w="7654" w:type="dxa"/>
            <w:shd w:val="pct20" w:color="auto" w:fill="000000"/>
          </w:tcPr>
          <w:p w:rsidR="006610BA" w:rsidRPr="001A1DE5" w:rsidRDefault="006610BA" w:rsidP="00B3436E">
            <w:pPr>
              <w:tabs>
                <w:tab w:val="left" w:pos="426"/>
              </w:tabs>
              <w:spacing w:line="360" w:lineRule="auto"/>
              <w:jc w:val="both"/>
              <w:rPr>
                <w:rFonts w:eastAsia="Calibri"/>
                <w:b/>
              </w:rPr>
            </w:pPr>
            <w:r w:rsidRPr="001A1DE5">
              <w:rPr>
                <w:rFonts w:eastAsia="Calibri"/>
                <w:b/>
              </w:rPr>
              <w:t>Akhir Program</w:t>
            </w:r>
          </w:p>
        </w:tc>
      </w:tr>
    </w:tbl>
    <w:p w:rsidR="006610BA" w:rsidRPr="001A1DE5" w:rsidRDefault="006610BA" w:rsidP="00B3436E">
      <w:pPr>
        <w:spacing w:after="0" w:line="360" w:lineRule="auto"/>
        <w:jc w:val="both"/>
      </w:pPr>
    </w:p>
    <w:p w:rsidR="006610BA" w:rsidRPr="001A1DE5" w:rsidRDefault="006610BA" w:rsidP="00B3436E">
      <w:pPr>
        <w:pStyle w:val="BodyText"/>
        <w:spacing w:after="0" w:line="360" w:lineRule="auto"/>
        <w:jc w:val="both"/>
      </w:pPr>
      <w:r w:rsidRPr="001A1DE5">
        <w:tab/>
        <w:t>K</w:t>
      </w:r>
      <w:r w:rsidR="00825EC3">
        <w:t>unci penghilangan derau periodis</w:t>
      </w:r>
      <w:r w:rsidRPr="001A1DE5">
        <w:t xml:space="preserve"> terletak pada kode berikut:</w:t>
      </w:r>
    </w:p>
    <w:p w:rsidR="006610BA" w:rsidRPr="001A1DE5" w:rsidRDefault="006610BA" w:rsidP="00B3436E">
      <w:pPr>
        <w:pStyle w:val="BodyText"/>
        <w:spacing w:after="0" w:line="360" w:lineRule="auto"/>
        <w:jc w:val="both"/>
      </w:pPr>
    </w:p>
    <w:p w:rsidR="006610BA" w:rsidRPr="001A1DE5" w:rsidRDefault="006610BA" w:rsidP="00B3436E">
      <w:pPr>
        <w:suppressAutoHyphens w:val="0"/>
        <w:autoSpaceDE w:val="0"/>
        <w:autoSpaceDN w:val="0"/>
        <w:adjustRightInd w:val="0"/>
        <w:spacing w:after="0" w:line="360" w:lineRule="auto"/>
        <w:ind w:left="709"/>
        <w:jc w:val="both"/>
        <w:rPr>
          <w:rFonts w:ascii="Courier New" w:eastAsia="Times New Roman" w:hAnsi="Courier New" w:cs="Courier New"/>
          <w:color w:val="000000" w:themeColor="text1"/>
          <w:kern w:val="0"/>
        </w:rPr>
      </w:pPr>
      <w:r w:rsidRPr="001A1DE5">
        <w:rPr>
          <w:rFonts w:ascii="Courier New" w:eastAsia="Times New Roman" w:hAnsi="Courier New" w:cs="Courier New"/>
          <w:color w:val="000000" w:themeColor="text1"/>
          <w:kern w:val="0"/>
        </w:rPr>
        <w:t>H1 = filnotch(p, q, 10, 1, 165);</w:t>
      </w:r>
    </w:p>
    <w:p w:rsidR="006610BA" w:rsidRPr="001A1DE5" w:rsidRDefault="006610BA" w:rsidP="00B3436E">
      <w:pPr>
        <w:suppressAutoHyphens w:val="0"/>
        <w:autoSpaceDE w:val="0"/>
        <w:autoSpaceDN w:val="0"/>
        <w:adjustRightInd w:val="0"/>
        <w:spacing w:after="0" w:line="360" w:lineRule="auto"/>
        <w:ind w:left="709"/>
        <w:jc w:val="both"/>
        <w:rPr>
          <w:rFonts w:ascii="Courier New" w:eastAsia="Times New Roman" w:hAnsi="Courier New" w:cs="Courier New"/>
          <w:color w:val="000000" w:themeColor="text1"/>
          <w:kern w:val="0"/>
        </w:rPr>
      </w:pPr>
      <w:r w:rsidRPr="001A1DE5">
        <w:rPr>
          <w:rFonts w:ascii="Courier New" w:eastAsia="Times New Roman" w:hAnsi="Courier New" w:cs="Courier New"/>
          <w:color w:val="000000" w:themeColor="text1"/>
          <w:kern w:val="0"/>
        </w:rPr>
        <w:t>H2 = filnotch(p, q, 10, 165, 1);</w:t>
      </w:r>
    </w:p>
    <w:p w:rsidR="006610BA" w:rsidRPr="001A1DE5" w:rsidRDefault="006610BA" w:rsidP="00B3436E">
      <w:pPr>
        <w:suppressAutoHyphens w:val="0"/>
        <w:autoSpaceDE w:val="0"/>
        <w:autoSpaceDN w:val="0"/>
        <w:adjustRightInd w:val="0"/>
        <w:spacing w:after="0" w:line="360" w:lineRule="auto"/>
        <w:ind w:left="709"/>
        <w:jc w:val="both"/>
        <w:rPr>
          <w:rFonts w:ascii="Courier New" w:eastAsia="Times New Roman" w:hAnsi="Courier New" w:cs="Courier New"/>
          <w:color w:val="000000" w:themeColor="text1"/>
          <w:kern w:val="0"/>
        </w:rPr>
      </w:pPr>
      <w:r w:rsidRPr="001A1DE5">
        <w:rPr>
          <w:rFonts w:ascii="Courier New" w:eastAsia="Times New Roman" w:hAnsi="Courier New" w:cs="Courier New"/>
          <w:color w:val="000000" w:themeColor="text1"/>
          <w:kern w:val="0"/>
        </w:rPr>
        <w:t>H3 = filnotch(p, q, 10, 1, 860);</w:t>
      </w:r>
    </w:p>
    <w:p w:rsidR="006610BA" w:rsidRPr="001A1DE5" w:rsidRDefault="006610BA" w:rsidP="00B3436E">
      <w:pPr>
        <w:suppressAutoHyphens w:val="0"/>
        <w:autoSpaceDE w:val="0"/>
        <w:autoSpaceDN w:val="0"/>
        <w:adjustRightInd w:val="0"/>
        <w:spacing w:after="0" w:line="360" w:lineRule="auto"/>
        <w:ind w:left="709"/>
        <w:jc w:val="both"/>
        <w:rPr>
          <w:rFonts w:ascii="Courier New" w:eastAsia="Times New Roman" w:hAnsi="Courier New" w:cs="Courier New"/>
          <w:color w:val="000000" w:themeColor="text1"/>
          <w:kern w:val="0"/>
        </w:rPr>
      </w:pPr>
      <w:r w:rsidRPr="001A1DE5">
        <w:rPr>
          <w:rFonts w:ascii="Courier New" w:eastAsia="Times New Roman" w:hAnsi="Courier New" w:cs="Courier New"/>
          <w:color w:val="000000" w:themeColor="text1"/>
          <w:kern w:val="0"/>
        </w:rPr>
        <w:t>H4 = filnotch(p, q, 10, 862, 1);</w:t>
      </w:r>
    </w:p>
    <w:p w:rsidR="006610BA" w:rsidRPr="001A1DE5" w:rsidRDefault="006610BA" w:rsidP="00B3436E">
      <w:pPr>
        <w:pStyle w:val="BodyText"/>
        <w:spacing w:after="0" w:line="360" w:lineRule="auto"/>
        <w:jc w:val="both"/>
      </w:pPr>
    </w:p>
    <w:p w:rsidR="006610BA" w:rsidRPr="001A1DE5" w:rsidRDefault="00825EC3" w:rsidP="00B3436E">
      <w:pPr>
        <w:pStyle w:val="BodyText"/>
        <w:spacing w:after="0" w:line="360" w:lineRule="auto"/>
        <w:jc w:val="both"/>
      </w:pPr>
      <w:r>
        <w:lastRenderedPageBreak/>
        <w:t>D</w:t>
      </w:r>
      <w:r w:rsidR="006F1DE5" w:rsidRPr="001A1DE5">
        <w:t>alam hal ini, p dan q menyatakan tinggi dan lebar citra setelah diperluas. Berdasarkan keempat fungsi transfer tersebut, konvolusi pada kawasan frekuensi dilakukan melalui:</w:t>
      </w:r>
    </w:p>
    <w:p w:rsidR="006F1DE5" w:rsidRPr="001A1DE5" w:rsidRDefault="006F1DE5" w:rsidP="00B3436E">
      <w:pPr>
        <w:pStyle w:val="BodyText"/>
        <w:spacing w:after="0" w:line="360" w:lineRule="auto"/>
        <w:jc w:val="both"/>
      </w:pPr>
    </w:p>
    <w:p w:rsidR="006F1DE5" w:rsidRPr="001A1DE5" w:rsidRDefault="006F1DE5" w:rsidP="00B3436E">
      <w:pPr>
        <w:suppressAutoHyphens w:val="0"/>
        <w:autoSpaceDE w:val="0"/>
        <w:autoSpaceDN w:val="0"/>
        <w:adjustRightInd w:val="0"/>
        <w:spacing w:after="0" w:line="360" w:lineRule="auto"/>
        <w:ind w:firstLine="576"/>
        <w:jc w:val="both"/>
        <w:rPr>
          <w:rFonts w:ascii="Courier New" w:eastAsia="Times New Roman" w:hAnsi="Courier New" w:cs="Courier New"/>
          <w:color w:val="000000" w:themeColor="text1"/>
          <w:kern w:val="0"/>
        </w:rPr>
      </w:pPr>
      <w:r w:rsidRPr="001A1DE5">
        <w:rPr>
          <w:rFonts w:ascii="Courier New" w:eastAsia="Times New Roman" w:hAnsi="Courier New" w:cs="Courier New"/>
          <w:color w:val="000000" w:themeColor="text1"/>
          <w:kern w:val="0"/>
        </w:rPr>
        <w:t>F_frek = F .* H1 .* H2 .* H3 .* H4;</w:t>
      </w:r>
    </w:p>
    <w:p w:rsidR="006610BA" w:rsidRPr="001A1DE5" w:rsidRDefault="006610BA" w:rsidP="00B3436E">
      <w:pPr>
        <w:pStyle w:val="BodyText"/>
        <w:spacing w:after="0" w:line="360" w:lineRule="auto"/>
        <w:jc w:val="both"/>
      </w:pPr>
    </w:p>
    <w:p w:rsidR="006F1DE5" w:rsidRPr="001A1DE5" w:rsidRDefault="006F1DE5" w:rsidP="00B3436E">
      <w:pPr>
        <w:pStyle w:val="BodyText"/>
        <w:spacing w:after="0" w:line="360" w:lineRule="auto"/>
        <w:ind w:firstLine="576"/>
        <w:jc w:val="both"/>
      </w:pPr>
      <w:r w:rsidRPr="001A1DE5">
        <w:t>Nah, yang m</w:t>
      </w:r>
      <w:r w:rsidR="00825EC3">
        <w:t>enjadi perhatian di sini adalah</w:t>
      </w:r>
      <w:r w:rsidRPr="001A1DE5">
        <w:t>: “Bagaimana menentukan nilai koordinat frekuensi pada H1 hingga H4?” Jawabannya, pusat frekuensi masing-masing diperoleh dengan menentukan letak bintik cerah yang ditandai dengan lingkaran merah pada Gambar 11.</w:t>
      </w:r>
      <w:r w:rsidR="00084BDF" w:rsidRPr="001A1DE5">
        <w:t>39</w:t>
      </w:r>
      <w:r w:rsidRPr="001A1DE5">
        <w:t xml:space="preserve">(d). Untuk menentukan lokasi frekuensi tersebut, peranti pada jendela yang dihasilkan </w:t>
      </w:r>
      <w:r w:rsidRPr="001A1DE5">
        <w:rPr>
          <w:b/>
        </w:rPr>
        <w:t>imshow</w:t>
      </w:r>
      <w:r w:rsidR="008730BE" w:rsidRPr="001A1DE5">
        <w:t xml:space="preserve"> dapat dimanfaatkan.</w:t>
      </w:r>
      <w:r w:rsidRPr="001A1DE5">
        <w:t xml:space="preserve"> Caranya, </w:t>
      </w:r>
      <w:r w:rsidR="00825EC3">
        <w:t xml:space="preserve">pada MATLAB, </w:t>
      </w:r>
      <w:r w:rsidRPr="001A1DE5">
        <w:t xml:space="preserve">letakkan penunjuk </w:t>
      </w:r>
      <w:r w:rsidRPr="001A1DE5">
        <w:rPr>
          <w:i/>
        </w:rPr>
        <w:t>mouse</w:t>
      </w:r>
      <w:r w:rsidRPr="001A1DE5">
        <w:t xml:space="preserve"> ke ikon yang ditunjukkan pada Gambar 11.</w:t>
      </w:r>
      <w:r w:rsidR="00084BDF" w:rsidRPr="001A1DE5">
        <w:t>40</w:t>
      </w:r>
      <w:r w:rsidRPr="001A1DE5">
        <w:t>.</w:t>
      </w:r>
      <w:r w:rsidR="00D23DE9" w:rsidRPr="001A1DE5">
        <w:t xml:space="preserve"> Selanjutnya, klik pada bintik cerah yang lokasinya ingin </w:t>
      </w:r>
      <w:r w:rsidR="008730BE" w:rsidRPr="001A1DE5">
        <w:t>di</w:t>
      </w:r>
      <w:r w:rsidR="00D23DE9" w:rsidRPr="001A1DE5">
        <w:t xml:space="preserve">ketahui. Langkah ini akan memunculkan tampilan semacam berikut: </w:t>
      </w:r>
      <w:r w:rsidR="00D23DE9" w:rsidRPr="001A1DE5">
        <w:rPr>
          <w:noProof/>
          <w:lang w:val="id-ID" w:eastAsia="id-ID"/>
        </w:rPr>
        <w:drawing>
          <wp:inline distT="0" distB="0" distL="0" distR="0" wp14:anchorId="154ACC8B" wp14:editId="7195B01C">
            <wp:extent cx="1428750" cy="1047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28750" cy="1047750"/>
                    </a:xfrm>
                    <a:prstGeom prst="rect">
                      <a:avLst/>
                    </a:prstGeom>
                    <a:noFill/>
                    <a:ln>
                      <a:noFill/>
                    </a:ln>
                  </pic:spPr>
                </pic:pic>
              </a:graphicData>
            </a:graphic>
          </wp:inline>
        </w:drawing>
      </w:r>
      <w:r w:rsidR="00D23DE9" w:rsidRPr="001A1DE5">
        <w:t>. Lalu, catatlah nilai X dan Y-nya. Kemudiaan, lakukan pula pencatatan frekuensi (0,0) yang terletak di tengah. Catat pula nilai X dan Y-nya.</w:t>
      </w:r>
      <w:r w:rsidR="00825EC3">
        <w:t xml:space="preserve"> Pada Octave, letakkan penunjuk </w:t>
      </w:r>
      <w:r w:rsidR="00825EC3" w:rsidRPr="00825EC3">
        <w:rPr>
          <w:i/>
        </w:rPr>
        <w:t>mouse</w:t>
      </w:r>
      <w:r w:rsidR="00825EC3">
        <w:t xml:space="preserve"> pada bintik cerah. Dengan sendirinya, nilai X dan Y ditampilkan di bagian bawah.</w:t>
      </w:r>
    </w:p>
    <w:p w:rsidR="006F1DE5" w:rsidRPr="001A1DE5" w:rsidRDefault="006F1DE5" w:rsidP="00B3436E">
      <w:pPr>
        <w:pStyle w:val="BodyText"/>
        <w:spacing w:after="0" w:line="360" w:lineRule="auto"/>
        <w:jc w:val="both"/>
      </w:pPr>
    </w:p>
    <w:p w:rsidR="006F1DE5" w:rsidRPr="001A1DE5" w:rsidRDefault="006F1DE5" w:rsidP="00B3436E">
      <w:pPr>
        <w:pStyle w:val="BodyText"/>
        <w:spacing w:after="0" w:line="360" w:lineRule="auto"/>
        <w:jc w:val="center"/>
      </w:pPr>
      <w:r w:rsidRPr="001A1DE5">
        <w:rPr>
          <w:noProof/>
          <w:lang w:val="id-ID" w:eastAsia="id-ID"/>
        </w:rPr>
        <w:lastRenderedPageBreak/>
        <w:drawing>
          <wp:inline distT="0" distB="0" distL="0" distR="0" wp14:anchorId="1692042E" wp14:editId="7AB722A9">
            <wp:extent cx="3971925" cy="3934383"/>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71925" cy="3934383"/>
                    </a:xfrm>
                    <a:prstGeom prst="rect">
                      <a:avLst/>
                    </a:prstGeom>
                    <a:noFill/>
                    <a:ln>
                      <a:noFill/>
                    </a:ln>
                  </pic:spPr>
                </pic:pic>
              </a:graphicData>
            </a:graphic>
          </wp:inline>
        </w:drawing>
      </w:r>
    </w:p>
    <w:p w:rsidR="006F1DE5" w:rsidRPr="001A1DE5" w:rsidRDefault="006F1DE5" w:rsidP="00B3436E">
      <w:pPr>
        <w:pStyle w:val="BodyText"/>
        <w:spacing w:after="0" w:line="360" w:lineRule="auto"/>
        <w:jc w:val="center"/>
      </w:pPr>
      <w:r w:rsidRPr="001A1DE5">
        <w:rPr>
          <w:b/>
        </w:rPr>
        <w:t>Gambar</w:t>
      </w:r>
      <w:r w:rsidR="00D23DE9" w:rsidRPr="001A1DE5">
        <w:rPr>
          <w:b/>
        </w:rPr>
        <w:t xml:space="preserve"> 11.</w:t>
      </w:r>
      <w:r w:rsidR="00277134" w:rsidRPr="001A1DE5">
        <w:rPr>
          <w:b/>
        </w:rPr>
        <w:t>40</w:t>
      </w:r>
      <w:r w:rsidR="00D23DE9" w:rsidRPr="001A1DE5">
        <w:t xml:space="preserve"> </w:t>
      </w:r>
      <w:r w:rsidR="00D23DE9" w:rsidRPr="001A1DE5">
        <w:rPr>
          <w:b/>
        </w:rPr>
        <w:t>Ikon untuk memulai pencarian lokasi bintik cerah</w:t>
      </w:r>
    </w:p>
    <w:p w:rsidR="006F1DE5" w:rsidRPr="001A1DE5" w:rsidRDefault="006F1DE5" w:rsidP="00B3436E">
      <w:pPr>
        <w:pStyle w:val="BodyText"/>
        <w:spacing w:after="0" w:line="360" w:lineRule="auto"/>
        <w:ind w:firstLine="576"/>
        <w:jc w:val="both"/>
      </w:pPr>
    </w:p>
    <w:p w:rsidR="006F1DE5" w:rsidRPr="001A1DE5" w:rsidRDefault="00D23DE9" w:rsidP="00B3436E">
      <w:pPr>
        <w:pStyle w:val="BodyText"/>
        <w:spacing w:after="0" w:line="360" w:lineRule="auto"/>
        <w:jc w:val="both"/>
      </w:pPr>
      <w:r w:rsidRPr="001A1DE5">
        <w:tab/>
        <w:t>Perhitungan selanjutnya yang perlu dilakukan adalah dengan memperhatikan letak kuadran dari bintik cerah. Perhatikan Gambar 11.</w:t>
      </w:r>
      <w:r w:rsidR="00084BDF" w:rsidRPr="001A1DE5">
        <w:t>41</w:t>
      </w:r>
      <w:r w:rsidRPr="001A1DE5">
        <w:t>.</w:t>
      </w:r>
      <w:r w:rsidR="00182EF5" w:rsidRPr="001A1DE5">
        <w:t xml:space="preserve"> Apabila bintik cerah berada </w:t>
      </w:r>
      <w:r w:rsidR="00825EC3">
        <w:t>di</w:t>
      </w:r>
      <w:r w:rsidR="00182EF5" w:rsidRPr="001A1DE5">
        <w:t xml:space="preserve"> Kuadran I, perhitungan untuk mendapatkan pusat frekuensi sebagai berikut:</w:t>
      </w:r>
    </w:p>
    <w:p w:rsidR="00606DF0" w:rsidRPr="001A1DE5" w:rsidRDefault="00606DF0" w:rsidP="00B3436E">
      <w:pPr>
        <w:pStyle w:val="BodyText"/>
        <w:spacing w:after="0" w:line="360" w:lineRule="auto"/>
        <w:jc w:val="both"/>
      </w:pPr>
    </w:p>
    <w:p w:rsidR="00606DF0" w:rsidRPr="001A1DE5" w:rsidRDefault="00BE1812" w:rsidP="00B3436E">
      <w:pPr>
        <w:pStyle w:val="BodyText"/>
        <w:spacing w:after="0" w:line="360" w:lineRule="auto"/>
        <w:ind w:left="709"/>
        <w:jc w:val="both"/>
      </w:pP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 xml:space="preserve">0,  </m:t>
            </m:r>
          </m:sub>
        </m:sSub>
        <m:r>
          <w:rPr>
            <w:rFonts w:ascii="Cambria Math" w:hAnsi="Cambria Math"/>
          </w:rPr>
          <m:t xml:space="preserve">         </m:t>
        </m:r>
        <m:acc>
          <m:accPr>
            <m:chr m:val="̅"/>
            <m:ctrlPr>
              <w:rPr>
                <w:rFonts w:ascii="Cambria Math" w:hAnsi="Cambria Math"/>
                <w:i/>
              </w:rPr>
            </m:ctrlPr>
          </m:accPr>
          <m:e>
            <m:r>
              <w:rPr>
                <w:rFonts w:ascii="Cambria Math" w:hAnsi="Cambria Math"/>
              </w:rPr>
              <m:t>y</m:t>
            </m:r>
          </m:e>
        </m:ac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+p</m:t>
        </m:r>
      </m:oMath>
      <w:r w:rsidR="00994DE9" w:rsidRPr="001A1DE5">
        <w:tab/>
      </w:r>
      <w:r w:rsidR="00994DE9" w:rsidRPr="001A1DE5">
        <w:tab/>
      </w:r>
      <w:r w:rsidR="00994DE9" w:rsidRPr="001A1DE5">
        <w:tab/>
      </w:r>
      <w:r w:rsidR="00994DE9" w:rsidRPr="001A1DE5">
        <w:tab/>
      </w:r>
      <w:r w:rsidR="00994DE9" w:rsidRPr="001A1DE5">
        <w:tab/>
        <w:t>(11.31</w:t>
      </w:r>
      <w:r w:rsidR="00606DF0" w:rsidRPr="001A1DE5">
        <w:t>)</w:t>
      </w:r>
    </w:p>
    <w:p w:rsidR="00606DF0" w:rsidRPr="001A1DE5" w:rsidRDefault="00606DF0" w:rsidP="00B3436E">
      <w:pPr>
        <w:pStyle w:val="BodyText"/>
        <w:spacing w:after="0" w:line="360" w:lineRule="auto"/>
        <w:jc w:val="both"/>
      </w:pPr>
    </w:p>
    <w:p w:rsidR="00606DF0" w:rsidRPr="001A1DE5" w:rsidRDefault="00606DF0" w:rsidP="00B3436E">
      <w:pPr>
        <w:pStyle w:val="BodyText"/>
        <w:spacing w:after="0" w:line="360" w:lineRule="auto"/>
        <w:jc w:val="both"/>
      </w:pPr>
      <w:r w:rsidRPr="001A1DE5">
        <w:t xml:space="preserve">Perhitungan untuk mendapatkan pusat frekuensi </w:t>
      </w:r>
      <w:r w:rsidR="00825EC3">
        <w:t>di</w:t>
      </w:r>
      <w:r w:rsidRPr="001A1DE5">
        <w:t xml:space="preserve"> kuadran II sebagai berikut:</w:t>
      </w:r>
    </w:p>
    <w:p w:rsidR="00182EF5" w:rsidRPr="001A1DE5" w:rsidRDefault="00182EF5" w:rsidP="00B3436E">
      <w:pPr>
        <w:pStyle w:val="BodyText"/>
        <w:spacing w:after="0" w:line="360" w:lineRule="auto"/>
        <w:jc w:val="both"/>
      </w:pPr>
    </w:p>
    <w:p w:rsidR="00182EF5" w:rsidRPr="001A1DE5" w:rsidRDefault="00BE1812" w:rsidP="00B3436E">
      <w:pPr>
        <w:pStyle w:val="BodyText"/>
        <w:spacing w:after="0" w:line="360" w:lineRule="auto"/>
        <w:ind w:left="709"/>
        <w:jc w:val="both"/>
      </w:pP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 xml:space="preserve">0,  </m:t>
            </m:r>
          </m:sub>
        </m:sSub>
        <m:r>
          <w:rPr>
            <w:rFonts w:ascii="Cambria Math" w:hAnsi="Cambria Math"/>
          </w:rPr>
          <m:t xml:space="preserve">         </m:t>
        </m:r>
        <m:acc>
          <m:accPr>
            <m:chr m:val="̅"/>
            <m:ctrlPr>
              <w:rPr>
                <w:rFonts w:ascii="Cambria Math" w:hAnsi="Cambria Math"/>
                <w:i/>
              </w:rPr>
            </m:ctrlPr>
          </m:accPr>
          <m:e>
            <m:r>
              <w:rPr>
                <w:rFonts w:ascii="Cambria Math" w:hAnsi="Cambria Math"/>
              </w:rPr>
              <m:t>y</m:t>
            </m:r>
          </m:e>
        </m:ac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oMath>
      <w:r w:rsidR="00911296" w:rsidRPr="001A1DE5">
        <w:tab/>
      </w:r>
      <w:r w:rsidR="00911296" w:rsidRPr="001A1DE5">
        <w:tab/>
      </w:r>
      <w:r w:rsidR="00911296" w:rsidRPr="001A1DE5">
        <w:tab/>
      </w:r>
      <w:r w:rsidR="00911296" w:rsidRPr="001A1DE5">
        <w:tab/>
      </w:r>
      <w:r w:rsidR="00994DE9" w:rsidRPr="001A1DE5">
        <w:t>(11.32</w:t>
      </w:r>
      <w:r w:rsidR="00911296" w:rsidRPr="001A1DE5">
        <w:t>)</w:t>
      </w:r>
    </w:p>
    <w:p w:rsidR="00D23DE9" w:rsidRPr="001A1DE5" w:rsidRDefault="00D23DE9" w:rsidP="00B3436E">
      <w:pPr>
        <w:pStyle w:val="BodyText"/>
        <w:spacing w:after="0" w:line="360" w:lineRule="auto"/>
        <w:jc w:val="both"/>
      </w:pPr>
    </w:p>
    <w:p w:rsidR="00911296" w:rsidRPr="001A1DE5" w:rsidRDefault="00911296" w:rsidP="00B3436E">
      <w:pPr>
        <w:pStyle w:val="BodyText"/>
        <w:spacing w:after="0" w:line="360" w:lineRule="auto"/>
        <w:jc w:val="both"/>
      </w:pPr>
      <w:r w:rsidRPr="001A1DE5">
        <w:t xml:space="preserve">Perhitungan untuk mendapatkan pusat frekuensi </w:t>
      </w:r>
      <w:r w:rsidR="00825EC3">
        <w:t>di</w:t>
      </w:r>
      <w:r w:rsidRPr="001A1DE5">
        <w:t xml:space="preserve"> kuadran II</w:t>
      </w:r>
      <w:r w:rsidR="00606DF0" w:rsidRPr="001A1DE5">
        <w:t>I</w:t>
      </w:r>
      <w:r w:rsidRPr="001A1DE5">
        <w:t xml:space="preserve"> sebagai berikut:</w:t>
      </w:r>
    </w:p>
    <w:p w:rsidR="00911296" w:rsidRPr="001A1DE5" w:rsidRDefault="00911296" w:rsidP="00B3436E">
      <w:pPr>
        <w:pStyle w:val="BodyText"/>
        <w:spacing w:after="0" w:line="360" w:lineRule="auto"/>
        <w:jc w:val="both"/>
      </w:pPr>
    </w:p>
    <w:p w:rsidR="00911296" w:rsidRPr="001A1DE5" w:rsidRDefault="00BE1812" w:rsidP="00B3436E">
      <w:pPr>
        <w:pStyle w:val="BodyText"/>
        <w:spacing w:after="0" w:line="360" w:lineRule="auto"/>
        <w:ind w:left="709"/>
        <w:jc w:val="both"/>
      </w:pP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+q         </m:t>
        </m:r>
        <m:acc>
          <m:accPr>
            <m:chr m:val="̅"/>
            <m:ctrlPr>
              <w:rPr>
                <w:rFonts w:ascii="Cambria Math" w:hAnsi="Cambria Math"/>
                <w:i/>
              </w:rPr>
            </m:ctrlPr>
          </m:accPr>
          <m:e>
            <m:r>
              <w:rPr>
                <w:rFonts w:ascii="Cambria Math" w:hAnsi="Cambria Math"/>
              </w:rPr>
              <m:t>y</m:t>
            </m:r>
          </m:e>
        </m:ac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oMath>
      <w:r w:rsidR="00911296" w:rsidRPr="001A1DE5">
        <w:tab/>
      </w:r>
      <w:r w:rsidR="00911296" w:rsidRPr="001A1DE5">
        <w:tab/>
      </w:r>
      <w:r w:rsidR="00911296" w:rsidRPr="001A1DE5">
        <w:tab/>
      </w:r>
      <w:r w:rsidR="00911296" w:rsidRPr="001A1DE5">
        <w:tab/>
      </w:r>
      <w:r w:rsidR="00911296" w:rsidRPr="001A1DE5">
        <w:tab/>
      </w:r>
      <w:r w:rsidR="00994DE9" w:rsidRPr="001A1DE5">
        <w:t>(11.33</w:t>
      </w:r>
      <w:r w:rsidR="00911296" w:rsidRPr="001A1DE5">
        <w:t>)</w:t>
      </w:r>
    </w:p>
    <w:p w:rsidR="00911296" w:rsidRPr="001A1DE5" w:rsidRDefault="00911296" w:rsidP="00B3436E">
      <w:pPr>
        <w:pStyle w:val="BodyText"/>
        <w:spacing w:after="0" w:line="360" w:lineRule="auto"/>
        <w:jc w:val="both"/>
      </w:pPr>
    </w:p>
    <w:p w:rsidR="00911296" w:rsidRPr="001A1DE5" w:rsidRDefault="00911296" w:rsidP="00B3436E">
      <w:pPr>
        <w:pStyle w:val="BodyText"/>
        <w:spacing w:after="0" w:line="360" w:lineRule="auto"/>
        <w:jc w:val="both"/>
      </w:pPr>
      <w:r w:rsidRPr="001A1DE5">
        <w:lastRenderedPageBreak/>
        <w:t xml:space="preserve">Perhitungan untuk mendapatkan pusat frekuensi </w:t>
      </w:r>
      <w:r w:rsidR="00606DF0" w:rsidRPr="001A1DE5">
        <w:t>pada kuadran IV</w:t>
      </w:r>
      <w:r w:rsidRPr="001A1DE5">
        <w:t xml:space="preserve"> sebagai berikut:</w:t>
      </w:r>
    </w:p>
    <w:p w:rsidR="00911296" w:rsidRPr="001A1DE5" w:rsidRDefault="00911296" w:rsidP="00B3436E">
      <w:pPr>
        <w:pStyle w:val="BodyText"/>
        <w:spacing w:after="0" w:line="360" w:lineRule="auto"/>
        <w:jc w:val="both"/>
      </w:pPr>
    </w:p>
    <w:p w:rsidR="00911296" w:rsidRPr="001A1DE5" w:rsidRDefault="00BE1812" w:rsidP="00B3436E">
      <w:pPr>
        <w:pStyle w:val="BodyText"/>
        <w:spacing w:after="0" w:line="360" w:lineRule="auto"/>
        <w:ind w:left="709"/>
        <w:jc w:val="both"/>
      </w:pP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+q         </m:t>
        </m:r>
        <m:acc>
          <m:accPr>
            <m:chr m:val="̅"/>
            <m:ctrlPr>
              <w:rPr>
                <w:rFonts w:ascii="Cambria Math" w:hAnsi="Cambria Math"/>
                <w:i/>
              </w:rPr>
            </m:ctrlPr>
          </m:accPr>
          <m:e>
            <m:r>
              <w:rPr>
                <w:rFonts w:ascii="Cambria Math" w:hAnsi="Cambria Math"/>
              </w:rPr>
              <m:t>y</m:t>
            </m:r>
          </m:e>
        </m:ac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+p</m:t>
        </m:r>
      </m:oMath>
      <w:r w:rsidR="00911296" w:rsidRPr="001A1DE5">
        <w:tab/>
      </w:r>
      <w:r w:rsidR="00911296" w:rsidRPr="001A1DE5">
        <w:tab/>
      </w:r>
      <w:r w:rsidR="00911296" w:rsidRPr="001A1DE5">
        <w:tab/>
      </w:r>
      <w:r w:rsidR="00911296" w:rsidRPr="001A1DE5">
        <w:tab/>
      </w:r>
      <w:r w:rsidR="00911296" w:rsidRPr="001A1DE5">
        <w:tab/>
      </w:r>
      <w:r w:rsidR="00994DE9" w:rsidRPr="001A1DE5">
        <w:t>(11.34</w:t>
      </w:r>
      <w:r w:rsidR="00911296" w:rsidRPr="001A1DE5">
        <w:t>)</w:t>
      </w:r>
    </w:p>
    <w:p w:rsidR="00D23DE9" w:rsidRPr="001A1DE5" w:rsidRDefault="00606DF0" w:rsidP="00B3436E">
      <w:pPr>
        <w:pStyle w:val="BodyText"/>
        <w:spacing w:after="0" w:line="360" w:lineRule="auto"/>
        <w:jc w:val="center"/>
      </w:pPr>
      <w:r w:rsidRPr="001A1DE5">
        <w:object w:dxaOrig="8341" w:dyaOrig="6150">
          <v:shape id="_x0000_i1056" type="#_x0000_t75" style="width:355.25pt;height:259.45pt" o:ole="">
            <v:imagedata r:id="rId89" o:title=""/>
          </v:shape>
          <o:OLEObject Type="Embed" ProgID="Word.Document.12" ShapeID="_x0000_i1056" DrawAspect="Content" ObjectID="_1401562534" r:id="rId90"/>
        </w:object>
      </w:r>
    </w:p>
    <w:p w:rsidR="00D23DE9" w:rsidRPr="001A1DE5" w:rsidRDefault="00D23DE9" w:rsidP="00B3436E">
      <w:pPr>
        <w:pStyle w:val="BodyText"/>
        <w:spacing w:after="0" w:line="360" w:lineRule="auto"/>
        <w:jc w:val="center"/>
      </w:pPr>
      <w:r w:rsidRPr="001A1DE5">
        <w:rPr>
          <w:b/>
        </w:rPr>
        <w:t>Gambar 11.</w:t>
      </w:r>
      <w:r w:rsidR="00277134" w:rsidRPr="001A1DE5">
        <w:rPr>
          <w:b/>
        </w:rPr>
        <w:t>41</w:t>
      </w:r>
      <w:r w:rsidRPr="001A1DE5">
        <w:t xml:space="preserve"> </w:t>
      </w:r>
      <w:r w:rsidRPr="001A1DE5">
        <w:rPr>
          <w:b/>
        </w:rPr>
        <w:t>Kuadran penentuan pusat frekuensi bintik cerah</w:t>
      </w:r>
    </w:p>
    <w:p w:rsidR="005A56DD" w:rsidRPr="001A1DE5" w:rsidRDefault="005A56DD"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 xml:space="preserve">11.6 </w:t>
      </w:r>
      <w:r w:rsidR="00621EEC" w:rsidRPr="001A1DE5">
        <w:rPr>
          <w:rFonts w:ascii="Times New Roman" w:hAnsi="Times New Roman" w:cs="Times New Roman"/>
          <w:sz w:val="24"/>
          <w:szCs w:val="24"/>
        </w:rPr>
        <w:t xml:space="preserve"> Filter Inversi</w:t>
      </w:r>
      <w:r w:rsidR="008C1801" w:rsidRPr="001A1DE5">
        <w:rPr>
          <w:rFonts w:ascii="Times New Roman" w:hAnsi="Times New Roman" w:cs="Times New Roman"/>
          <w:sz w:val="24"/>
          <w:szCs w:val="24"/>
        </w:rPr>
        <w:fldChar w:fldCharType="begin"/>
      </w:r>
      <w:r w:rsidR="008C1801" w:rsidRPr="001A1DE5">
        <w:rPr>
          <w:rFonts w:ascii="Times New Roman" w:hAnsi="Times New Roman" w:cs="Times New Roman"/>
          <w:sz w:val="24"/>
          <w:szCs w:val="24"/>
        </w:rPr>
        <w:instrText xml:space="preserve"> XE "filter inversi" </w:instrText>
      </w:r>
      <w:r w:rsidR="008C1801" w:rsidRPr="001A1DE5">
        <w:rPr>
          <w:rFonts w:ascii="Times New Roman" w:hAnsi="Times New Roman" w:cs="Times New Roman"/>
          <w:sz w:val="24"/>
          <w:szCs w:val="24"/>
        </w:rPr>
        <w:fldChar w:fldCharType="end"/>
      </w:r>
    </w:p>
    <w:p w:rsidR="005A56DD" w:rsidRPr="001A1DE5" w:rsidRDefault="00310170" w:rsidP="00B3436E">
      <w:pPr>
        <w:spacing w:after="0" w:line="360" w:lineRule="auto"/>
        <w:jc w:val="both"/>
      </w:pPr>
      <w:r w:rsidRPr="001A1DE5">
        <w:tab/>
        <w:t>Sebagaimana telah diketahui, pada kawasan frekuensi, suatu citra ditapis dengan menggunakan rumus seperti berikut:</w:t>
      </w:r>
    </w:p>
    <w:p w:rsidR="00310170" w:rsidRPr="001A1DE5" w:rsidRDefault="00310170" w:rsidP="00B3436E">
      <w:pPr>
        <w:spacing w:after="0" w:line="360" w:lineRule="auto"/>
        <w:jc w:val="both"/>
      </w:pPr>
    </w:p>
    <w:p w:rsidR="00310170" w:rsidRPr="001A1DE5" w:rsidRDefault="00310170" w:rsidP="00B3436E">
      <w:pPr>
        <w:spacing w:after="0" w:line="360" w:lineRule="auto"/>
        <w:ind w:left="576"/>
        <w:jc w:val="both"/>
      </w:pPr>
      <m:oMath>
        <m:r>
          <w:rPr>
            <w:rFonts w:ascii="Cambria Math" w:hAnsi="Cambria Math"/>
          </w:rPr>
          <m:t>G=F.H</m:t>
        </m:r>
      </m:oMath>
      <w:r w:rsidRPr="001A1DE5">
        <w:tab/>
      </w:r>
      <w:r w:rsidRPr="001A1DE5">
        <w:tab/>
      </w:r>
      <w:r w:rsidRPr="001A1DE5">
        <w:tab/>
      </w:r>
      <w:r w:rsidRPr="001A1DE5">
        <w:tab/>
      </w:r>
      <w:r w:rsidRPr="001A1DE5">
        <w:tab/>
      </w:r>
      <w:r w:rsidRPr="001A1DE5">
        <w:tab/>
      </w:r>
      <w:r w:rsidRPr="001A1DE5">
        <w:tab/>
      </w:r>
      <w:r w:rsidR="00994DE9" w:rsidRPr="001A1DE5">
        <w:tab/>
        <w:t>(11.35</w:t>
      </w:r>
      <w:r w:rsidRPr="001A1DE5">
        <w:t>)</w:t>
      </w:r>
    </w:p>
    <w:p w:rsidR="00310170" w:rsidRPr="001A1DE5" w:rsidRDefault="00310170" w:rsidP="00B3436E">
      <w:pPr>
        <w:spacing w:after="0" w:line="360" w:lineRule="auto"/>
        <w:ind w:left="576"/>
        <w:jc w:val="both"/>
      </w:pPr>
    </w:p>
    <w:p w:rsidR="00310170" w:rsidRPr="001A1DE5" w:rsidRDefault="00310170" w:rsidP="00B3436E">
      <w:pPr>
        <w:spacing w:after="0" w:line="360" w:lineRule="auto"/>
        <w:jc w:val="both"/>
      </w:pPr>
      <w:r w:rsidRPr="001A1DE5">
        <w:t>Dalam hal ini, G adalah hasil penapisan</w:t>
      </w:r>
      <w:r w:rsidR="00C77A39" w:rsidRPr="001A1DE5">
        <w:t xml:space="preserve"> </w:t>
      </w:r>
      <w:r w:rsidR="00825EC3">
        <w:t>pada</w:t>
      </w:r>
      <w:r w:rsidR="00C77A39" w:rsidRPr="001A1DE5">
        <w:t xml:space="preserve"> DFT</w:t>
      </w:r>
      <w:r w:rsidRPr="001A1DE5">
        <w:t>, F adalah DFT citra asal, dan H adalah DFT filter. Secara matematis, Persamaan 11.</w:t>
      </w:r>
      <w:r w:rsidR="00084BDF" w:rsidRPr="001A1DE5">
        <w:t xml:space="preserve">35 </w:t>
      </w:r>
      <w:r w:rsidR="008730BE" w:rsidRPr="001A1DE5">
        <w:t>dapat</w:t>
      </w:r>
      <w:r w:rsidRPr="001A1DE5">
        <w:t xml:space="preserve"> ditulis menjadi</w:t>
      </w:r>
    </w:p>
    <w:p w:rsidR="00310170" w:rsidRPr="001A1DE5" w:rsidRDefault="00310170" w:rsidP="00B3436E">
      <w:pPr>
        <w:spacing w:after="0" w:line="360" w:lineRule="auto"/>
        <w:jc w:val="both"/>
      </w:pPr>
    </w:p>
    <w:p w:rsidR="00310170" w:rsidRPr="001A1DE5" w:rsidRDefault="00310170" w:rsidP="00B3436E">
      <w:pPr>
        <w:spacing w:after="0" w:line="360" w:lineRule="auto"/>
        <w:ind w:left="576"/>
        <w:jc w:val="both"/>
      </w:pPr>
      <m:oMath>
        <m:r>
          <w:rPr>
            <w:rFonts w:ascii="Cambria Math" w:hAnsi="Cambria Math"/>
          </w:rPr>
          <m:t>F=G/H</m:t>
        </m:r>
      </m:oMath>
      <w:r w:rsidRPr="001A1DE5">
        <w:tab/>
      </w:r>
      <w:r w:rsidRPr="001A1DE5">
        <w:tab/>
      </w:r>
      <w:r w:rsidRPr="001A1DE5">
        <w:tab/>
      </w:r>
      <w:r w:rsidRPr="001A1DE5">
        <w:tab/>
      </w:r>
      <w:r w:rsidRPr="001A1DE5">
        <w:tab/>
      </w:r>
      <w:r w:rsidRPr="001A1DE5">
        <w:tab/>
      </w:r>
      <w:r w:rsidR="004951DD" w:rsidRPr="001A1DE5">
        <w:tab/>
      </w:r>
      <w:r w:rsidRPr="001A1DE5">
        <w:tab/>
      </w:r>
      <w:r w:rsidR="00994DE9" w:rsidRPr="001A1DE5">
        <w:t>(11.36</w:t>
      </w:r>
      <w:r w:rsidRPr="001A1DE5">
        <w:t>)</w:t>
      </w:r>
    </w:p>
    <w:p w:rsidR="00310170" w:rsidRPr="001A1DE5" w:rsidRDefault="00310170" w:rsidP="00B3436E">
      <w:pPr>
        <w:spacing w:after="0" w:line="360" w:lineRule="auto"/>
        <w:jc w:val="both"/>
      </w:pPr>
    </w:p>
    <w:p w:rsidR="005A56DD" w:rsidRPr="001A1DE5" w:rsidRDefault="00310170" w:rsidP="00B3436E">
      <w:pPr>
        <w:spacing w:after="0" w:line="360" w:lineRule="auto"/>
        <w:jc w:val="both"/>
      </w:pPr>
      <w:r w:rsidRPr="001A1DE5">
        <w:t xml:space="preserve">Persamaan di atas menyatakan bahwa apabila G dan H diketahui, F </w:t>
      </w:r>
      <w:r w:rsidR="008730BE" w:rsidRPr="001A1DE5">
        <w:t>dapat</w:t>
      </w:r>
      <w:r w:rsidRPr="001A1DE5">
        <w:t xml:space="preserve"> dihitung. Namun, dalam praktik, apakah persamaan seperti itu bermakna? Untuk mengetahui jawabannya, cobalah untuk mempraktikkan perintah-perintah berikut:</w:t>
      </w:r>
    </w:p>
    <w:p w:rsidR="00310170" w:rsidRPr="001A1DE5" w:rsidRDefault="00310170" w:rsidP="00B3436E">
      <w:pPr>
        <w:spacing w:after="0" w:line="360" w:lineRule="auto"/>
        <w:jc w:val="both"/>
      </w:pPr>
    </w:p>
    <w:p w:rsidR="007D158E" w:rsidRPr="001A1DE5" w:rsidRDefault="007D158E" w:rsidP="00B3436E">
      <w:pPr>
        <w:spacing w:after="0" w:line="360" w:lineRule="auto"/>
        <w:ind w:left="709"/>
        <w:jc w:val="both"/>
        <w:rPr>
          <w:rFonts w:ascii="Courier New" w:hAnsi="Courier New" w:cs="Courier New"/>
        </w:rPr>
      </w:pPr>
      <w:r w:rsidRPr="001A1DE5">
        <w:rPr>
          <w:rFonts w:ascii="Courier New" w:hAnsi="Courier New" w:cs="Courier New"/>
        </w:rPr>
        <w:t xml:space="preserve">&gt;&gt; </w:t>
      </w:r>
      <w:r w:rsidR="00445554" w:rsidRPr="001A1DE5">
        <w:rPr>
          <w:rFonts w:ascii="Courier New" w:hAnsi="Courier New" w:cs="Courier New"/>
        </w:rPr>
        <w:t>inversi('C</w:t>
      </w:r>
      <w:r w:rsidRPr="001A1DE5">
        <w:rPr>
          <w:rFonts w:ascii="Courier New" w:hAnsi="Courier New" w:cs="Courier New"/>
        </w:rPr>
        <w:t>:\Image\pantai.png',0.3);</w:t>
      </w:r>
    </w:p>
    <w:p w:rsidR="007D158E" w:rsidRPr="001A1DE5" w:rsidRDefault="004951DD" w:rsidP="004951DD">
      <w:pPr>
        <w:spacing w:after="0" w:line="360" w:lineRule="auto"/>
        <w:ind w:left="709"/>
        <w:jc w:val="both"/>
        <w:rPr>
          <w:rFonts w:ascii="Courier New" w:hAnsi="Courier New" w:cs="Courier New"/>
        </w:rPr>
      </w:pPr>
      <w:r w:rsidRPr="001A1DE5">
        <w:rPr>
          <w:rFonts w:ascii="Courier New" w:hAnsi="Courier New" w:cs="Courier New"/>
        </w:rPr>
        <w:t>&gt;&gt;</w:t>
      </w:r>
    </w:p>
    <w:p w:rsidR="004951DD" w:rsidRPr="001A1DE5" w:rsidRDefault="004951DD" w:rsidP="004951DD">
      <w:pPr>
        <w:spacing w:after="0" w:line="360" w:lineRule="auto"/>
        <w:ind w:left="709"/>
        <w:jc w:val="both"/>
      </w:pPr>
    </w:p>
    <w:p w:rsidR="00310170" w:rsidRPr="001A1DE5" w:rsidRDefault="007D158E" w:rsidP="00B3436E">
      <w:pPr>
        <w:spacing w:after="0" w:line="360" w:lineRule="auto"/>
        <w:jc w:val="both"/>
      </w:pPr>
      <w:r w:rsidRPr="001A1DE5">
        <w:t xml:space="preserve">Angka 0.3 pada perintah di atas dipakai untuk mengatur ambang frekuensi pada penapisan dengan filter lolos-rendah </w:t>
      </w:r>
      <w:r w:rsidRPr="007E1646">
        <w:rPr>
          <w:i/>
        </w:rPr>
        <w:t>Butterworth</w:t>
      </w:r>
      <w:r w:rsidRPr="001A1DE5">
        <w:t>. Hasilnya ditunjukkan pada Gambar 11.</w:t>
      </w:r>
      <w:r w:rsidR="00084BDF" w:rsidRPr="001A1DE5">
        <w:t>42</w:t>
      </w:r>
      <w:r w:rsidRPr="001A1DE5">
        <w:t>. Gambar 11.</w:t>
      </w:r>
      <w:r w:rsidR="00084BDF" w:rsidRPr="001A1DE5">
        <w:t>42</w:t>
      </w:r>
      <w:r w:rsidRPr="001A1DE5">
        <w:t>(c) menunjukkan bahwa dengan menggunakan filter inversi dimungkinkan untuk mendapatkan citra asli dengan hasil yang bagus. Namun, jika ambang frekuensi diubah menjadi 0,1, hasilnya menjadi</w:t>
      </w:r>
      <w:r w:rsidR="00084BDF" w:rsidRPr="001A1DE5">
        <w:t xml:space="preserve"> tidak cocok lagi (Gambar 11.42</w:t>
      </w:r>
      <w:r w:rsidRPr="001A1DE5">
        <w:t>(</w:t>
      </w:r>
      <w:r w:rsidR="00084BDF" w:rsidRPr="001A1DE5">
        <w:t>e</w:t>
      </w:r>
      <w:r w:rsidRPr="001A1DE5">
        <w:t>)</w:t>
      </w:r>
      <w:r w:rsidR="00074948" w:rsidRPr="001A1DE5">
        <w:t>)</w:t>
      </w:r>
      <w:r w:rsidRPr="001A1DE5">
        <w:t xml:space="preserve"> meskipun citra hasil penapisan lolos-rendah masih </w:t>
      </w:r>
      <w:r w:rsidR="006C6735" w:rsidRPr="001A1DE5">
        <w:t>terlihat</w:t>
      </w:r>
      <w:r w:rsidRPr="001A1DE5">
        <w:t xml:space="preserve"> bagus.</w:t>
      </w:r>
      <w:r w:rsidR="006C6735" w:rsidRPr="001A1DE5">
        <w:t xml:space="preserve"> Hal inilah yang mengisyaratkan bahwa penggunaan filter inversi terlalu </w:t>
      </w:r>
      <w:r w:rsidR="007E1646">
        <w:t>riskan. Kegagalan seperti pada G</w:t>
      </w:r>
      <w:r w:rsidR="006C6735" w:rsidRPr="001A1DE5">
        <w:t>ambar 11.</w:t>
      </w:r>
      <w:r w:rsidR="00084BDF" w:rsidRPr="001A1DE5">
        <w:t>42</w:t>
      </w:r>
      <w:r w:rsidR="006C6735" w:rsidRPr="001A1DE5">
        <w:t>(e)</w:t>
      </w:r>
      <w:r w:rsidR="007C1CE8" w:rsidRPr="001A1DE5">
        <w:t xml:space="preserve"> terjadi manakala terdapat elemen-elemen </w:t>
      </w:r>
      <w:r w:rsidR="007E1646">
        <w:t xml:space="preserve">di </w:t>
      </w:r>
      <w:r w:rsidR="007C1CE8" w:rsidRPr="001A1DE5">
        <w:t>dalam matriks</w:t>
      </w:r>
      <w:r w:rsidR="007C1CE8" w:rsidRPr="007E1646">
        <w:rPr>
          <w:rFonts w:ascii="Courier New" w:hAnsi="Courier New" w:cs="Courier New"/>
        </w:rPr>
        <w:t xml:space="preserve"> Butterworth</w:t>
      </w:r>
      <w:r w:rsidR="007C1CE8" w:rsidRPr="001A1DE5">
        <w:t xml:space="preserve"> yang bernilai sangat kecil. Karena bersifat sebagai pembagi, nilai yang sangat kecil akan menimbulkan hasil berupa nilai yang sangat besar, yang akan mendominasi keluaran.</w:t>
      </w:r>
    </w:p>
    <w:p w:rsidR="006C6735" w:rsidRPr="001A1DE5" w:rsidRDefault="006C6735" w:rsidP="00B3436E">
      <w:pPr>
        <w:spacing w:after="0" w:line="360" w:lineRule="auto"/>
        <w:jc w:val="both"/>
      </w:pPr>
    </w:p>
    <w:p w:rsidR="007D158E" w:rsidRPr="001A1DE5" w:rsidRDefault="007E1646" w:rsidP="00B3436E">
      <w:pPr>
        <w:spacing w:after="0" w:line="360" w:lineRule="auto"/>
        <w:jc w:val="center"/>
      </w:pPr>
      <w:r w:rsidRPr="001A1DE5">
        <w:object w:dxaOrig="8513" w:dyaOrig="12795">
          <v:shape id="_x0000_i1057" type="#_x0000_t75" style="width:364.1pt;height:541.35pt" o:ole="">
            <v:imagedata r:id="rId91" o:title=""/>
          </v:shape>
          <o:OLEObject Type="Embed" ProgID="Word.Document.12" ShapeID="_x0000_i1057" DrawAspect="Content" ObjectID="_1401562535" r:id="rId92"/>
        </w:object>
      </w:r>
    </w:p>
    <w:p w:rsidR="007D158E" w:rsidRPr="001A1DE5" w:rsidRDefault="007D158E" w:rsidP="00B3436E">
      <w:pPr>
        <w:spacing w:after="0" w:line="360" w:lineRule="auto"/>
        <w:jc w:val="center"/>
      </w:pPr>
      <w:r w:rsidRPr="001A1DE5">
        <w:rPr>
          <w:b/>
        </w:rPr>
        <w:t>Gambar</w:t>
      </w:r>
      <w:r w:rsidR="006C6735" w:rsidRPr="001A1DE5">
        <w:rPr>
          <w:b/>
        </w:rPr>
        <w:t xml:space="preserve"> 11.</w:t>
      </w:r>
      <w:r w:rsidR="00277134" w:rsidRPr="001A1DE5">
        <w:rPr>
          <w:b/>
        </w:rPr>
        <w:t>42</w:t>
      </w:r>
      <w:r w:rsidR="006C6735" w:rsidRPr="001A1DE5">
        <w:t xml:space="preserve"> </w:t>
      </w:r>
      <w:r w:rsidR="006C6735" w:rsidRPr="001A1DE5">
        <w:rPr>
          <w:b/>
        </w:rPr>
        <w:t>Gambaran filter inversi</w:t>
      </w:r>
    </w:p>
    <w:p w:rsidR="007D158E" w:rsidRPr="001A1DE5" w:rsidRDefault="007D158E" w:rsidP="00B3436E">
      <w:pPr>
        <w:spacing w:after="0" w:line="360" w:lineRule="auto"/>
        <w:jc w:val="both"/>
      </w:pPr>
    </w:p>
    <w:p w:rsidR="007D158E" w:rsidRPr="001A1DE5" w:rsidRDefault="007D158E" w:rsidP="00B3436E">
      <w:pPr>
        <w:spacing w:after="0" w:line="360" w:lineRule="auto"/>
        <w:jc w:val="both"/>
      </w:pPr>
      <w:r w:rsidRPr="001A1DE5">
        <w:tab/>
        <w:t>Perlu diketahui, kode fungsi inversi adalah seperti berikut.</w:t>
      </w:r>
    </w:p>
    <w:p w:rsidR="007D158E" w:rsidRPr="001A1DE5" w:rsidRDefault="007D158E" w:rsidP="00B3436E">
      <w:pPr>
        <w:spacing w:after="0"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6867"/>
      </w:tblGrid>
      <w:tr w:rsidR="007D158E" w:rsidRPr="001A1DE5" w:rsidTr="009E5DC1">
        <w:tc>
          <w:tcPr>
            <w:tcW w:w="930" w:type="dxa"/>
          </w:tcPr>
          <w:p w:rsidR="007D158E" w:rsidRPr="001A1DE5" w:rsidRDefault="007D158E"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5EB9B84F" wp14:editId="15E0A5C3">
                  <wp:extent cx="466725" cy="438150"/>
                  <wp:effectExtent l="0" t="0" r="9525" b="0"/>
                  <wp:docPr id="33" name="Picture 33"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6867" w:type="dxa"/>
            <w:shd w:val="pct20" w:color="auto" w:fill="000000"/>
          </w:tcPr>
          <w:p w:rsidR="007D158E" w:rsidRPr="001A1DE5" w:rsidRDefault="007D158E" w:rsidP="00B3436E">
            <w:pPr>
              <w:tabs>
                <w:tab w:val="left" w:pos="426"/>
              </w:tabs>
              <w:spacing w:line="360" w:lineRule="auto"/>
              <w:jc w:val="both"/>
              <w:rPr>
                <w:rFonts w:eastAsia="Calibri"/>
                <w:b/>
                <w:color w:val="FFFFFF"/>
              </w:rPr>
            </w:pPr>
            <w:r w:rsidRPr="001A1DE5">
              <w:rPr>
                <w:rFonts w:eastAsia="Calibri"/>
                <w:b/>
                <w:color w:val="FFFFFF"/>
              </w:rPr>
              <w:t>Program  : inversi.m</w:t>
            </w:r>
          </w:p>
        </w:tc>
      </w:tr>
    </w:tbl>
    <w:p w:rsidR="007D158E" w:rsidRPr="001A1DE5" w:rsidRDefault="007D158E" w:rsidP="00B3436E">
      <w:pPr>
        <w:tabs>
          <w:tab w:val="left" w:pos="426"/>
        </w:tabs>
        <w:spacing w:line="360" w:lineRule="auto"/>
        <w:jc w:val="both"/>
        <w:rPr>
          <w:rFonts w:eastAsia="Calibri"/>
        </w:rPr>
      </w:pP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function [</w:t>
      </w:r>
      <w:r w:rsidR="00FE7713" w:rsidRPr="001A1DE5">
        <w:rPr>
          <w:rFonts w:ascii="Courier New" w:eastAsia="Times New Roman" w:hAnsi="Courier New" w:cs="Courier New"/>
          <w:color w:val="4F81BD" w:themeColor="accent1"/>
          <w:kern w:val="0"/>
          <w:sz w:val="20"/>
          <w:szCs w:val="20"/>
        </w:rPr>
        <w:t>Fb</w:t>
      </w:r>
      <w:r w:rsidRPr="001A1DE5">
        <w:rPr>
          <w:rFonts w:ascii="Courier New" w:eastAsia="Times New Roman" w:hAnsi="Courier New" w:cs="Courier New"/>
          <w:color w:val="4F81BD" w:themeColor="accent1"/>
          <w:kern w:val="0"/>
          <w:sz w:val="20"/>
          <w:szCs w:val="20"/>
        </w:rPr>
        <w:t>] = inversi(berkas, d)</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INVERSI Digunakan untuk melihat efek inversi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penapisan citra pada kawasan frekuensi.</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Argumen berkas adalah nama berkas yang diuji,</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sedangkan d menentukan ambang frekuensi.</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Img=imread(berkas);</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[a,b] = size(Img);</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Peroleh ukuran  untuk kepentingan perluasan citra</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r = nextpow2(2 * max(a, b));</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p = 2 ^ r;</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q = p;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Proses untuk memperoleh citra yang ditapis</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Ff = fft2(Img,p,q);</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H = fillrb(Img, d, 2);</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Fh = Ff .* H;</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 = abs(ifft2(Fh));</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Fa=uint8(255*mat2gray(Fa));</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 = Fa(1:a, 1:b);</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Menggunakan citra yang ditapis untuk kepentingan inversi</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 = fft2(Fa,p,q) ./ H;</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Fb = abs(ifft2(Fi));</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Fb=uint8(255*mat2gray(Fb));</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Fb = Fb(1:a, 1:b);</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Tampilkan citra asli dan hasil pemrosesan</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close all;</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imshow(Img);</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imshow(Fa);</w:t>
      </w:r>
    </w:p>
    <w:p w:rsidR="007C1CE8" w:rsidRPr="001A1DE5" w:rsidRDefault="007C1CE8"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imshow(Fb);</w:t>
      </w:r>
    </w:p>
    <w:p w:rsidR="007D158E" w:rsidRPr="001A1DE5" w:rsidRDefault="007D158E" w:rsidP="00B3436E">
      <w:pPr>
        <w:suppressAutoHyphens w:val="0"/>
        <w:autoSpaceDE w:val="0"/>
        <w:autoSpaceDN w:val="0"/>
        <w:adjustRightInd w:val="0"/>
        <w:spacing w:after="0"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7D158E" w:rsidRPr="001A1DE5" w:rsidTr="009E5DC1">
        <w:tc>
          <w:tcPr>
            <w:tcW w:w="284" w:type="dxa"/>
          </w:tcPr>
          <w:p w:rsidR="007D158E" w:rsidRPr="001A1DE5" w:rsidRDefault="007D158E" w:rsidP="00B3436E">
            <w:pPr>
              <w:tabs>
                <w:tab w:val="left" w:pos="426"/>
              </w:tabs>
              <w:spacing w:line="360" w:lineRule="auto"/>
              <w:jc w:val="both"/>
              <w:rPr>
                <w:rFonts w:eastAsia="Calibri"/>
              </w:rPr>
            </w:pPr>
          </w:p>
        </w:tc>
        <w:tc>
          <w:tcPr>
            <w:tcW w:w="7654" w:type="dxa"/>
            <w:shd w:val="pct20" w:color="auto" w:fill="000000"/>
          </w:tcPr>
          <w:p w:rsidR="007D158E" w:rsidRPr="001A1DE5" w:rsidRDefault="007D158E" w:rsidP="00B3436E">
            <w:pPr>
              <w:tabs>
                <w:tab w:val="left" w:pos="426"/>
              </w:tabs>
              <w:spacing w:line="360" w:lineRule="auto"/>
              <w:jc w:val="both"/>
              <w:rPr>
                <w:rFonts w:eastAsia="Calibri"/>
                <w:b/>
              </w:rPr>
            </w:pPr>
            <w:r w:rsidRPr="001A1DE5">
              <w:rPr>
                <w:rFonts w:eastAsia="Calibri"/>
                <w:b/>
              </w:rPr>
              <w:t>Akhir Program</w:t>
            </w:r>
          </w:p>
        </w:tc>
      </w:tr>
    </w:tbl>
    <w:p w:rsidR="007D158E" w:rsidRPr="001A1DE5" w:rsidRDefault="007D158E" w:rsidP="00B3436E">
      <w:pPr>
        <w:spacing w:after="0" w:line="360" w:lineRule="auto"/>
        <w:jc w:val="both"/>
      </w:pPr>
    </w:p>
    <w:p w:rsidR="007D158E" w:rsidRPr="001A1DE5" w:rsidRDefault="007D158E" w:rsidP="00B3436E">
      <w:pPr>
        <w:spacing w:after="0" w:line="360" w:lineRule="auto"/>
        <w:jc w:val="both"/>
      </w:pPr>
      <w:r w:rsidRPr="001A1DE5">
        <w:t xml:space="preserve">Fungsi inversi memerlukan fungsi lain yaitu </w:t>
      </w:r>
      <w:r w:rsidR="00445554" w:rsidRPr="001A1DE5">
        <w:rPr>
          <w:rFonts w:ascii="Courier New" w:hAnsi="Courier New" w:cs="Courier New"/>
        </w:rPr>
        <w:t>f</w:t>
      </w:r>
      <w:r w:rsidRPr="001A1DE5">
        <w:rPr>
          <w:rFonts w:ascii="Courier New" w:hAnsi="Courier New" w:cs="Courier New"/>
        </w:rPr>
        <w:t>illrb</w:t>
      </w:r>
      <w:r w:rsidRPr="001A1DE5">
        <w:t>, yang kodenya seperti berikut</w:t>
      </w:r>
      <w:r w:rsidR="00277134" w:rsidRPr="001A1DE5">
        <w:t>.</w:t>
      </w:r>
    </w:p>
    <w:p w:rsidR="007D158E" w:rsidRPr="001A1DE5" w:rsidRDefault="007D158E" w:rsidP="00B3436E">
      <w:pPr>
        <w:spacing w:after="0" w:line="360" w:lineRule="auto"/>
        <w:jc w:val="both"/>
      </w:pPr>
    </w:p>
    <w:p w:rsidR="004951DD" w:rsidRPr="001A1DE5" w:rsidRDefault="004951DD" w:rsidP="00B3436E">
      <w:pPr>
        <w:spacing w:after="0" w:line="360" w:lineRule="auto"/>
        <w:jc w:val="both"/>
      </w:pPr>
    </w:p>
    <w:p w:rsidR="004951DD" w:rsidRPr="001A1DE5" w:rsidRDefault="004951DD" w:rsidP="00B3436E">
      <w:pPr>
        <w:spacing w:after="0"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008"/>
      </w:tblGrid>
      <w:tr w:rsidR="007D158E" w:rsidRPr="001A1DE5" w:rsidTr="009E5DC1">
        <w:tc>
          <w:tcPr>
            <w:tcW w:w="930" w:type="dxa"/>
          </w:tcPr>
          <w:p w:rsidR="007D158E" w:rsidRPr="001A1DE5" w:rsidRDefault="007D158E" w:rsidP="00B3436E">
            <w:pPr>
              <w:tabs>
                <w:tab w:val="left" w:pos="426"/>
              </w:tabs>
              <w:spacing w:line="360" w:lineRule="auto"/>
              <w:jc w:val="both"/>
              <w:rPr>
                <w:rFonts w:eastAsia="Calibri"/>
              </w:rPr>
            </w:pPr>
            <w:r w:rsidRPr="001A1DE5">
              <w:rPr>
                <w:rFonts w:eastAsia="Calibri"/>
                <w:noProof/>
                <w:lang w:val="id-ID" w:eastAsia="id-ID"/>
              </w:rPr>
              <w:lastRenderedPageBreak/>
              <w:drawing>
                <wp:inline distT="0" distB="0" distL="0" distR="0" wp14:anchorId="6643F55E" wp14:editId="5828F495">
                  <wp:extent cx="466725" cy="438150"/>
                  <wp:effectExtent l="0" t="0" r="9525" b="0"/>
                  <wp:docPr id="34" name="Picture 34"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008" w:type="dxa"/>
            <w:shd w:val="pct20" w:color="auto" w:fill="000000"/>
          </w:tcPr>
          <w:p w:rsidR="007D158E" w:rsidRPr="001A1DE5" w:rsidRDefault="007D158E"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445554" w:rsidRPr="001A1DE5">
              <w:rPr>
                <w:rFonts w:eastAsia="Calibri"/>
                <w:b/>
                <w:color w:val="FFFFFF"/>
              </w:rPr>
              <w:t>f</w:t>
            </w:r>
            <w:r w:rsidRPr="001A1DE5">
              <w:rPr>
                <w:rFonts w:eastAsia="Calibri"/>
                <w:b/>
                <w:color w:val="FFFFFF"/>
              </w:rPr>
              <w:t>illrb.m</w:t>
            </w:r>
          </w:p>
        </w:tc>
      </w:tr>
    </w:tbl>
    <w:p w:rsidR="007D158E" w:rsidRPr="001A1DE5" w:rsidRDefault="007D158E" w:rsidP="00B3436E">
      <w:pPr>
        <w:tabs>
          <w:tab w:val="left" w:pos="426"/>
        </w:tabs>
        <w:spacing w:line="360" w:lineRule="auto"/>
        <w:jc w:val="both"/>
        <w:rPr>
          <w:rFonts w:eastAsia="Calibri"/>
        </w:rPr>
      </w:pP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function H=fillrb(F, d0, n)</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FILLRB Digunakan untuk membentuk fungsi transfer</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filter lolos-rendah Butterworth.</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F = citra berskala keabuan</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d0 = ambang frekuensi (0 s/d 1)</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n = orde filter</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 b] = size(F);  %Peroleh ukuran citra</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Menentukan ukuran baru untuk perluasan citra</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r = nextpow2(2 * max(a, b));</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p = 2 ^ r;</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q = p;</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Menentukan jangkauan frekuensi u dan v</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u = 0:(p - 1);</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v = 0:(q - 1);</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Hitung indeks untuk meshgrid</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idx = find(u &gt; q/2);</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u(idx) = u(idx) - q;</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idy = find(v &gt; p/2);</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v(idy) = v(idy) - p;</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Peroleh array meshgrid</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[V, U] = meshgrid(v, u);</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Hitung jarak D(v,u)</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D = sqrt(V.^2 + U.^2);</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Menentukan n kalau n tidak disebutkan</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if nargin == 2</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n = 1;</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end</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ambang = d0 * p;  % Hitung frekuensi ambang</w:t>
      </w:r>
    </w:p>
    <w:p w:rsidR="00606DF0" w:rsidRPr="001A1DE5" w:rsidRDefault="00606DF0"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H = exp(-(D.^2) ./ (2 * ambang ^ 2));</w:t>
      </w:r>
    </w:p>
    <w:p w:rsidR="007D158E" w:rsidRPr="001A1DE5" w:rsidRDefault="007D158E" w:rsidP="00B3436E">
      <w:pPr>
        <w:suppressAutoHyphens w:val="0"/>
        <w:autoSpaceDE w:val="0"/>
        <w:autoSpaceDN w:val="0"/>
        <w:adjustRightInd w:val="0"/>
        <w:spacing w:after="0"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7D158E" w:rsidRPr="001A1DE5" w:rsidTr="009E5DC1">
        <w:tc>
          <w:tcPr>
            <w:tcW w:w="284" w:type="dxa"/>
          </w:tcPr>
          <w:p w:rsidR="007D158E" w:rsidRPr="001A1DE5" w:rsidRDefault="007D158E" w:rsidP="00B3436E">
            <w:pPr>
              <w:tabs>
                <w:tab w:val="left" w:pos="426"/>
              </w:tabs>
              <w:spacing w:line="360" w:lineRule="auto"/>
              <w:jc w:val="both"/>
              <w:rPr>
                <w:rFonts w:eastAsia="Calibri"/>
              </w:rPr>
            </w:pPr>
          </w:p>
        </w:tc>
        <w:tc>
          <w:tcPr>
            <w:tcW w:w="7654" w:type="dxa"/>
            <w:shd w:val="pct20" w:color="auto" w:fill="000000"/>
          </w:tcPr>
          <w:p w:rsidR="007D158E" w:rsidRPr="001A1DE5" w:rsidRDefault="007D158E" w:rsidP="00B3436E">
            <w:pPr>
              <w:tabs>
                <w:tab w:val="left" w:pos="426"/>
              </w:tabs>
              <w:spacing w:line="360" w:lineRule="auto"/>
              <w:jc w:val="both"/>
              <w:rPr>
                <w:rFonts w:eastAsia="Calibri"/>
                <w:b/>
              </w:rPr>
            </w:pPr>
            <w:r w:rsidRPr="001A1DE5">
              <w:rPr>
                <w:rFonts w:eastAsia="Calibri"/>
                <w:b/>
              </w:rPr>
              <w:t>Akhir Program</w:t>
            </w:r>
          </w:p>
        </w:tc>
      </w:tr>
    </w:tbl>
    <w:p w:rsidR="005A56DD" w:rsidRPr="001A1DE5" w:rsidRDefault="005A56DD"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11.7</w:t>
      </w:r>
      <w:r w:rsidR="00621EEC" w:rsidRPr="001A1DE5">
        <w:rPr>
          <w:rFonts w:ascii="Times New Roman" w:hAnsi="Times New Roman" w:cs="Times New Roman"/>
          <w:sz w:val="24"/>
          <w:szCs w:val="24"/>
        </w:rPr>
        <w:t xml:space="preserve"> </w:t>
      </w:r>
      <w:r w:rsidR="00606DF0" w:rsidRPr="001A1DE5">
        <w:rPr>
          <w:rFonts w:ascii="Times New Roman" w:hAnsi="Times New Roman" w:cs="Times New Roman"/>
          <w:sz w:val="24"/>
          <w:szCs w:val="24"/>
        </w:rPr>
        <w:t xml:space="preserve">Filter </w:t>
      </w:r>
      <w:r w:rsidR="00606DF0" w:rsidRPr="00660D2C">
        <w:rPr>
          <w:rFonts w:ascii="Times New Roman" w:hAnsi="Times New Roman" w:cs="Times New Roman"/>
          <w:i/>
          <w:sz w:val="24"/>
          <w:szCs w:val="24"/>
        </w:rPr>
        <w:t>Wiener</w:t>
      </w:r>
      <w:r w:rsidR="008C1801" w:rsidRPr="001A1DE5">
        <w:rPr>
          <w:rFonts w:ascii="Times New Roman" w:hAnsi="Times New Roman" w:cs="Times New Roman"/>
          <w:sz w:val="24"/>
          <w:szCs w:val="24"/>
        </w:rPr>
        <w:fldChar w:fldCharType="begin"/>
      </w:r>
      <w:r w:rsidR="008C1801" w:rsidRPr="001A1DE5">
        <w:rPr>
          <w:rFonts w:ascii="Times New Roman" w:hAnsi="Times New Roman" w:cs="Times New Roman"/>
          <w:sz w:val="24"/>
          <w:szCs w:val="24"/>
        </w:rPr>
        <w:instrText xml:space="preserve"> XE "filter wiener" </w:instrText>
      </w:r>
      <w:r w:rsidR="008C1801" w:rsidRPr="001A1DE5">
        <w:rPr>
          <w:rFonts w:ascii="Times New Roman" w:hAnsi="Times New Roman" w:cs="Times New Roman"/>
          <w:sz w:val="24"/>
          <w:szCs w:val="24"/>
        </w:rPr>
        <w:fldChar w:fldCharType="end"/>
      </w:r>
    </w:p>
    <w:p w:rsidR="00606DF0" w:rsidRPr="001A1DE5" w:rsidRDefault="009D090F" w:rsidP="00B3436E">
      <w:pPr>
        <w:spacing w:after="0" w:line="360" w:lineRule="auto"/>
        <w:jc w:val="both"/>
      </w:pPr>
      <w:r w:rsidRPr="001A1DE5">
        <w:tab/>
        <w:t>Contoh pada filter inversi di depan mengabaikan derau.</w:t>
      </w:r>
      <w:r w:rsidR="00D51234" w:rsidRPr="001A1DE5">
        <w:t xml:space="preserve"> </w:t>
      </w:r>
      <w:r w:rsidRPr="001A1DE5">
        <w:t xml:space="preserve"> Apabila derau disertakan</w:t>
      </w:r>
      <w:r w:rsidR="00D51234" w:rsidRPr="001A1DE5">
        <w:t>, Persamaan 11.</w:t>
      </w:r>
      <w:r w:rsidR="00AE397F" w:rsidRPr="001A1DE5">
        <w:t>35</w:t>
      </w:r>
      <w:r w:rsidR="007E1646">
        <w:t xml:space="preserve"> p</w:t>
      </w:r>
      <w:r w:rsidR="00D51234" w:rsidRPr="001A1DE5">
        <w:t>erlu diubah menjadi</w:t>
      </w:r>
    </w:p>
    <w:p w:rsidR="00D51234" w:rsidRPr="001A1DE5" w:rsidRDefault="00D51234" w:rsidP="00B3436E">
      <w:pPr>
        <w:spacing w:after="0" w:line="360" w:lineRule="auto"/>
        <w:jc w:val="both"/>
      </w:pPr>
    </w:p>
    <w:p w:rsidR="00D51234" w:rsidRPr="001A1DE5" w:rsidRDefault="00D51234" w:rsidP="00B3436E">
      <w:pPr>
        <w:spacing w:after="0" w:line="360" w:lineRule="auto"/>
        <w:ind w:left="576"/>
        <w:jc w:val="both"/>
      </w:pPr>
      <m:oMath>
        <m:r>
          <w:rPr>
            <w:rFonts w:ascii="Cambria Math" w:hAnsi="Cambria Math"/>
          </w:rPr>
          <m:t>G=F.H+D</m:t>
        </m:r>
      </m:oMath>
      <w:r w:rsidR="00994DE9" w:rsidRPr="001A1DE5">
        <w:tab/>
      </w:r>
      <w:r w:rsidR="00994DE9" w:rsidRPr="001A1DE5">
        <w:tab/>
      </w:r>
      <w:r w:rsidR="00994DE9" w:rsidRPr="001A1DE5">
        <w:tab/>
      </w:r>
      <w:r w:rsidR="00994DE9" w:rsidRPr="001A1DE5">
        <w:tab/>
      </w:r>
      <w:r w:rsidR="00994DE9" w:rsidRPr="001A1DE5">
        <w:tab/>
      </w:r>
      <w:r w:rsidR="00994DE9" w:rsidRPr="001A1DE5">
        <w:tab/>
      </w:r>
      <w:r w:rsidR="009C76B8" w:rsidRPr="001A1DE5">
        <w:tab/>
      </w:r>
      <w:r w:rsidR="00994DE9" w:rsidRPr="001A1DE5">
        <w:tab/>
        <w:t>(11.37</w:t>
      </w:r>
      <w:r w:rsidRPr="001A1DE5">
        <w:t>)</w:t>
      </w:r>
    </w:p>
    <w:p w:rsidR="00D51234" w:rsidRPr="001A1DE5" w:rsidRDefault="00D51234" w:rsidP="00B3436E">
      <w:pPr>
        <w:spacing w:after="0" w:line="360" w:lineRule="auto"/>
        <w:jc w:val="both"/>
      </w:pPr>
    </w:p>
    <w:p w:rsidR="00D51234" w:rsidRPr="001A1DE5" w:rsidRDefault="00D51234" w:rsidP="00B3436E">
      <w:pPr>
        <w:spacing w:after="0" w:line="360" w:lineRule="auto"/>
        <w:jc w:val="both"/>
      </w:pPr>
      <w:r w:rsidRPr="001A1DE5">
        <w:t xml:space="preserve">dengan D adalah derau. Selanjutnya, persamaan di atas </w:t>
      </w:r>
      <w:r w:rsidR="008730BE" w:rsidRPr="001A1DE5">
        <w:t>dapat</w:t>
      </w:r>
      <w:r w:rsidRPr="001A1DE5">
        <w:t xml:space="preserve"> ditulis menjadi</w:t>
      </w:r>
    </w:p>
    <w:p w:rsidR="00D51234" w:rsidRPr="001A1DE5" w:rsidRDefault="00D51234" w:rsidP="00B3436E">
      <w:pPr>
        <w:spacing w:after="0" w:line="360" w:lineRule="auto"/>
        <w:jc w:val="both"/>
      </w:pPr>
    </w:p>
    <w:p w:rsidR="00D51234" w:rsidRPr="001A1DE5" w:rsidRDefault="00D51234" w:rsidP="00B3436E">
      <w:pPr>
        <w:spacing w:after="0" w:line="360" w:lineRule="auto"/>
        <w:ind w:left="709"/>
        <w:jc w:val="both"/>
      </w:pPr>
      <m:oMath>
        <m:r>
          <w:rPr>
            <w:rFonts w:ascii="Cambria Math" w:hAnsi="Cambria Math"/>
          </w:rPr>
          <m:t>F=</m:t>
        </m:r>
        <m:f>
          <m:fPr>
            <m:ctrlPr>
              <w:rPr>
                <w:rFonts w:ascii="Cambria Math" w:hAnsi="Cambria Math"/>
                <w:i/>
              </w:rPr>
            </m:ctrlPr>
          </m:fPr>
          <m:num>
            <m:r>
              <w:rPr>
                <w:rFonts w:ascii="Cambria Math" w:hAnsi="Cambria Math"/>
              </w:rPr>
              <m:t>G-D</m:t>
            </m:r>
          </m:num>
          <m:den>
            <m:r>
              <w:rPr>
                <w:rFonts w:ascii="Cambria Math" w:hAnsi="Cambria Math"/>
              </w:rPr>
              <m:t>H</m:t>
            </m:r>
          </m:den>
        </m:f>
      </m:oMath>
      <w:r w:rsidR="00994DE9" w:rsidRPr="001A1DE5">
        <w:tab/>
      </w:r>
      <w:r w:rsidR="00994DE9" w:rsidRPr="001A1DE5">
        <w:tab/>
      </w:r>
      <w:r w:rsidR="00994DE9" w:rsidRPr="001A1DE5">
        <w:tab/>
      </w:r>
      <w:r w:rsidR="00994DE9" w:rsidRPr="001A1DE5">
        <w:tab/>
      </w:r>
      <w:r w:rsidR="00994DE9" w:rsidRPr="001A1DE5">
        <w:tab/>
      </w:r>
      <w:r w:rsidR="00994DE9" w:rsidRPr="001A1DE5">
        <w:tab/>
      </w:r>
      <w:r w:rsidR="009C76B8" w:rsidRPr="001A1DE5">
        <w:tab/>
      </w:r>
      <w:r w:rsidR="00994DE9" w:rsidRPr="001A1DE5">
        <w:tab/>
        <w:t>(11.38</w:t>
      </w:r>
      <w:r w:rsidR="001652D4" w:rsidRPr="001A1DE5">
        <w:t>)</w:t>
      </w:r>
    </w:p>
    <w:p w:rsidR="00D51234" w:rsidRPr="001A1DE5" w:rsidRDefault="00D51234" w:rsidP="00B3436E">
      <w:pPr>
        <w:spacing w:after="0" w:line="360" w:lineRule="auto"/>
        <w:jc w:val="both"/>
      </w:pPr>
    </w:p>
    <w:p w:rsidR="00D51234" w:rsidRPr="001A1DE5" w:rsidRDefault="001D7219" w:rsidP="00B3436E">
      <w:pPr>
        <w:spacing w:after="0" w:line="360" w:lineRule="auto"/>
        <w:jc w:val="both"/>
      </w:pPr>
      <w:r w:rsidRPr="001A1DE5">
        <w:t xml:space="preserve">Persamaan di atas menunjukkan bahwa persoalan untuk mendapatkan citra asli tidak hanya melibatkan permasalahan pembagian dengan filter H tetapi juga permasalahan untuk mengatasi derau. Kenyataannya, derau </w:t>
      </w:r>
      <w:r w:rsidR="008730BE" w:rsidRPr="001A1DE5">
        <w:t>dapat</w:t>
      </w:r>
      <w:r w:rsidRPr="001A1DE5">
        <w:t xml:space="preserve"> membuat filter inversi tidak berguna manakala derau mendominasi keluaran.</w:t>
      </w:r>
    </w:p>
    <w:p w:rsidR="00FD3F54" w:rsidRPr="001A1DE5" w:rsidRDefault="001D7219" w:rsidP="00B3436E">
      <w:pPr>
        <w:spacing w:after="0" w:line="360" w:lineRule="auto"/>
        <w:jc w:val="both"/>
      </w:pPr>
      <w:r w:rsidRPr="001A1DE5">
        <w:tab/>
        <w:t>Untuk mengurangi sensitivitas derau pada filter inversi, berbagai pendekatan</w:t>
      </w:r>
      <w:r w:rsidR="00FD3F54" w:rsidRPr="001A1DE5">
        <w:t xml:space="preserve"> untuk melakukan restorasi citra telah dilakukan. Secara umum, pendekatan tersebut dinamakan sebagai filter </w:t>
      </w:r>
      <w:r w:rsidR="00FD3F54" w:rsidRPr="001A1DE5">
        <w:rPr>
          <w:i/>
        </w:rPr>
        <w:t>least square</w:t>
      </w:r>
      <w:r w:rsidR="00FD3F54" w:rsidRPr="001A1DE5">
        <w:t xml:space="preserve">. Salah satu filter yang tergolong sebagai filter </w:t>
      </w:r>
      <w:r w:rsidR="00FD3F54" w:rsidRPr="001A1DE5">
        <w:rPr>
          <w:i/>
        </w:rPr>
        <w:t>least square</w:t>
      </w:r>
      <w:r w:rsidR="00FD3F54" w:rsidRPr="001A1DE5">
        <w:t xml:space="preserve"> yaitu filter Wiener atau terkadang disebut sebagai filter </w:t>
      </w:r>
      <w:r w:rsidR="00FD3F54" w:rsidRPr="001A1DE5">
        <w:rPr>
          <w:i/>
        </w:rPr>
        <w:t>minimum mean square error</w:t>
      </w:r>
      <w:r w:rsidR="00FD3F54" w:rsidRPr="001A1DE5">
        <w:t xml:space="preserve">. </w:t>
      </w:r>
    </w:p>
    <w:p w:rsidR="001D7219" w:rsidRPr="001A1DE5" w:rsidRDefault="004651C4" w:rsidP="00B3436E">
      <w:pPr>
        <w:spacing w:after="0" w:line="360" w:lineRule="auto"/>
        <w:ind w:firstLine="709"/>
        <w:jc w:val="both"/>
      </w:pPr>
      <w:r w:rsidRPr="001A1DE5">
        <w:t xml:space="preserve">Filter </w:t>
      </w:r>
      <w:r w:rsidRPr="00660D2C">
        <w:rPr>
          <w:i/>
        </w:rPr>
        <w:t>Wiener</w:t>
      </w:r>
      <w:r w:rsidRPr="001A1DE5">
        <w:t xml:space="preserve"> yang</w:t>
      </w:r>
      <w:r w:rsidR="00FD3F54" w:rsidRPr="001A1DE5">
        <w:t xml:space="preserve"> diusulkan pertama kali</w:t>
      </w:r>
      <w:r w:rsidRPr="001A1DE5">
        <w:t xml:space="preserve"> oleh N. Wiener pada tahun 1942 dilaksanakan dengan meminimumkan kesalahan kuadrat rerata antara citra ideal dan citra terestorasi. Apabila f adalah citra ideal dan </w:t>
      </w:r>
      <m:oMath>
        <m:acc>
          <m:accPr>
            <m:ctrlPr>
              <w:rPr>
                <w:rFonts w:ascii="Cambria Math" w:hAnsi="Cambria Math"/>
                <w:i/>
              </w:rPr>
            </m:ctrlPr>
          </m:accPr>
          <m:e>
            <m:r>
              <m:rPr>
                <m:sty m:val="p"/>
              </m:rPr>
              <w:rPr>
                <w:rFonts w:ascii="Cambria Math" w:hAnsi="Cambria Math"/>
              </w:rPr>
              <m:t>f</m:t>
            </m:r>
          </m:e>
        </m:acc>
      </m:oMath>
      <w:r w:rsidRPr="001A1DE5">
        <w:t xml:space="preserve"> adalah citra terestorasi, kesalahan kuadrat reratanya berupa</w:t>
      </w:r>
    </w:p>
    <w:p w:rsidR="004651C4" w:rsidRPr="001A1DE5" w:rsidRDefault="004651C4" w:rsidP="00B3436E">
      <w:pPr>
        <w:spacing w:after="0" w:line="360" w:lineRule="auto"/>
        <w:ind w:firstLine="709"/>
        <w:jc w:val="both"/>
      </w:pPr>
    </w:p>
    <w:p w:rsidR="004651C4" w:rsidRPr="001A1DE5" w:rsidRDefault="004651C4" w:rsidP="00B3436E">
      <w:pPr>
        <w:spacing w:after="0" w:line="360" w:lineRule="auto"/>
        <w:ind w:firstLine="709"/>
        <w:jc w:val="both"/>
      </w:pPr>
      <m:oMath>
        <m:r>
          <w:rPr>
            <w:rFonts w:ascii="Cambria Math" w:hAnsi="Cambria Math"/>
          </w:rPr>
          <m:t>MSE=E</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(f</m:t>
                </m:r>
                <m:d>
                  <m:dPr>
                    <m:ctrlPr>
                      <w:rPr>
                        <w:rFonts w:ascii="Cambria Math" w:hAnsi="Cambria Math"/>
                        <w:i/>
                      </w:rPr>
                    </m:ctrlPr>
                  </m:dPr>
                  <m:e>
                    <m:r>
                      <w:rPr>
                        <w:rFonts w:ascii="Cambria Math" w:hAnsi="Cambria Math"/>
                      </w:rPr>
                      <m:t>i,j</m:t>
                    </m:r>
                  </m:e>
                </m:d>
                <m:r>
                  <w:rPr>
                    <w:rFonts w:ascii="Cambria Math" w:hAnsi="Cambria Math"/>
                  </w:rPr>
                  <m:t>-</m:t>
                </m:r>
                <m:acc>
                  <m:accPr>
                    <m:ctrlPr>
                      <w:rPr>
                        <w:rFonts w:ascii="Cambria Math" w:hAnsi="Cambria Math"/>
                        <w:i/>
                      </w:rPr>
                    </m:ctrlPr>
                  </m:accPr>
                  <m:e>
                    <m:r>
                      <w:rPr>
                        <w:rFonts w:ascii="Cambria Math" w:hAnsi="Cambria Math"/>
                      </w:rPr>
                      <m:t>f</m:t>
                    </m:r>
                  </m:e>
                </m:acc>
                <m:r>
                  <w:rPr>
                    <w:rFonts w:ascii="Cambria Math" w:hAnsi="Cambria Math"/>
                  </w:rPr>
                  <m:t>(i,j))</m:t>
                </m:r>
              </m:e>
              <m:sup>
                <m:r>
                  <w:rPr>
                    <w:rFonts w:ascii="Cambria Math" w:hAnsi="Cambria Math"/>
                  </w:rPr>
                  <m:t>2</m:t>
                </m:r>
              </m:sup>
            </m:sSup>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M</m:t>
            </m:r>
          </m:sup>
          <m:e>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r>
                      <w:rPr>
                        <w:rFonts w:ascii="Cambria Math" w:hAnsi="Cambria Math"/>
                      </w:rPr>
                      <m:t>(f</m:t>
                    </m:r>
                    <m:d>
                      <m:dPr>
                        <m:ctrlPr>
                          <w:rPr>
                            <w:rFonts w:ascii="Cambria Math" w:hAnsi="Cambria Math"/>
                            <w:i/>
                          </w:rPr>
                        </m:ctrlPr>
                      </m:dPr>
                      <m:e>
                        <m:r>
                          <w:rPr>
                            <w:rFonts w:ascii="Cambria Math" w:hAnsi="Cambria Math"/>
                          </w:rPr>
                          <m:t>i,j</m:t>
                        </m:r>
                      </m:e>
                    </m:d>
                    <m:r>
                      <w:rPr>
                        <w:rFonts w:ascii="Cambria Math" w:hAnsi="Cambria Math"/>
                      </w:rPr>
                      <m:t>-</m:t>
                    </m:r>
                    <m:acc>
                      <m:accPr>
                        <m:ctrlPr>
                          <w:rPr>
                            <w:rFonts w:ascii="Cambria Math" w:hAnsi="Cambria Math"/>
                            <w:i/>
                          </w:rPr>
                        </m:ctrlPr>
                      </m:accPr>
                      <m:e>
                        <m:r>
                          <w:rPr>
                            <w:rFonts w:ascii="Cambria Math" w:hAnsi="Cambria Math"/>
                          </w:rPr>
                          <m:t>f</m:t>
                        </m:r>
                      </m:e>
                    </m:acc>
                    <m:r>
                      <w:rPr>
                        <w:rFonts w:ascii="Cambria Math" w:hAnsi="Cambria Math"/>
                      </w:rPr>
                      <m:t>(i,j))</m:t>
                    </m:r>
                  </m:e>
                  <m:sup>
                    <m:r>
                      <w:rPr>
                        <w:rFonts w:ascii="Cambria Math" w:hAnsi="Cambria Math"/>
                      </w:rPr>
                      <m:t>2</m:t>
                    </m:r>
                  </m:sup>
                </m:sSup>
              </m:e>
            </m:nary>
          </m:e>
        </m:nary>
      </m:oMath>
      <w:r w:rsidR="00994DE9" w:rsidRPr="001A1DE5">
        <w:tab/>
        <w:t>(11.39</w:t>
      </w:r>
      <w:r w:rsidRPr="001A1DE5">
        <w:t>)</w:t>
      </w:r>
    </w:p>
    <w:p w:rsidR="004651C4" w:rsidRPr="001A1DE5" w:rsidRDefault="004651C4" w:rsidP="00B3436E">
      <w:pPr>
        <w:spacing w:after="0" w:line="360" w:lineRule="auto"/>
        <w:ind w:firstLine="709"/>
        <w:jc w:val="both"/>
      </w:pPr>
    </w:p>
    <w:p w:rsidR="00FD3F54" w:rsidRPr="001A1DE5" w:rsidRDefault="004651C4" w:rsidP="00B3436E">
      <w:pPr>
        <w:spacing w:after="0" w:line="360" w:lineRule="auto"/>
        <w:jc w:val="both"/>
      </w:pPr>
      <w:r w:rsidRPr="001A1DE5">
        <w:t xml:space="preserve">dengan M adalah tinggi citra dan N adalah lebar citra. Solusi </w:t>
      </w:r>
      <w:r w:rsidR="007E1646">
        <w:t>atas</w:t>
      </w:r>
      <w:r w:rsidRPr="001A1DE5">
        <w:t xml:space="preserve"> problem di atas dikenal dengan </w:t>
      </w:r>
      <w:proofErr w:type="gramStart"/>
      <w:r w:rsidRPr="001A1DE5">
        <w:t>nama</w:t>
      </w:r>
      <w:proofErr w:type="gramEnd"/>
      <w:r w:rsidRPr="001A1DE5">
        <w:t xml:space="preserve"> filter </w:t>
      </w:r>
      <w:r w:rsidRPr="00660D2C">
        <w:rPr>
          <w:i/>
        </w:rPr>
        <w:t>Wiener</w:t>
      </w:r>
      <w:r w:rsidRPr="001A1DE5">
        <w:t>. Dalam kawasan frekeuensi,</w:t>
      </w:r>
      <w:r w:rsidR="001652D4" w:rsidRPr="001A1DE5">
        <w:t xml:space="preserve"> solusi untuk</w:t>
      </w:r>
      <w:r w:rsidR="00C77A39" w:rsidRPr="001A1DE5">
        <w:t xml:space="preserve"> filter Wiener berupa (McAndrew, 2004):</w:t>
      </w:r>
    </w:p>
    <w:p w:rsidR="00C77A39" w:rsidRPr="001A1DE5" w:rsidRDefault="00C77A39" w:rsidP="00B3436E">
      <w:pPr>
        <w:spacing w:after="0" w:line="360" w:lineRule="auto"/>
        <w:jc w:val="both"/>
      </w:pPr>
    </w:p>
    <w:p w:rsidR="00C77A39" w:rsidRPr="001A1DE5" w:rsidRDefault="00C77A39" w:rsidP="00B3436E">
      <w:pPr>
        <w:spacing w:after="0" w:line="360" w:lineRule="auto"/>
        <w:ind w:left="709"/>
        <w:jc w:val="both"/>
      </w:pPr>
      <m:oMath>
        <m:r>
          <w:rPr>
            <w:rFonts w:ascii="Cambria Math" w:hAnsi="Cambria Math"/>
          </w:rPr>
          <m:t>F</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H(i,j)</m:t>
                </m:r>
              </m:den>
            </m:f>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H(i,j)</m:t>
                        </m:r>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H(i,j)</m:t>
                        </m:r>
                      </m:e>
                    </m:d>
                  </m:e>
                  <m:sup>
                    <m:r>
                      <w:rPr>
                        <w:rFonts w:ascii="Cambria Math" w:hAnsi="Cambria Math"/>
                      </w:rPr>
                      <m:t>2</m:t>
                    </m:r>
                  </m:sup>
                </m:sSup>
                <m:r>
                  <w:rPr>
                    <w:rFonts w:ascii="Cambria Math" w:hAnsi="Cambria Math"/>
                  </w:rPr>
                  <m:t>+K</m:t>
                </m:r>
              </m:den>
            </m:f>
          </m:e>
        </m:d>
        <m:acc>
          <m:accPr>
            <m:ctrlPr>
              <w:rPr>
                <w:rFonts w:ascii="Cambria Math" w:hAnsi="Cambria Math"/>
                <w:i/>
              </w:rPr>
            </m:ctrlPr>
          </m:accPr>
          <m:e>
            <m:r>
              <w:rPr>
                <w:rFonts w:ascii="Cambria Math" w:hAnsi="Cambria Math"/>
              </w:rPr>
              <m:t>F</m:t>
            </m:r>
          </m:e>
        </m:acc>
        <m:r>
          <w:rPr>
            <w:rFonts w:ascii="Cambria Math" w:hAnsi="Cambria Math"/>
          </w:rPr>
          <m:t>(i,j)</m:t>
        </m:r>
      </m:oMath>
      <w:r w:rsidRPr="001A1DE5">
        <w:tab/>
      </w:r>
      <w:r w:rsidRPr="001A1DE5">
        <w:tab/>
      </w:r>
      <w:r w:rsidRPr="001A1DE5">
        <w:tab/>
      </w:r>
      <w:r w:rsidRPr="001A1DE5">
        <w:tab/>
      </w:r>
      <w:r w:rsidRPr="001A1DE5">
        <w:tab/>
      </w:r>
      <w:r w:rsidR="00994DE9" w:rsidRPr="001A1DE5">
        <w:t>(11.40</w:t>
      </w:r>
      <w:r w:rsidRPr="001A1DE5">
        <w:t>)</w:t>
      </w:r>
    </w:p>
    <w:p w:rsidR="001D7219" w:rsidRPr="001A1DE5" w:rsidRDefault="001D7219" w:rsidP="00B3436E">
      <w:pPr>
        <w:spacing w:after="0" w:line="360" w:lineRule="auto"/>
        <w:jc w:val="both"/>
      </w:pPr>
    </w:p>
    <w:p w:rsidR="001D7219" w:rsidRPr="001A1DE5" w:rsidRDefault="00C77A39" w:rsidP="00B3436E">
      <w:pPr>
        <w:spacing w:after="0" w:line="360" w:lineRule="auto"/>
        <w:jc w:val="both"/>
      </w:pPr>
      <w:r w:rsidRPr="001A1DE5">
        <w:t>dengan K adalah suatu konstanta. Nilai konstanta tersebut dipakai untuk melakukan hampiran terhadap derau. Sebagai contoh, jika varians (</w:t>
      </w:r>
      <w:r w:rsidRPr="001A1DE5">
        <w:sym w:font="Symbol" w:char="F073"/>
      </w:r>
      <w:r w:rsidRPr="001A1DE5">
        <w:rPr>
          <w:vertAlign w:val="superscript"/>
        </w:rPr>
        <w:t>2</w:t>
      </w:r>
      <w:r w:rsidRPr="001A1DE5">
        <w:t xml:space="preserve">) derau diketahui, K </w:t>
      </w:r>
      <w:r w:rsidR="008730BE" w:rsidRPr="001A1DE5">
        <w:t>dapat</w:t>
      </w:r>
      <w:r w:rsidRPr="001A1DE5">
        <w:t xml:space="preserve"> diisi dengan </w:t>
      </w:r>
      <w:r w:rsidRPr="001A1DE5">
        <w:sym w:font="Symbol" w:char="F073"/>
      </w:r>
      <w:r w:rsidRPr="001A1DE5">
        <w:rPr>
          <w:vertAlign w:val="superscript"/>
        </w:rPr>
        <w:t>2</w:t>
      </w:r>
      <w:r w:rsidRPr="001A1DE5">
        <w:t>. Jika varians tidak diketahui, nilai K harus dicoba-coba untuk mendapatkan hasil yang terbaik.</w:t>
      </w:r>
    </w:p>
    <w:p w:rsidR="00C77A39" w:rsidRPr="001A1DE5" w:rsidRDefault="00C77A39" w:rsidP="00B3436E">
      <w:pPr>
        <w:spacing w:after="0" w:line="360" w:lineRule="auto"/>
        <w:jc w:val="both"/>
      </w:pPr>
      <w:r w:rsidRPr="001A1DE5">
        <w:lastRenderedPageBreak/>
        <w:tab/>
      </w:r>
      <w:r w:rsidR="00660D2C">
        <w:t>Di</w:t>
      </w:r>
      <w:r w:rsidRPr="001A1DE5">
        <w:t xml:space="preserve"> </w:t>
      </w:r>
      <w:r w:rsidR="002D697D" w:rsidRPr="002D697D">
        <w:rPr>
          <w:i/>
        </w:rPr>
        <w:t>Octave</w:t>
      </w:r>
      <w:r w:rsidRPr="001A1DE5">
        <w:t>, Persamaan 11.</w:t>
      </w:r>
      <w:r w:rsidR="00AE397F" w:rsidRPr="001A1DE5">
        <w:t>40</w:t>
      </w:r>
      <w:r w:rsidRPr="001A1DE5">
        <w:t xml:space="preserve"> </w:t>
      </w:r>
      <w:r w:rsidR="00C91997" w:rsidRPr="001A1DE5">
        <w:t>d</w:t>
      </w:r>
      <w:r w:rsidRPr="001A1DE5">
        <w:t>apat di</w:t>
      </w:r>
      <w:r w:rsidR="00AE397F" w:rsidRPr="001A1DE5">
        <w:t>hitung</w:t>
      </w:r>
      <w:r w:rsidRPr="001A1DE5">
        <w:t xml:space="preserve"> dengan mudah. Contoh</w:t>
      </w:r>
      <w:r w:rsidR="00C91997" w:rsidRPr="001A1DE5">
        <w:t xml:space="preserve"> ditunjukkan pada skrip berikut.</w:t>
      </w:r>
    </w:p>
    <w:p w:rsidR="00C77A39" w:rsidRPr="001A1DE5" w:rsidRDefault="00C77A39" w:rsidP="00B3436E">
      <w:pPr>
        <w:spacing w:after="0"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606DF0" w:rsidRPr="001A1DE5" w:rsidTr="009E5DC1">
        <w:tc>
          <w:tcPr>
            <w:tcW w:w="930" w:type="dxa"/>
          </w:tcPr>
          <w:p w:rsidR="00606DF0" w:rsidRPr="001A1DE5" w:rsidRDefault="00606DF0"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363BE560" wp14:editId="32DB6745">
                  <wp:extent cx="466725" cy="438150"/>
                  <wp:effectExtent l="0" t="0" r="9525" b="0"/>
                  <wp:docPr id="35" name="Picture 35"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606DF0" w:rsidRPr="001A1DE5" w:rsidRDefault="00606DF0" w:rsidP="00B3436E">
            <w:pPr>
              <w:tabs>
                <w:tab w:val="left" w:pos="426"/>
              </w:tabs>
              <w:spacing w:line="360" w:lineRule="auto"/>
              <w:jc w:val="both"/>
              <w:rPr>
                <w:rFonts w:eastAsia="Calibri"/>
                <w:b/>
                <w:color w:val="FFFFFF"/>
              </w:rPr>
            </w:pPr>
            <w:r w:rsidRPr="001A1DE5">
              <w:rPr>
                <w:rFonts w:eastAsia="Calibri"/>
                <w:b/>
                <w:color w:val="FFFFFF"/>
              </w:rPr>
              <w:t>Program  : filwien.m</w:t>
            </w:r>
          </w:p>
        </w:tc>
      </w:tr>
    </w:tbl>
    <w:p w:rsidR="00E02EE1" w:rsidRDefault="00E02EE1"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proofErr w:type="gramStart"/>
      <w:r w:rsidRPr="001A1DE5">
        <w:rPr>
          <w:rFonts w:ascii="Courier New" w:eastAsia="Times New Roman" w:hAnsi="Courier New" w:cs="Courier New"/>
          <w:color w:val="4F81BD" w:themeColor="accent1"/>
          <w:kern w:val="0"/>
          <w:sz w:val="20"/>
          <w:szCs w:val="20"/>
        </w:rPr>
        <w:t>function</w:t>
      </w:r>
      <w:proofErr w:type="gramEnd"/>
      <w:r w:rsidRPr="001A1DE5">
        <w:rPr>
          <w:rFonts w:ascii="Courier New" w:eastAsia="Times New Roman" w:hAnsi="Courier New" w:cs="Courier New"/>
          <w:color w:val="4F81BD" w:themeColor="accent1"/>
          <w:kern w:val="0"/>
          <w:sz w:val="20"/>
          <w:szCs w:val="20"/>
        </w:rPr>
        <w:t xml:space="preserve"> [</w:t>
      </w:r>
      <w:proofErr w:type="spellStart"/>
      <w:r w:rsidR="00FE7713" w:rsidRPr="001A1DE5">
        <w:rPr>
          <w:rFonts w:ascii="Courier New" w:eastAsia="Times New Roman" w:hAnsi="Courier New" w:cs="Courier New"/>
          <w:color w:val="4F81BD" w:themeColor="accent1"/>
          <w:kern w:val="0"/>
          <w:sz w:val="20"/>
          <w:szCs w:val="20"/>
        </w:rPr>
        <w:t>Fb</w:t>
      </w:r>
      <w:proofErr w:type="spellEnd"/>
      <w:r w:rsidRPr="001A1DE5">
        <w:rPr>
          <w:rFonts w:ascii="Courier New" w:eastAsia="Times New Roman" w:hAnsi="Courier New" w:cs="Courier New"/>
          <w:color w:val="4F81BD" w:themeColor="accent1"/>
          <w:kern w:val="0"/>
          <w:sz w:val="20"/>
          <w:szCs w:val="20"/>
        </w:rPr>
        <w:t xml:space="preserve">] = </w:t>
      </w:r>
      <w:proofErr w:type="spellStart"/>
      <w:r w:rsidRPr="001A1DE5">
        <w:rPr>
          <w:rFonts w:ascii="Courier New" w:eastAsia="Times New Roman" w:hAnsi="Courier New" w:cs="Courier New"/>
          <w:color w:val="4F81BD" w:themeColor="accent1"/>
          <w:kern w:val="0"/>
          <w:sz w:val="20"/>
          <w:szCs w:val="20"/>
        </w:rPr>
        <w:t>filwien</w:t>
      </w:r>
      <w:proofErr w:type="spellEnd"/>
      <w:r w:rsidRPr="001A1DE5">
        <w:rPr>
          <w:rFonts w:ascii="Courier New" w:eastAsia="Times New Roman" w:hAnsi="Courier New" w:cs="Courier New"/>
          <w:color w:val="4F81BD" w:themeColor="accent1"/>
          <w:kern w:val="0"/>
          <w:sz w:val="20"/>
          <w:szCs w:val="20"/>
        </w:rPr>
        <w:t>(berkas, d, k)</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FILWIEN</w:t>
      </w:r>
      <w:bookmarkStart w:id="0" w:name="_GoBack"/>
      <w:bookmarkEnd w:id="0"/>
      <w:r w:rsidRPr="001A1DE5">
        <w:rPr>
          <w:rFonts w:ascii="Courier New" w:eastAsia="Times New Roman" w:hAnsi="Courier New" w:cs="Courier New"/>
          <w:color w:val="4F81BD" w:themeColor="accent1"/>
          <w:kern w:val="0"/>
          <w:sz w:val="20"/>
          <w:szCs w:val="20"/>
        </w:rPr>
        <w:t xml:space="preserve"> Digunakan untuk melihat efek filter Wiener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Argumen berkas adalah nama berkas yang diuji,</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d menentukan ambang frekuensi, dan k adalah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kosntanta.</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Img=imread(berkas);</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[a,b] = size(Img);</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Peroleh ukuran  untuk kepentingan perluasan citra</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r = nextpow2(2 * max(a, b));</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p = 2 ^ r;</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q = p;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Proses untuk memperoleh citra yang ditapis</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Ff = fft2(Img,p,q);</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H = fillrb(Img, d, 2);</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Fh = Ff .* H;</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 = abs(ifft2(Fh));</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w:t>
      </w:r>
      <w:r w:rsidR="00E02EE1">
        <w:rPr>
          <w:rFonts w:ascii="Courier New" w:eastAsia="Times New Roman" w:hAnsi="Courier New" w:cs="Courier New"/>
          <w:color w:val="4F81BD" w:themeColor="accent1"/>
          <w:kern w:val="0"/>
          <w:sz w:val="20"/>
          <w:szCs w:val="20"/>
        </w:rPr>
        <w:t xml:space="preserve"> </w:t>
      </w:r>
      <w:r w:rsidRPr="001A1DE5">
        <w:rPr>
          <w:rFonts w:ascii="Courier New" w:eastAsia="Times New Roman" w:hAnsi="Courier New" w:cs="Courier New"/>
          <w:color w:val="4F81BD" w:themeColor="accent1"/>
          <w:kern w:val="0"/>
          <w:sz w:val="20"/>
          <w:szCs w:val="20"/>
        </w:rPr>
        <w:t>=</w:t>
      </w:r>
      <w:r w:rsidR="00E02EE1">
        <w:rPr>
          <w:rFonts w:ascii="Courier New" w:eastAsia="Times New Roman" w:hAnsi="Courier New" w:cs="Courier New"/>
          <w:color w:val="4F81BD" w:themeColor="accent1"/>
          <w:kern w:val="0"/>
          <w:sz w:val="20"/>
          <w:szCs w:val="20"/>
        </w:rPr>
        <w:t xml:space="preserve"> </w:t>
      </w:r>
      <w:proofErr w:type="gramStart"/>
      <w:r w:rsidRPr="001A1DE5">
        <w:rPr>
          <w:rFonts w:ascii="Courier New" w:eastAsia="Times New Roman" w:hAnsi="Courier New" w:cs="Courier New"/>
          <w:color w:val="4F81BD" w:themeColor="accent1"/>
          <w:kern w:val="0"/>
          <w:sz w:val="20"/>
          <w:szCs w:val="20"/>
        </w:rPr>
        <w:t>uint8(</w:t>
      </w:r>
      <w:proofErr w:type="gramEnd"/>
      <w:r w:rsidRPr="001A1DE5">
        <w:rPr>
          <w:rFonts w:ascii="Courier New" w:eastAsia="Times New Roman" w:hAnsi="Courier New" w:cs="Courier New"/>
          <w:color w:val="4F81BD" w:themeColor="accent1"/>
          <w:kern w:val="0"/>
          <w:sz w:val="20"/>
          <w:szCs w:val="20"/>
        </w:rPr>
        <w:t>255*mat2gray(Fa));</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Fa = Fa(1:a, 1:b);</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Menggunakan citra yang ditapis untuk kepentingan inversi</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 = fft2(Fa,p,q) .* abs(H).^2 ./ (abs(H) .^ 2 + k) ./ H;</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Fb = abs(ifft2(Fi));</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proofErr w:type="spellStart"/>
      <w:r w:rsidRPr="001A1DE5">
        <w:rPr>
          <w:rFonts w:ascii="Courier New" w:eastAsia="Times New Roman" w:hAnsi="Courier New" w:cs="Courier New"/>
          <w:color w:val="4F81BD" w:themeColor="accent1"/>
          <w:kern w:val="0"/>
          <w:sz w:val="20"/>
          <w:szCs w:val="20"/>
        </w:rPr>
        <w:t>Fb</w:t>
      </w:r>
      <w:proofErr w:type="spellEnd"/>
      <w:r w:rsidR="00660D2C">
        <w:rPr>
          <w:rFonts w:ascii="Courier New" w:eastAsia="Times New Roman" w:hAnsi="Courier New" w:cs="Courier New"/>
          <w:color w:val="4F81BD" w:themeColor="accent1"/>
          <w:kern w:val="0"/>
          <w:sz w:val="20"/>
          <w:szCs w:val="20"/>
        </w:rPr>
        <w:t xml:space="preserve"> </w:t>
      </w:r>
      <w:r w:rsidRPr="001A1DE5">
        <w:rPr>
          <w:rFonts w:ascii="Courier New" w:eastAsia="Times New Roman" w:hAnsi="Courier New" w:cs="Courier New"/>
          <w:color w:val="4F81BD" w:themeColor="accent1"/>
          <w:kern w:val="0"/>
          <w:sz w:val="20"/>
          <w:szCs w:val="20"/>
        </w:rPr>
        <w:t>=</w:t>
      </w:r>
      <w:r w:rsidR="00660D2C">
        <w:rPr>
          <w:rFonts w:ascii="Courier New" w:eastAsia="Times New Roman" w:hAnsi="Courier New" w:cs="Courier New"/>
          <w:color w:val="4F81BD" w:themeColor="accent1"/>
          <w:kern w:val="0"/>
          <w:sz w:val="20"/>
          <w:szCs w:val="20"/>
        </w:rPr>
        <w:t xml:space="preserve"> </w:t>
      </w:r>
      <w:proofErr w:type="gramStart"/>
      <w:r w:rsidRPr="001A1DE5">
        <w:rPr>
          <w:rFonts w:ascii="Courier New" w:eastAsia="Times New Roman" w:hAnsi="Courier New" w:cs="Courier New"/>
          <w:color w:val="4F81BD" w:themeColor="accent1"/>
          <w:kern w:val="0"/>
          <w:sz w:val="20"/>
          <w:szCs w:val="20"/>
        </w:rPr>
        <w:t>uint8(</w:t>
      </w:r>
      <w:proofErr w:type="gramEnd"/>
      <w:r w:rsidRPr="001A1DE5">
        <w:rPr>
          <w:rFonts w:ascii="Courier New" w:eastAsia="Times New Roman" w:hAnsi="Courier New" w:cs="Courier New"/>
          <w:color w:val="4F81BD" w:themeColor="accent1"/>
          <w:kern w:val="0"/>
          <w:sz w:val="20"/>
          <w:szCs w:val="20"/>
        </w:rPr>
        <w:t>255*mat2gray(</w:t>
      </w:r>
      <w:proofErr w:type="spellStart"/>
      <w:r w:rsidRPr="001A1DE5">
        <w:rPr>
          <w:rFonts w:ascii="Courier New" w:eastAsia="Times New Roman" w:hAnsi="Courier New" w:cs="Courier New"/>
          <w:color w:val="4F81BD" w:themeColor="accent1"/>
          <w:kern w:val="0"/>
          <w:sz w:val="20"/>
          <w:szCs w:val="20"/>
        </w:rPr>
        <w:t>Fb</w:t>
      </w:r>
      <w:proofErr w:type="spellEnd"/>
      <w:r w:rsidRPr="001A1DE5">
        <w:rPr>
          <w:rFonts w:ascii="Courier New" w:eastAsia="Times New Roman" w:hAnsi="Courier New" w:cs="Courier New"/>
          <w:color w:val="4F81BD" w:themeColor="accent1"/>
          <w:kern w:val="0"/>
          <w:sz w:val="20"/>
          <w:szCs w:val="20"/>
        </w:rPr>
        <w:t>));</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Fb = Fb(1:a, 1:b);</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Tampilkan citra asli dan hasil pemrosesan</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close all;</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imshow(Img);</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imshow(Fa);</w:t>
      </w:r>
    </w:p>
    <w:p w:rsidR="00C91997" w:rsidRPr="001A1DE5" w:rsidRDefault="00C91997"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figure, imshow(Fb);</w:t>
      </w:r>
    </w:p>
    <w:p w:rsidR="00606DF0" w:rsidRPr="001A1DE5" w:rsidRDefault="00606DF0" w:rsidP="00B3436E">
      <w:pPr>
        <w:suppressAutoHyphens w:val="0"/>
        <w:autoSpaceDE w:val="0"/>
        <w:autoSpaceDN w:val="0"/>
        <w:adjustRightInd w:val="0"/>
        <w:spacing w:after="0" w:line="360" w:lineRule="auto"/>
        <w:jc w:val="both"/>
        <w:rPr>
          <w:rFonts w:eastAsia="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654"/>
      </w:tblGrid>
      <w:tr w:rsidR="00606DF0" w:rsidRPr="001A1DE5" w:rsidTr="009E5DC1">
        <w:tc>
          <w:tcPr>
            <w:tcW w:w="284" w:type="dxa"/>
          </w:tcPr>
          <w:p w:rsidR="00606DF0" w:rsidRPr="001A1DE5" w:rsidRDefault="00606DF0" w:rsidP="00B3436E">
            <w:pPr>
              <w:tabs>
                <w:tab w:val="left" w:pos="426"/>
              </w:tabs>
              <w:spacing w:line="360" w:lineRule="auto"/>
              <w:jc w:val="both"/>
              <w:rPr>
                <w:rFonts w:eastAsia="Calibri"/>
              </w:rPr>
            </w:pPr>
          </w:p>
        </w:tc>
        <w:tc>
          <w:tcPr>
            <w:tcW w:w="7654" w:type="dxa"/>
            <w:shd w:val="pct20" w:color="auto" w:fill="000000"/>
          </w:tcPr>
          <w:p w:rsidR="00606DF0" w:rsidRPr="001A1DE5" w:rsidRDefault="00606DF0" w:rsidP="00B3436E">
            <w:pPr>
              <w:tabs>
                <w:tab w:val="left" w:pos="426"/>
              </w:tabs>
              <w:spacing w:line="360" w:lineRule="auto"/>
              <w:jc w:val="both"/>
              <w:rPr>
                <w:rFonts w:eastAsia="Calibri"/>
                <w:b/>
              </w:rPr>
            </w:pPr>
            <w:r w:rsidRPr="001A1DE5">
              <w:rPr>
                <w:rFonts w:eastAsia="Calibri"/>
                <w:b/>
              </w:rPr>
              <w:t>Akhir Program</w:t>
            </w:r>
          </w:p>
        </w:tc>
      </w:tr>
    </w:tbl>
    <w:p w:rsidR="00606DF0" w:rsidRPr="001A1DE5" w:rsidRDefault="00606DF0" w:rsidP="00B3436E">
      <w:pPr>
        <w:spacing w:after="0" w:line="360" w:lineRule="auto"/>
        <w:jc w:val="both"/>
      </w:pPr>
    </w:p>
    <w:p w:rsidR="00C91997" w:rsidRPr="001A1DE5" w:rsidRDefault="00C91997" w:rsidP="00B3436E">
      <w:pPr>
        <w:spacing w:after="0" w:line="360" w:lineRule="auto"/>
        <w:ind w:firstLine="709"/>
        <w:jc w:val="both"/>
      </w:pPr>
      <w:r w:rsidRPr="001A1DE5">
        <w:t xml:space="preserve">Skrip di atas adalah hasil modifikasi </w:t>
      </w:r>
      <w:r w:rsidR="007E1646">
        <w:t>atas</w:t>
      </w:r>
      <w:r w:rsidRPr="001A1DE5">
        <w:t xml:space="preserve"> inversi.m. Perbedaan pertama terletak pada keberadaan argumen k. Perbedaan kedua terletak pada pernyataan</w:t>
      </w:r>
    </w:p>
    <w:p w:rsidR="00C91997" w:rsidRPr="001A1DE5" w:rsidRDefault="00C91997" w:rsidP="00B3436E">
      <w:pPr>
        <w:spacing w:after="0" w:line="360" w:lineRule="auto"/>
        <w:jc w:val="both"/>
      </w:pPr>
    </w:p>
    <w:p w:rsidR="00C91997" w:rsidRPr="001A1DE5" w:rsidRDefault="00C91997" w:rsidP="00B3436E">
      <w:pPr>
        <w:suppressAutoHyphens w:val="0"/>
        <w:autoSpaceDE w:val="0"/>
        <w:autoSpaceDN w:val="0"/>
        <w:adjustRightInd w:val="0"/>
        <w:spacing w:after="0" w:line="360" w:lineRule="auto"/>
        <w:ind w:firstLine="709"/>
        <w:jc w:val="both"/>
        <w:rPr>
          <w:rFonts w:ascii="Courier New" w:eastAsia="Times New Roman" w:hAnsi="Courier New" w:cs="Courier New"/>
          <w:color w:val="000000" w:themeColor="text1"/>
          <w:kern w:val="0"/>
          <w:sz w:val="20"/>
          <w:szCs w:val="20"/>
        </w:rPr>
      </w:pPr>
      <w:r w:rsidRPr="001A1DE5">
        <w:rPr>
          <w:rFonts w:ascii="Courier New" w:eastAsia="Times New Roman" w:hAnsi="Courier New" w:cs="Courier New"/>
          <w:color w:val="000000" w:themeColor="text1"/>
          <w:kern w:val="0"/>
          <w:sz w:val="20"/>
          <w:szCs w:val="20"/>
        </w:rPr>
        <w:t>Fi = fft2(Fa,p,q) .* abs(H).^2 ./ (abs(H) .^ 2 + k) ./ H;</w:t>
      </w:r>
    </w:p>
    <w:p w:rsidR="00606DF0" w:rsidRPr="001A1DE5" w:rsidRDefault="00606DF0" w:rsidP="00B3436E">
      <w:pPr>
        <w:spacing w:after="0" w:line="360" w:lineRule="auto"/>
        <w:jc w:val="both"/>
      </w:pPr>
    </w:p>
    <w:p w:rsidR="00C91997" w:rsidRPr="001A1DE5" w:rsidRDefault="00C91997" w:rsidP="00B3436E">
      <w:pPr>
        <w:spacing w:after="0" w:line="360" w:lineRule="auto"/>
        <w:jc w:val="both"/>
      </w:pPr>
      <w:r w:rsidRPr="001A1DE5">
        <w:t xml:space="preserve">Pernyataan </w:t>
      </w:r>
      <w:r w:rsidR="007E1646">
        <w:t xml:space="preserve">di atas adalah implementasi </w:t>
      </w:r>
      <w:r w:rsidRPr="001A1DE5">
        <w:t xml:space="preserve"> Persamaan 11.</w:t>
      </w:r>
      <w:r w:rsidR="008F620E" w:rsidRPr="001A1DE5">
        <w:t>40.</w:t>
      </w:r>
    </w:p>
    <w:p w:rsidR="00C91997" w:rsidRPr="001A1DE5" w:rsidRDefault="00C91997" w:rsidP="00B3436E">
      <w:pPr>
        <w:spacing w:after="0" w:line="360" w:lineRule="auto"/>
        <w:jc w:val="both"/>
      </w:pPr>
      <w:r w:rsidRPr="001A1DE5">
        <w:tab/>
        <w:t xml:space="preserve">Contoh penggunaan fungsi </w:t>
      </w:r>
      <w:r w:rsidRPr="001A1DE5">
        <w:rPr>
          <w:rFonts w:ascii="Courier New" w:hAnsi="Courier New" w:cs="Courier New"/>
        </w:rPr>
        <w:t>filwien</w:t>
      </w:r>
      <w:r w:rsidRPr="001A1DE5">
        <w:t xml:space="preserve"> ditunjukkan di bawah ini:</w:t>
      </w:r>
    </w:p>
    <w:p w:rsidR="00C91997" w:rsidRPr="001A1DE5" w:rsidRDefault="00C91997" w:rsidP="00B3436E">
      <w:pPr>
        <w:spacing w:after="0" w:line="360" w:lineRule="auto"/>
        <w:jc w:val="both"/>
      </w:pPr>
    </w:p>
    <w:p w:rsidR="00C91997" w:rsidRPr="001A1DE5" w:rsidRDefault="00380251" w:rsidP="00B3436E">
      <w:pPr>
        <w:spacing w:after="0" w:line="360" w:lineRule="auto"/>
        <w:ind w:firstLine="709"/>
        <w:jc w:val="both"/>
        <w:rPr>
          <w:rFonts w:ascii="Courier New" w:hAnsi="Courier New" w:cs="Courier New"/>
        </w:rPr>
      </w:pPr>
      <w:r w:rsidRPr="001A1DE5">
        <w:rPr>
          <w:rFonts w:ascii="Courier New" w:hAnsi="Courier New" w:cs="Courier New"/>
        </w:rPr>
        <w:t>&gt;&gt; filwien('C</w:t>
      </w:r>
      <w:r w:rsidR="00C91997" w:rsidRPr="001A1DE5">
        <w:rPr>
          <w:rFonts w:ascii="Courier New" w:hAnsi="Courier New" w:cs="Courier New"/>
        </w:rPr>
        <w:t>:\Image\pantai.png',0.17, 1);</w:t>
      </w:r>
      <w:r w:rsidRPr="001A1DE5">
        <w:rPr>
          <w:rFonts w:ascii="Courier New" w:eastAsia="Calibri" w:hAnsi="Courier New" w:cs="Courier New"/>
        </w:rPr>
        <w:t xml:space="preserve"> </w:t>
      </w:r>
      <w:r w:rsidRPr="001A1DE5">
        <w:rPr>
          <w:rFonts w:ascii="Courier New" w:eastAsia="Calibri" w:hAnsi="Courier New" w:cs="Courier New"/>
        </w:rPr>
        <w:sym w:font="Wingdings" w:char="F0C3"/>
      </w:r>
    </w:p>
    <w:p w:rsidR="00C91997" w:rsidRPr="001A1DE5" w:rsidRDefault="00C91997" w:rsidP="00B3436E">
      <w:pPr>
        <w:spacing w:after="0" w:line="360" w:lineRule="auto"/>
        <w:jc w:val="both"/>
      </w:pPr>
    </w:p>
    <w:p w:rsidR="00C91997" w:rsidRPr="001A1DE5" w:rsidRDefault="00C91997" w:rsidP="00B3436E">
      <w:pPr>
        <w:spacing w:after="0" w:line="360" w:lineRule="auto"/>
        <w:jc w:val="both"/>
      </w:pPr>
      <w:r w:rsidRPr="001A1DE5">
        <w:t xml:space="preserve">Perhatikan bahwa dengan menggunakan nilai 0.17, filter inversi gagal melakukan restorasi, tetapi filter </w:t>
      </w:r>
      <w:r w:rsidRPr="00660D2C">
        <w:rPr>
          <w:i/>
        </w:rPr>
        <w:t>Wiener</w:t>
      </w:r>
      <w:r w:rsidRPr="001A1DE5">
        <w:t xml:space="preserve"> dapat melakukan restorasi.</w:t>
      </w:r>
    </w:p>
    <w:p w:rsidR="005A56DD" w:rsidRPr="001A1DE5" w:rsidRDefault="005A56DD" w:rsidP="00B3436E">
      <w:pPr>
        <w:pStyle w:val="Heading2"/>
        <w:spacing w:line="360" w:lineRule="auto"/>
        <w:jc w:val="both"/>
        <w:rPr>
          <w:rFonts w:ascii="Times New Roman" w:hAnsi="Times New Roman" w:cs="Times New Roman"/>
          <w:sz w:val="24"/>
          <w:szCs w:val="24"/>
        </w:rPr>
      </w:pPr>
      <w:r w:rsidRPr="001A1DE5">
        <w:rPr>
          <w:rFonts w:ascii="Times New Roman" w:hAnsi="Times New Roman" w:cs="Times New Roman"/>
          <w:sz w:val="24"/>
          <w:szCs w:val="24"/>
        </w:rPr>
        <w:t>11.8 Ukuran Keberhasilan Penghilangan Derau</w:t>
      </w:r>
    </w:p>
    <w:p w:rsidR="005A56DD" w:rsidRPr="001A1DE5" w:rsidRDefault="005D2ED7" w:rsidP="00B3436E">
      <w:pPr>
        <w:spacing w:after="0" w:line="360" w:lineRule="auto"/>
        <w:jc w:val="both"/>
      </w:pPr>
      <w:r w:rsidRPr="001A1DE5">
        <w:tab/>
        <w:t xml:space="preserve">Pengamatan baik tidaknya suatu pendekatan untuk melakukan restorasi citra biasa dilakukan dengan menggunakan mata. Namun, cara seperti itu bersifat subjektif. Agar biasa diukur secara kuantitatif, keberhasilan penghilangan derau </w:t>
      </w:r>
      <w:r w:rsidR="008730BE" w:rsidRPr="001A1DE5">
        <w:t>dapat</w:t>
      </w:r>
      <w:r w:rsidRPr="001A1DE5">
        <w:t xml:space="preserve"> dilakukan dengan menggunakan </w:t>
      </w:r>
    </w:p>
    <w:p w:rsidR="005D2ED7" w:rsidRPr="001A1DE5" w:rsidRDefault="005D2ED7" w:rsidP="00B3436E">
      <w:pPr>
        <w:spacing w:after="0" w:line="360" w:lineRule="auto"/>
        <w:jc w:val="both"/>
      </w:pPr>
    </w:p>
    <w:p w:rsidR="005D2ED7" w:rsidRPr="001A1DE5" w:rsidRDefault="005D2ED7" w:rsidP="00B3436E">
      <w:pPr>
        <w:spacing w:after="0" w:line="360" w:lineRule="auto"/>
        <w:ind w:firstLine="709"/>
        <w:jc w:val="both"/>
      </w:pPr>
      <m:oMath>
        <m:r>
          <w:rPr>
            <w:rFonts w:ascii="Cambria Math" w:hAnsi="Cambria Math"/>
          </w:rPr>
          <m:t>MSE</m:t>
        </m:r>
        <m:r>
          <w:rPr>
            <w:rFonts w:ascii="Cambria Math" w:hAnsi="Cambria Math"/>
            <w:i/>
          </w:rPr>
          <w:fldChar w:fldCharType="begin"/>
        </m:r>
      </m:oMath>
      <w:r w:rsidR="008C1801" w:rsidRPr="001A1DE5">
        <w:instrText xml:space="preserve"> XE "</w:instrText>
      </w:r>
      <m:oMath>
        <m:r>
          <m:rPr>
            <m:sty m:val="p"/>
          </m:rPr>
          <w:rPr>
            <w:rFonts w:ascii="Cambria Math" w:hAnsi="Cambria Math"/>
          </w:rPr>
          <m:t>MSE</m:t>
        </m:r>
      </m:oMath>
      <w:r w:rsidR="008C1801" w:rsidRPr="001A1DE5">
        <w:instrText xml:space="preserve">" </w:instrText>
      </w:r>
      <m:oMath>
        <m:r>
          <w:rPr>
            <w:rFonts w:ascii="Cambria Math" w:hAnsi="Cambria Math"/>
            <w:i/>
          </w:rPr>
          <w:fldChar w:fldCharType="end"/>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M</m:t>
            </m:r>
          </m:sup>
          <m:e>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m:t>
                        </m:r>
                      </m:sub>
                    </m:sSub>
                    <m:d>
                      <m:dPr>
                        <m:ctrlPr>
                          <w:rPr>
                            <w:rFonts w:ascii="Cambria Math" w:hAnsi="Cambria Math"/>
                            <w:i/>
                          </w:rPr>
                        </m:ctrlPr>
                      </m:dPr>
                      <m:e>
                        <m:r>
                          <w:rPr>
                            <w:rFonts w:ascii="Cambria Math" w:hAnsi="Cambria Math"/>
                          </w:rPr>
                          <m:t>i,j</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m:t>
                        </m:r>
                      </m:sub>
                    </m:sSub>
                    <m:r>
                      <w:rPr>
                        <w:rFonts w:ascii="Cambria Math" w:hAnsi="Cambria Math"/>
                      </w:rPr>
                      <m:t>(i,j))</m:t>
                    </m:r>
                  </m:e>
                  <m:sup>
                    <m:r>
                      <w:rPr>
                        <w:rFonts w:ascii="Cambria Math" w:hAnsi="Cambria Math"/>
                      </w:rPr>
                      <m:t>2</m:t>
                    </m:r>
                  </m:sup>
                </m:sSup>
              </m:e>
            </m:nary>
          </m:e>
        </m:nary>
      </m:oMath>
      <w:r w:rsidRPr="001A1DE5">
        <w:tab/>
      </w:r>
      <w:r w:rsidR="00FE7713" w:rsidRPr="001A1DE5">
        <w:tab/>
      </w:r>
      <w:r w:rsidR="00FE7713" w:rsidRPr="001A1DE5">
        <w:tab/>
      </w:r>
      <w:r w:rsidR="00FE7713" w:rsidRPr="001A1DE5">
        <w:tab/>
      </w:r>
      <w:r w:rsidR="00994DE9" w:rsidRPr="001A1DE5">
        <w:t>(11.41</w:t>
      </w:r>
      <w:r w:rsidRPr="001A1DE5">
        <w:t>)</w:t>
      </w:r>
    </w:p>
    <w:p w:rsidR="005D2ED7" w:rsidRPr="001A1DE5" w:rsidRDefault="005D2ED7" w:rsidP="00B3436E">
      <w:pPr>
        <w:spacing w:after="0" w:line="360" w:lineRule="auto"/>
        <w:jc w:val="both"/>
      </w:pPr>
    </w:p>
    <w:p w:rsidR="00F66260" w:rsidRPr="001A1DE5" w:rsidRDefault="00FE7713" w:rsidP="00B3436E">
      <w:pPr>
        <w:spacing w:after="0" w:line="360" w:lineRule="auto"/>
        <w:jc w:val="both"/>
      </w:pPr>
      <w:r w:rsidRPr="001A1DE5">
        <w:t>Dalam hal ini, f</w:t>
      </w:r>
      <w:r w:rsidRPr="001A1DE5">
        <w:rPr>
          <w:vertAlign w:val="subscript"/>
        </w:rPr>
        <w:t>a</w:t>
      </w:r>
      <w:r w:rsidRPr="001A1DE5">
        <w:t xml:space="preserve"> adalah citra sebelum terkena derau dan f</w:t>
      </w:r>
      <w:r w:rsidRPr="001A1DE5">
        <w:rPr>
          <w:vertAlign w:val="subscript"/>
        </w:rPr>
        <w:t>b</w:t>
      </w:r>
      <w:r w:rsidRPr="001A1DE5">
        <w:t xml:space="preserve"> adalah citra yang telah direstorasi. Semakin kecil nilai MSE, kinerja restorasi citra semakin baik.</w:t>
      </w:r>
    </w:p>
    <w:p w:rsidR="00FE7713" w:rsidRDefault="00FE7713" w:rsidP="00B3436E">
      <w:pPr>
        <w:spacing w:after="0" w:line="360" w:lineRule="auto"/>
        <w:jc w:val="both"/>
      </w:pPr>
      <w:r w:rsidRPr="001A1DE5">
        <w:tab/>
      </w:r>
      <w:proofErr w:type="gramStart"/>
      <w:r w:rsidRPr="001A1DE5">
        <w:t>Contoh berikut adalah implementasi untuk menghitung MSE.</w:t>
      </w:r>
      <w:proofErr w:type="gramEnd"/>
    </w:p>
    <w:p w:rsidR="00E73F4E" w:rsidRPr="001A1DE5" w:rsidRDefault="00E73F4E" w:rsidP="00B3436E">
      <w:pPr>
        <w:spacing w:after="0" w:line="360" w:lineRule="auto"/>
        <w:jc w:val="both"/>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0"/>
        <w:gridCol w:w="7150"/>
      </w:tblGrid>
      <w:tr w:rsidR="00F66260" w:rsidRPr="001A1DE5" w:rsidTr="009E5DC1">
        <w:tc>
          <w:tcPr>
            <w:tcW w:w="930" w:type="dxa"/>
          </w:tcPr>
          <w:p w:rsidR="00F66260" w:rsidRPr="001A1DE5" w:rsidRDefault="00F66260" w:rsidP="00B3436E">
            <w:pPr>
              <w:tabs>
                <w:tab w:val="left" w:pos="426"/>
              </w:tabs>
              <w:spacing w:line="360" w:lineRule="auto"/>
              <w:jc w:val="both"/>
              <w:rPr>
                <w:rFonts w:eastAsia="Calibri"/>
              </w:rPr>
            </w:pPr>
            <w:r w:rsidRPr="001A1DE5">
              <w:rPr>
                <w:rFonts w:eastAsia="Calibri"/>
                <w:noProof/>
                <w:lang w:val="id-ID" w:eastAsia="id-ID"/>
              </w:rPr>
              <w:drawing>
                <wp:inline distT="0" distB="0" distL="0" distR="0" wp14:anchorId="10B9CBAB" wp14:editId="42C71B10">
                  <wp:extent cx="466725" cy="438150"/>
                  <wp:effectExtent l="0" t="0" r="9525" b="0"/>
                  <wp:docPr id="24" name="Picture 24" descr="gnome-fs-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ome-fs-client.png"/>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p>
        </w:tc>
        <w:tc>
          <w:tcPr>
            <w:tcW w:w="7150" w:type="dxa"/>
            <w:shd w:val="pct20" w:color="auto" w:fill="000000"/>
          </w:tcPr>
          <w:p w:rsidR="00F66260" w:rsidRPr="001A1DE5" w:rsidRDefault="00F66260" w:rsidP="00B3436E">
            <w:pPr>
              <w:tabs>
                <w:tab w:val="left" w:pos="426"/>
              </w:tabs>
              <w:spacing w:line="360" w:lineRule="auto"/>
              <w:jc w:val="both"/>
              <w:rPr>
                <w:rFonts w:eastAsia="Calibri"/>
                <w:b/>
                <w:color w:val="FFFFFF"/>
              </w:rPr>
            </w:pPr>
            <w:r w:rsidRPr="001A1DE5">
              <w:rPr>
                <w:rFonts w:eastAsia="Calibri"/>
                <w:b/>
                <w:color w:val="FFFFFF"/>
              </w:rPr>
              <w:t xml:space="preserve">Program  : </w:t>
            </w:r>
            <w:r w:rsidR="00C42219" w:rsidRPr="001A1DE5">
              <w:rPr>
                <w:rFonts w:eastAsia="Calibri"/>
                <w:b/>
                <w:color w:val="FFFFFF"/>
              </w:rPr>
              <w:t>msecitra</w:t>
            </w:r>
            <w:r w:rsidRPr="001A1DE5">
              <w:rPr>
                <w:rFonts w:eastAsia="Calibri"/>
                <w:b/>
                <w:color w:val="FFFFFF"/>
              </w:rPr>
              <w:t>.m</w:t>
            </w:r>
          </w:p>
        </w:tc>
      </w:tr>
    </w:tbl>
    <w:p w:rsidR="00F66260" w:rsidRPr="001A1DE5" w:rsidRDefault="00FE7713" w:rsidP="00B3436E">
      <w:pPr>
        <w:tabs>
          <w:tab w:val="left" w:pos="426"/>
        </w:tabs>
        <w:spacing w:line="360" w:lineRule="auto"/>
        <w:jc w:val="both"/>
        <w:rPr>
          <w:rFonts w:eastAsia="Calibri"/>
        </w:rPr>
      </w:pPr>
      <w:r w:rsidRPr="001A1DE5">
        <w:rPr>
          <w:rFonts w:eastAsia="Calibri"/>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function [nilai] = msecitra(F1, F2)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MSECITRA Digunakan untuk menghitung MSE (mean square error)</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citra F1 dan F2.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[a1, b1] = size(F1);</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[a2, b2] = size(F2);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if (a1 == a2) || (b1 == b2)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Fa = double(F1); Fb = double(F2);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else</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deltaA = abs(a1-a2);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deltaB = abs(b1-b2);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if rem(deltaA,2)==1 || rem(deltaB,2)==1</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lastRenderedPageBreak/>
        <w:t xml:space="preserve">        error('Ukuran kedua citra tidak cocok');</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end</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deltaA = abs(floor((a1-a2) / 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deltaB = abs(floor((b1-b2) / 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if (a1-a2 &gt; 0) &amp;&amp; (b1-b2 &gt; 0)</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m = a2; n = b2;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Fa = double(F1(1+deltaA:a1-deltaA,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1+deltaB:b1-deltaB));</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Fb = double(F2);</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else</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m = a1; n = b1;</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Fa = double(F1);</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Fb = double(F2(1+deltaA:a2-deltaA,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1+deltaB:b2-deltaB));</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end</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end</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nilai = 0;</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for i=1 : m</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for j=1 : n</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nilai = nilai + (Fa(i,j) - Fb(i,j))^2;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end</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end</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 xml:space="preserve"> </w:t>
      </w:r>
    </w:p>
    <w:p w:rsidR="004C675C" w:rsidRPr="001A1DE5" w:rsidRDefault="004C675C" w:rsidP="004951DD">
      <w:pPr>
        <w:suppressAutoHyphens w:val="0"/>
        <w:autoSpaceDE w:val="0"/>
        <w:autoSpaceDN w:val="0"/>
        <w:adjustRightInd w:val="0"/>
        <w:spacing w:after="0" w:line="240" w:lineRule="auto"/>
        <w:jc w:val="both"/>
        <w:rPr>
          <w:rFonts w:ascii="Courier New" w:eastAsia="Times New Roman" w:hAnsi="Courier New" w:cs="Courier New"/>
          <w:color w:val="4F81BD" w:themeColor="accent1"/>
          <w:kern w:val="0"/>
          <w:sz w:val="20"/>
          <w:szCs w:val="20"/>
        </w:rPr>
      </w:pPr>
      <w:r w:rsidRPr="001A1DE5">
        <w:rPr>
          <w:rFonts w:ascii="Courier New" w:eastAsia="Times New Roman" w:hAnsi="Courier New" w:cs="Courier New"/>
          <w:color w:val="4F81BD" w:themeColor="accent1"/>
          <w:kern w:val="0"/>
          <w:sz w:val="20"/>
          <w:szCs w:val="20"/>
        </w:rPr>
        <w:t>nilai = nilai / (m * n);</w:t>
      </w:r>
    </w:p>
    <w:p w:rsidR="00F66260" w:rsidRPr="001A1DE5" w:rsidRDefault="00F66260" w:rsidP="00B3436E">
      <w:pPr>
        <w:suppressAutoHyphens w:val="0"/>
        <w:autoSpaceDE w:val="0"/>
        <w:autoSpaceDN w:val="0"/>
        <w:adjustRightInd w:val="0"/>
        <w:spacing w:after="0" w:line="360" w:lineRule="auto"/>
        <w:jc w:val="both"/>
        <w:rPr>
          <w:rFonts w:eastAsia="Calibri"/>
        </w:rPr>
      </w:pP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7796"/>
      </w:tblGrid>
      <w:tr w:rsidR="00F66260" w:rsidRPr="001A1DE5" w:rsidTr="009E5DC1">
        <w:tc>
          <w:tcPr>
            <w:tcW w:w="284" w:type="dxa"/>
          </w:tcPr>
          <w:p w:rsidR="00F66260" w:rsidRPr="001A1DE5" w:rsidRDefault="00F66260" w:rsidP="00B3436E">
            <w:pPr>
              <w:tabs>
                <w:tab w:val="left" w:pos="426"/>
              </w:tabs>
              <w:spacing w:line="360" w:lineRule="auto"/>
              <w:jc w:val="both"/>
              <w:rPr>
                <w:rFonts w:eastAsia="Calibri"/>
              </w:rPr>
            </w:pPr>
          </w:p>
        </w:tc>
        <w:tc>
          <w:tcPr>
            <w:tcW w:w="7796" w:type="dxa"/>
            <w:shd w:val="pct20" w:color="auto" w:fill="000000"/>
          </w:tcPr>
          <w:p w:rsidR="00F66260" w:rsidRPr="001A1DE5" w:rsidRDefault="00F66260" w:rsidP="00B3436E">
            <w:pPr>
              <w:tabs>
                <w:tab w:val="left" w:pos="426"/>
              </w:tabs>
              <w:spacing w:line="360" w:lineRule="auto"/>
              <w:jc w:val="both"/>
              <w:rPr>
                <w:rFonts w:eastAsia="Calibri"/>
                <w:b/>
              </w:rPr>
            </w:pPr>
            <w:r w:rsidRPr="001A1DE5">
              <w:rPr>
                <w:rFonts w:eastAsia="Calibri"/>
                <w:b/>
              </w:rPr>
              <w:t>Akhir Program</w:t>
            </w:r>
          </w:p>
        </w:tc>
      </w:tr>
    </w:tbl>
    <w:p w:rsidR="00F66260" w:rsidRPr="001A1DE5" w:rsidRDefault="00F66260" w:rsidP="00B3436E">
      <w:pPr>
        <w:spacing w:after="0" w:line="360" w:lineRule="auto"/>
        <w:jc w:val="both"/>
      </w:pPr>
    </w:p>
    <w:p w:rsidR="007715A5" w:rsidRPr="001A1DE5" w:rsidRDefault="00643DF6" w:rsidP="00B3436E">
      <w:pPr>
        <w:spacing w:after="0" w:line="360" w:lineRule="auto"/>
        <w:jc w:val="both"/>
      </w:pPr>
      <w:r w:rsidRPr="001A1DE5">
        <w:t xml:space="preserve"> </w:t>
      </w:r>
      <w:r w:rsidR="004C675C" w:rsidRPr="001A1DE5">
        <w:t>Berikut adalah contoh untuk menghitung MSE citra asli dan citra hasil restorasi:</w:t>
      </w:r>
    </w:p>
    <w:p w:rsidR="004C675C" w:rsidRPr="001A1DE5" w:rsidRDefault="004C675C" w:rsidP="00B3436E">
      <w:pPr>
        <w:spacing w:after="0" w:line="360" w:lineRule="auto"/>
        <w:jc w:val="both"/>
      </w:pP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&gt;&gt; Img</w:t>
      </w:r>
      <w:r w:rsidR="002032FA" w:rsidRPr="001A1DE5">
        <w:rPr>
          <w:rFonts w:ascii="Courier New" w:hAnsi="Courier New" w:cs="Courier New"/>
        </w:rPr>
        <w:t xml:space="preserve"> </w:t>
      </w:r>
      <w:r w:rsidRPr="001A1DE5">
        <w:rPr>
          <w:rFonts w:ascii="Courier New" w:hAnsi="Courier New" w:cs="Courier New"/>
        </w:rPr>
        <w:t>=</w:t>
      </w:r>
      <w:r w:rsidR="002032FA" w:rsidRPr="001A1DE5">
        <w:rPr>
          <w:rFonts w:ascii="Courier New" w:hAnsi="Courier New" w:cs="Courier New"/>
        </w:rPr>
        <w:t xml:space="preserve"> </w:t>
      </w:r>
      <w:r w:rsidRPr="001A1DE5">
        <w:rPr>
          <w:rFonts w:ascii="Courier New" w:hAnsi="Courier New" w:cs="Courier New"/>
        </w:rPr>
        <w:t>imread('C:\Image\pantai.png');</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&gt;&gt; G</w:t>
      </w:r>
      <w:r w:rsidR="002032FA" w:rsidRPr="001A1DE5">
        <w:rPr>
          <w:rFonts w:ascii="Courier New" w:hAnsi="Courier New" w:cs="Courier New"/>
        </w:rPr>
        <w:t xml:space="preserve"> </w:t>
      </w:r>
      <w:r w:rsidRPr="001A1DE5">
        <w:rPr>
          <w:rFonts w:ascii="Courier New" w:hAnsi="Courier New" w:cs="Courier New"/>
        </w:rPr>
        <w:t>=</w:t>
      </w:r>
      <w:r w:rsidR="002032FA" w:rsidRPr="001A1DE5">
        <w:rPr>
          <w:rFonts w:ascii="Courier New" w:hAnsi="Courier New" w:cs="Courier New"/>
        </w:rPr>
        <w:t xml:space="preserve"> </w:t>
      </w:r>
      <w:r w:rsidRPr="001A1DE5">
        <w:rPr>
          <w:rFonts w:ascii="Courier New" w:hAnsi="Courier New" w:cs="Courier New"/>
        </w:rPr>
        <w:t>drgaussian(Img,3,10);</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&gt;&gt; K</w:t>
      </w:r>
      <w:r w:rsidR="002032FA" w:rsidRPr="001A1DE5">
        <w:rPr>
          <w:rFonts w:ascii="Courier New" w:hAnsi="Courier New" w:cs="Courier New"/>
        </w:rPr>
        <w:t xml:space="preserve"> </w:t>
      </w:r>
      <w:r w:rsidRPr="001A1DE5">
        <w:rPr>
          <w:rFonts w:ascii="Courier New" w:hAnsi="Courier New" w:cs="Courier New"/>
        </w:rPr>
        <w:t>=</w:t>
      </w:r>
      <w:r w:rsidR="002032FA" w:rsidRPr="001A1DE5">
        <w:rPr>
          <w:rFonts w:ascii="Courier New" w:hAnsi="Courier New" w:cs="Courier New"/>
        </w:rPr>
        <w:t xml:space="preserve"> </w:t>
      </w:r>
      <w:r w:rsidRPr="001A1DE5">
        <w:rPr>
          <w:rFonts w:ascii="Courier New" w:hAnsi="Courier New" w:cs="Courier New"/>
        </w:rPr>
        <w:t>filarithmean(G,3);</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&gt;&gt; msecitra(Img,K)</w:t>
      </w:r>
      <w:r w:rsidR="00380251" w:rsidRPr="001A1DE5">
        <w:rPr>
          <w:rFonts w:ascii="Courier New" w:eastAsia="Calibri" w:hAnsi="Courier New" w:cs="Courier New"/>
        </w:rPr>
        <w:t xml:space="preserve"> </w:t>
      </w:r>
      <w:r w:rsidR="00380251" w:rsidRPr="001A1DE5">
        <w:rPr>
          <w:rFonts w:ascii="Courier New" w:eastAsia="Calibri" w:hAnsi="Courier New" w:cs="Courier New"/>
        </w:rPr>
        <w:sym w:font="Wingdings" w:char="F0C3"/>
      </w: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ans =</w:t>
      </w:r>
      <w:r w:rsidR="002032FA" w:rsidRPr="001A1DE5">
        <w:rPr>
          <w:rFonts w:ascii="Courier New" w:hAnsi="Courier New" w:cs="Courier New"/>
        </w:rPr>
        <w:t xml:space="preserve"> </w:t>
      </w:r>
      <w:r w:rsidR="00F01D2B" w:rsidRPr="001A1DE5">
        <w:rPr>
          <w:rFonts w:ascii="Courier New" w:hAnsi="Courier New" w:cs="Courier New"/>
        </w:rPr>
        <w:t>140.39</w:t>
      </w:r>
    </w:p>
    <w:p w:rsidR="004C675C" w:rsidRPr="001A1DE5" w:rsidRDefault="004C675C" w:rsidP="00B3436E">
      <w:pPr>
        <w:spacing w:after="0" w:line="360" w:lineRule="auto"/>
        <w:ind w:left="709"/>
        <w:jc w:val="both"/>
        <w:rPr>
          <w:rFonts w:ascii="Courier New" w:hAnsi="Courier New" w:cs="Courier New"/>
        </w:rPr>
      </w:pPr>
      <w:r w:rsidRPr="001A1DE5">
        <w:rPr>
          <w:rFonts w:ascii="Courier New" w:hAnsi="Courier New" w:cs="Courier New"/>
        </w:rPr>
        <w:t>&gt;&gt;</w:t>
      </w:r>
    </w:p>
    <w:p w:rsidR="004C675C" w:rsidRPr="001A1DE5" w:rsidRDefault="004C675C" w:rsidP="00B3436E">
      <w:pPr>
        <w:spacing w:after="0" w:line="360" w:lineRule="auto"/>
        <w:jc w:val="both"/>
      </w:pPr>
    </w:p>
    <w:p w:rsidR="007715A5" w:rsidRPr="001A1DE5" w:rsidRDefault="004C675C" w:rsidP="00B3436E">
      <w:pPr>
        <w:spacing w:after="0" w:line="360" w:lineRule="auto"/>
        <w:jc w:val="both"/>
      </w:pPr>
      <w:r w:rsidRPr="001A1DE5">
        <w:t>Contoh</w:t>
      </w:r>
      <w:r w:rsidR="00994DE9" w:rsidRPr="001A1DE5">
        <w:t xml:space="preserve"> di atas digunakan untuk merestorasi citra pantai.png yang dikenai derau </w:t>
      </w:r>
      <w:r w:rsidR="00994DE9" w:rsidRPr="00E73F4E">
        <w:rPr>
          <w:i/>
        </w:rPr>
        <w:t>Gaussian</w:t>
      </w:r>
      <w:r w:rsidR="00994DE9" w:rsidRPr="001A1DE5">
        <w:t xml:space="preserve"> dengan jendela 3 x 3 dan </w:t>
      </w:r>
      <w:r w:rsidR="00994DE9" w:rsidRPr="001A1DE5">
        <w:sym w:font="Symbol" w:char="F073"/>
      </w:r>
      <w:r w:rsidR="00994DE9" w:rsidRPr="001A1DE5">
        <w:t xml:space="preserve"> = 10. Selanjutnya, citra yang ternau derau tersebut ditapis dengan filter rerata aritmetik.  Hasilnya (K) dibandingkan dengan citra asli (Img).</w:t>
      </w:r>
    </w:p>
    <w:p w:rsidR="00994DE9" w:rsidRPr="001A1DE5" w:rsidRDefault="00994DE9" w:rsidP="00B3436E">
      <w:pPr>
        <w:spacing w:after="0" w:line="360" w:lineRule="auto"/>
        <w:jc w:val="both"/>
      </w:pPr>
    </w:p>
    <w:p w:rsidR="00F55D12" w:rsidRPr="001A1DE5" w:rsidRDefault="004F2DB2" w:rsidP="00B3436E">
      <w:pPr>
        <w:spacing w:after="0" w:line="360" w:lineRule="auto"/>
        <w:jc w:val="both"/>
      </w:pPr>
      <w:r w:rsidRPr="001A1DE5">
        <w:rPr>
          <w:noProof/>
          <w:lang w:val="id-ID" w:eastAsia="id-ID"/>
        </w:rPr>
        <w:lastRenderedPageBreak/>
        <mc:AlternateContent>
          <mc:Choice Requires="wpg">
            <w:drawing>
              <wp:anchor distT="0" distB="0" distL="114300" distR="114300" simplePos="0" relativeHeight="251676160" behindDoc="0" locked="0" layoutInCell="1" allowOverlap="1" wp14:anchorId="285F66BD" wp14:editId="6EF5285D">
                <wp:simplePos x="0" y="0"/>
                <wp:positionH relativeFrom="column">
                  <wp:posOffset>17144</wp:posOffset>
                </wp:positionH>
                <wp:positionV relativeFrom="paragraph">
                  <wp:posOffset>6985</wp:posOffset>
                </wp:positionV>
                <wp:extent cx="5153025" cy="501015"/>
                <wp:effectExtent l="0" t="0" r="9525" b="13335"/>
                <wp:wrapNone/>
                <wp:docPr id="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3025" cy="501015"/>
                          <a:chOff x="1410" y="7215"/>
                          <a:chExt cx="6840" cy="789"/>
                        </a:xfrm>
                        <a:solidFill>
                          <a:schemeClr val="accent1">
                            <a:lumMod val="20000"/>
                            <a:lumOff val="80000"/>
                          </a:schemeClr>
                        </a:solidFill>
                      </wpg:grpSpPr>
                      <wps:wsp>
                        <wps:cNvPr id="2" name="Rectangle 42"/>
                        <wps:cNvSpPr>
                          <a:spLocks noChangeArrowheads="1"/>
                        </wps:cNvSpPr>
                        <wps:spPr bwMode="auto">
                          <a:xfrm>
                            <a:off x="1410" y="7215"/>
                            <a:ext cx="3090" cy="789"/>
                          </a:xfrm>
                          <a:prstGeom prst="rect">
                            <a:avLst/>
                          </a:prstGeom>
                          <a:grpFill/>
                          <a:ln w="9525">
                            <a:solidFill>
                              <a:srgbClr val="000000"/>
                            </a:solidFill>
                            <a:miter lim="800000"/>
                            <a:headEnd/>
                            <a:tailEnd/>
                          </a:ln>
                        </wps:spPr>
                        <wps:txbx>
                          <w:txbxContent>
                            <w:p w:rsidR="00BE1812" w:rsidRPr="005E363E" w:rsidRDefault="00BE1812" w:rsidP="00F55D12">
                              <w:pPr>
                                <w:shd w:val="clear" w:color="auto" w:fill="000000" w:themeFill="text1"/>
                                <w:rPr>
                                  <w:b/>
                                  <w:sz w:val="36"/>
                                  <w:szCs w:val="36"/>
                                </w:rPr>
                              </w:pPr>
                              <w:r w:rsidRPr="005E363E">
                                <w:rPr>
                                  <w:b/>
                                  <w:sz w:val="48"/>
                                  <w:szCs w:val="48"/>
                                </w:rPr>
                                <w:sym w:font="Wingdings" w:char="F03F"/>
                              </w:r>
                              <w:r>
                                <w:rPr>
                                  <w:b/>
                                  <w:sz w:val="48"/>
                                  <w:szCs w:val="48"/>
                                </w:rPr>
                                <w:t xml:space="preserve"> </w:t>
                              </w:r>
                              <w:r>
                                <w:rPr>
                                  <w:b/>
                                  <w:sz w:val="36"/>
                                  <w:szCs w:val="36"/>
                                </w:rPr>
                                <w:t>Latihan</w:t>
                              </w:r>
                            </w:p>
                          </w:txbxContent>
                        </wps:txbx>
                        <wps:bodyPr rot="0" vert="horz" wrap="square" lIns="91440" tIns="45720" rIns="91440" bIns="45720" anchor="t" anchorCtr="0" upright="1">
                          <a:noAutofit/>
                        </wps:bodyPr>
                      </wps:wsp>
                      <wps:wsp>
                        <wps:cNvPr id="3" name="AutoShape 43"/>
                        <wps:cNvCnPr>
                          <a:cxnSpLocks noChangeShapeType="1"/>
                        </wps:cNvCnPr>
                        <wps:spPr bwMode="auto">
                          <a:xfrm>
                            <a:off x="4500" y="7914"/>
                            <a:ext cx="3750" cy="0"/>
                          </a:xfrm>
                          <a:prstGeom prst="straightConnector1">
                            <a:avLst/>
                          </a:prstGeom>
                          <a:grpFill/>
                          <a:ln w="28575">
                            <a:solidFill>
                              <a:srgbClr val="000000"/>
                            </a:solidFill>
                            <a:round/>
                            <a:headEnd/>
                            <a:tailEnd/>
                          </a:ln>
                          <a:extLst/>
                        </wps:spPr>
                        <wps:bodyPr/>
                      </wps:wsp>
                    </wpg:wgp>
                  </a:graphicData>
                </a:graphic>
                <wp14:sizeRelH relativeFrom="page">
                  <wp14:pctWidth>0</wp14:pctWidth>
                </wp14:sizeRelH>
                <wp14:sizeRelV relativeFrom="page">
                  <wp14:pctHeight>0</wp14:pctHeight>
                </wp14:sizeRelV>
              </wp:anchor>
            </w:drawing>
          </mc:Choice>
          <mc:Fallback>
            <w:pict>
              <v:group id="Group 41" o:spid="_x0000_s1029" style="position:absolute;left:0;text-align:left;margin-left:1.35pt;margin-top:.55pt;width:405.75pt;height:39.45pt;z-index:251676160" coordorigin="1410,7215" coordsize="6840,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">
                <v:rect id="Rectangle 42" o:spid="_x0000_s1030" style="position:absolute;left:1410;top:7215;width:3090;height:7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xeOMIA&#10;AADaAAAADwAAAGRycy9kb3ducmV2LnhtbESPQWvCQBSE7wX/w/IK3uqmgkVS15CKgiehKmhvj+zr&#10;bkj2bciuJv77bqHQ4zAz3zCrYnStuFMfas8KXmcZCOLK65qNgvNp97IEESKyxtYzKXhQgGI9eVph&#10;rv3An3Q/RiMShEOOCmyMXS5lqCw5DDPfESfv2/cOY5K9kbrHIcFdK+dZ9iYd1pwWLHa0sVQ1x5tT&#10;sO2+DuXCBFleor02/mPY2YNRavo8lu8gIo3xP/zX3msFc/i9km6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F44wgAAANoAAAAPAAAAAAAAAAAAAAAAAJgCAABkcnMvZG93&#10;bnJldi54bWxQSwUGAAAAAAQABAD1AAAAhwMAAAAA&#10;" filled="f">
                  <v:textbox>
                    <w:txbxContent>
                      <w:p w:rsidR="00BE1812" w:rsidRPr="005E363E" w:rsidRDefault="00BE1812" w:rsidP="00F55D12">
                        <w:pPr>
                          <w:shd w:val="clear" w:color="auto" w:fill="000000" w:themeFill="text1"/>
                          <w:rPr>
                            <w:b/>
                            <w:sz w:val="36"/>
                            <w:szCs w:val="36"/>
                          </w:rPr>
                        </w:pPr>
                        <w:r w:rsidRPr="005E363E">
                          <w:rPr>
                            <w:b/>
                            <w:sz w:val="48"/>
                            <w:szCs w:val="48"/>
                          </w:rPr>
                          <w:sym w:font="Wingdings" w:char="F03F"/>
                        </w:r>
                        <w:r>
                          <w:rPr>
                            <w:b/>
                            <w:sz w:val="48"/>
                            <w:szCs w:val="48"/>
                          </w:rPr>
                          <w:t xml:space="preserve"> </w:t>
                        </w:r>
                        <w:r>
                          <w:rPr>
                            <w:b/>
                            <w:sz w:val="36"/>
                            <w:szCs w:val="36"/>
                          </w:rPr>
                          <w:t>Latihan</w:t>
                        </w:r>
                      </w:p>
                    </w:txbxContent>
                  </v:textbox>
                </v:rect>
                <v:shape id="AutoShape 43" o:spid="_x0000_s1031" type="#_x0000_t32" style="position:absolute;left:4500;top:7914;width:37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xqL8QAAADaAAAADwAAAGRycy9kb3ducmV2LnhtbESPT2vCQBTE74V+h+UVeim6sYEi0U2w&#10;gkWhh/oPr4/sazaYfRuy2xi/fVcQPA4z8xtmXgy2ET11vnasYDJOQBCXTtdcKTjsV6MpCB+QNTaO&#10;ScGVPBT589McM+0uvKV+FyoRIewzVGBCaDMpfWnIoh+7ljh6v66zGKLsKqk7vES4beR7knxIizXH&#10;BYMtLQ2V592fVRD6JPVv08P282i+zt+ndLG5rn6Uen0ZFjMQgYbwCN/ba60ghduVeAN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7GovxAAAANoAAAAPAAAAAAAAAAAA&#10;AAAAAKECAABkcnMvZG93bnJldi54bWxQSwUGAAAAAAQABAD5AAAAkgMAAAAA&#10;" strokeweight="2.25pt"/>
              </v:group>
            </w:pict>
          </mc:Fallback>
        </mc:AlternateContent>
      </w:r>
    </w:p>
    <w:p w:rsidR="00F55D12" w:rsidRPr="001A1DE5" w:rsidRDefault="00F55D12" w:rsidP="00B3436E">
      <w:pPr>
        <w:spacing w:after="0" w:line="360" w:lineRule="auto"/>
        <w:jc w:val="both"/>
      </w:pPr>
    </w:p>
    <w:p w:rsidR="00F55D12" w:rsidRPr="001A1DE5" w:rsidRDefault="00F55D12" w:rsidP="00B3436E">
      <w:pPr>
        <w:spacing w:after="0" w:line="360" w:lineRule="auto"/>
        <w:jc w:val="both"/>
      </w:pPr>
    </w:p>
    <w:p w:rsidR="00CF364A" w:rsidRPr="001A1DE5" w:rsidRDefault="00CF364A" w:rsidP="00B3436E">
      <w:pPr>
        <w:pStyle w:val="ListParagraph"/>
        <w:numPr>
          <w:ilvl w:val="0"/>
          <w:numId w:val="28"/>
        </w:numPr>
        <w:spacing w:line="360" w:lineRule="auto"/>
        <w:jc w:val="both"/>
      </w:pPr>
      <w:r w:rsidRPr="001A1DE5">
        <w:t>Jelaskan perbedaan antara peningkatan citra dengan restorasi citra.</w:t>
      </w:r>
    </w:p>
    <w:p w:rsidR="00CF364A" w:rsidRPr="001A1DE5" w:rsidRDefault="00CF364A" w:rsidP="00B3436E">
      <w:pPr>
        <w:pStyle w:val="ListParagraph"/>
        <w:numPr>
          <w:ilvl w:val="0"/>
          <w:numId w:val="28"/>
        </w:numPr>
        <w:spacing w:line="360" w:lineRule="auto"/>
        <w:jc w:val="both"/>
      </w:pPr>
      <w:r w:rsidRPr="001A1DE5">
        <w:t>Sebutkan empat jenis derau menurut kelas dan berikan penjelasan secara singkat masing-masing.</w:t>
      </w:r>
    </w:p>
    <w:p w:rsidR="00CF364A" w:rsidRPr="001A1DE5" w:rsidRDefault="00CF364A" w:rsidP="00B3436E">
      <w:pPr>
        <w:pStyle w:val="ListParagraph"/>
        <w:numPr>
          <w:ilvl w:val="0"/>
          <w:numId w:val="28"/>
        </w:numPr>
        <w:spacing w:line="360" w:lineRule="auto"/>
        <w:jc w:val="both"/>
      </w:pPr>
      <w:r w:rsidRPr="001A1DE5">
        <w:t>Gambarkan fungsi kerapatan probabilitas untuk derau-derau berikut.</w:t>
      </w:r>
    </w:p>
    <w:p w:rsidR="00CF364A" w:rsidRPr="001A1DE5" w:rsidRDefault="00CF364A" w:rsidP="00B3436E">
      <w:pPr>
        <w:pStyle w:val="ListParagraph"/>
        <w:numPr>
          <w:ilvl w:val="0"/>
          <w:numId w:val="29"/>
        </w:numPr>
        <w:spacing w:line="360" w:lineRule="auto"/>
        <w:jc w:val="both"/>
      </w:pPr>
      <w:r w:rsidRPr="001A1DE5">
        <w:t xml:space="preserve">Derau </w:t>
      </w:r>
      <w:r w:rsidRPr="00E73F4E">
        <w:rPr>
          <w:i/>
        </w:rPr>
        <w:t>Gaussian</w:t>
      </w:r>
    </w:p>
    <w:p w:rsidR="00CF364A" w:rsidRPr="001A1DE5" w:rsidRDefault="00CF364A" w:rsidP="00B3436E">
      <w:pPr>
        <w:pStyle w:val="ListParagraph"/>
        <w:numPr>
          <w:ilvl w:val="0"/>
          <w:numId w:val="29"/>
        </w:numPr>
        <w:spacing w:line="360" w:lineRule="auto"/>
        <w:jc w:val="both"/>
      </w:pPr>
      <w:r w:rsidRPr="001A1DE5">
        <w:t>Derau eksponensial negatif</w:t>
      </w:r>
    </w:p>
    <w:p w:rsidR="00CF364A" w:rsidRPr="001A1DE5" w:rsidRDefault="00CF364A" w:rsidP="00B3436E">
      <w:pPr>
        <w:pStyle w:val="ListParagraph"/>
        <w:numPr>
          <w:ilvl w:val="0"/>
          <w:numId w:val="29"/>
        </w:numPr>
        <w:spacing w:line="360" w:lineRule="auto"/>
        <w:jc w:val="both"/>
      </w:pPr>
      <w:r w:rsidRPr="001A1DE5">
        <w:t>Derau</w:t>
      </w:r>
      <w:r w:rsidRPr="00E73F4E">
        <w:rPr>
          <w:i/>
        </w:rPr>
        <w:t xml:space="preserve"> Gamma</w:t>
      </w:r>
    </w:p>
    <w:p w:rsidR="00CF364A" w:rsidRPr="001A1DE5" w:rsidRDefault="00CF364A" w:rsidP="00B3436E">
      <w:pPr>
        <w:pStyle w:val="ListParagraph"/>
        <w:numPr>
          <w:ilvl w:val="0"/>
          <w:numId w:val="29"/>
        </w:numPr>
        <w:spacing w:line="360" w:lineRule="auto"/>
        <w:jc w:val="both"/>
      </w:pPr>
      <w:r w:rsidRPr="001A1DE5">
        <w:t xml:space="preserve">Derau </w:t>
      </w:r>
      <w:r w:rsidRPr="00E73F4E">
        <w:rPr>
          <w:i/>
        </w:rPr>
        <w:t>Raylight</w:t>
      </w:r>
    </w:p>
    <w:p w:rsidR="00CF364A" w:rsidRPr="001A1DE5" w:rsidRDefault="00CF364A" w:rsidP="00B3436E">
      <w:pPr>
        <w:pStyle w:val="ListParagraph"/>
        <w:numPr>
          <w:ilvl w:val="0"/>
          <w:numId w:val="28"/>
        </w:numPr>
        <w:spacing w:line="360" w:lineRule="auto"/>
        <w:jc w:val="both"/>
      </w:pPr>
      <w:r w:rsidRPr="001A1DE5">
        <w:t>Apa yang disebut dengan derau-derau berikut?</w:t>
      </w:r>
    </w:p>
    <w:p w:rsidR="00CF364A" w:rsidRPr="001A1DE5" w:rsidRDefault="00CF364A" w:rsidP="00B3436E">
      <w:pPr>
        <w:pStyle w:val="ListParagraph"/>
        <w:numPr>
          <w:ilvl w:val="0"/>
          <w:numId w:val="30"/>
        </w:numPr>
        <w:spacing w:line="360" w:lineRule="auto"/>
        <w:jc w:val="both"/>
      </w:pPr>
      <w:r w:rsidRPr="001A1DE5">
        <w:t>Derau “</w:t>
      </w:r>
      <w:r w:rsidR="006322B8" w:rsidRPr="001A1DE5">
        <w:t xml:space="preserve">Garam dan </w:t>
      </w:r>
      <w:r w:rsidRPr="001A1DE5">
        <w:t>Merica”</w:t>
      </w:r>
    </w:p>
    <w:p w:rsidR="00CF364A" w:rsidRPr="001A1DE5" w:rsidRDefault="007E1646" w:rsidP="00B3436E">
      <w:pPr>
        <w:pStyle w:val="ListParagraph"/>
        <w:numPr>
          <w:ilvl w:val="0"/>
          <w:numId w:val="30"/>
        </w:numPr>
        <w:spacing w:line="360" w:lineRule="auto"/>
        <w:jc w:val="both"/>
      </w:pPr>
      <w:r>
        <w:t>Derau periodis</w:t>
      </w:r>
      <w:r w:rsidR="00CF364A" w:rsidRPr="001A1DE5">
        <w:t>.</w:t>
      </w:r>
    </w:p>
    <w:p w:rsidR="000D6361" w:rsidRPr="001A1DE5" w:rsidRDefault="00D15602" w:rsidP="00B3436E">
      <w:pPr>
        <w:pStyle w:val="ListParagraph"/>
        <w:numPr>
          <w:ilvl w:val="0"/>
          <w:numId w:val="28"/>
        </w:numPr>
        <w:spacing w:line="360" w:lineRule="auto"/>
        <w:jc w:val="both"/>
      </w:pPr>
      <w:r w:rsidRPr="001A1DE5">
        <w:t>Gonzalez dan Wood mendefinisikan</w:t>
      </w:r>
      <w:r w:rsidR="000D6361" w:rsidRPr="001A1DE5">
        <w:t xml:space="preserve"> derau </w:t>
      </w:r>
      <w:r w:rsidR="00E73F4E">
        <w:rPr>
          <w:i/>
        </w:rPr>
        <w:t>G</w:t>
      </w:r>
      <w:r w:rsidR="000D6361" w:rsidRPr="00E73F4E">
        <w:rPr>
          <w:i/>
        </w:rPr>
        <w:t>amma</w:t>
      </w:r>
      <w:r w:rsidR="000D6361" w:rsidRPr="001A1DE5">
        <w:t xml:space="preserve"> sebagai berikut</w:t>
      </w:r>
    </w:p>
    <w:p w:rsidR="000D6361" w:rsidRPr="001A1DE5" w:rsidRDefault="00CF364A" w:rsidP="00B3436E">
      <w:pPr>
        <w:spacing w:line="360" w:lineRule="auto"/>
        <w:ind w:left="360"/>
        <w:jc w:val="both"/>
      </w:pPr>
      <m:oMath>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b</m:t>
                </m:r>
              </m:sup>
            </m:sSup>
            <m:sSup>
              <m:sSupPr>
                <m:ctrlPr>
                  <w:rPr>
                    <w:rFonts w:ascii="Cambria Math" w:hAnsi="Cambria Math"/>
                    <w:i/>
                  </w:rPr>
                </m:ctrlPr>
              </m:sSupPr>
              <m:e>
                <m:r>
                  <w:rPr>
                    <w:rFonts w:ascii="Cambria Math" w:hAnsi="Cambria Math"/>
                  </w:rPr>
                  <m:t>x</m:t>
                </m:r>
              </m:e>
              <m:sup>
                <m:r>
                  <w:rPr>
                    <w:rFonts w:ascii="Cambria Math" w:hAnsi="Cambria Math"/>
                  </w:rPr>
                  <m:t>b-1</m:t>
                </m:r>
              </m:sup>
            </m:sSup>
          </m:num>
          <m:den>
            <m:d>
              <m:dPr>
                <m:ctrlPr>
                  <w:rPr>
                    <w:rFonts w:ascii="Cambria Math" w:hAnsi="Cambria Math"/>
                    <w:i/>
                  </w:rPr>
                </m:ctrlPr>
              </m:dPr>
              <m:e>
                <m:r>
                  <w:rPr>
                    <w:rFonts w:ascii="Cambria Math" w:hAnsi="Cambria Math"/>
                  </w:rPr>
                  <m:t>b-1</m:t>
                </m:r>
              </m:e>
            </m:d>
            <m:r>
              <w:rPr>
                <w:rFonts w:ascii="Cambria Math" w:hAnsi="Cambria Math"/>
              </w:rPr>
              <m:t>!</m:t>
            </m:r>
          </m:den>
        </m:f>
        <m:sSup>
          <m:sSupPr>
            <m:ctrlPr>
              <w:rPr>
                <w:rFonts w:ascii="Cambria Math" w:hAnsi="Cambria Math"/>
                <w:i/>
              </w:rPr>
            </m:ctrlPr>
          </m:sSupPr>
          <m:e>
            <m:r>
              <w:rPr>
                <w:rFonts w:ascii="Cambria Math" w:hAnsi="Cambria Math"/>
              </w:rPr>
              <m:t>e</m:t>
            </m:r>
          </m:e>
          <m:sup>
            <m:r>
              <w:rPr>
                <w:rFonts w:ascii="Cambria Math" w:hAnsi="Cambria Math"/>
              </w:rPr>
              <m:t>-ax</m:t>
            </m:r>
          </m:sup>
        </m:sSup>
      </m:oMath>
      <w:r w:rsidRPr="001A1DE5">
        <w:tab/>
      </w:r>
    </w:p>
    <w:p w:rsidR="000D6361" w:rsidRPr="001A1DE5" w:rsidRDefault="000D6361" w:rsidP="00B3436E">
      <w:pPr>
        <w:pStyle w:val="ListParagraph"/>
        <w:spacing w:line="360" w:lineRule="auto"/>
        <w:ind w:left="360"/>
        <w:jc w:val="both"/>
      </w:pPr>
      <w:r w:rsidRPr="001A1DE5">
        <w:t>Ad</w:t>
      </w:r>
      <w:r w:rsidR="00CF364A" w:rsidRPr="001A1DE5">
        <w:t>apun Myler dan Weeks mendefinisikan sebagai:</w:t>
      </w:r>
    </w:p>
    <w:p w:rsidR="000D6361" w:rsidRPr="001A1DE5" w:rsidRDefault="00D15602" w:rsidP="00B3436E">
      <w:pPr>
        <w:spacing w:line="360" w:lineRule="auto"/>
        <w:ind w:left="360"/>
        <w:jc w:val="both"/>
      </w:pPr>
      <m:oMathPara>
        <m:oMathParaPr>
          <m:jc m:val="left"/>
        </m:oMathParaPr>
        <m:oMath>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i/>
                    </w:rPr>
                    <w:sym w:font="Symbol" w:char="F061"/>
                  </m:r>
                  <m:r>
                    <w:rPr>
                      <w:rFonts w:ascii="Cambria Math" w:hAnsi="Cambria Math"/>
                    </w:rPr>
                    <m:t>-1</m:t>
                  </m:r>
                </m:sup>
              </m:sSup>
            </m:num>
            <m:den>
              <m:d>
                <m:dPr>
                  <m:ctrlPr>
                    <w:rPr>
                      <w:rFonts w:ascii="Cambria Math" w:hAnsi="Cambria Math"/>
                      <w:i/>
                    </w:rPr>
                  </m:ctrlPr>
                </m:dPr>
                <m:e>
                  <m:r>
                    <w:rPr>
                      <w:rFonts w:ascii="Cambria Math" w:hAnsi="Cambria Math"/>
                      <w:i/>
                    </w:rPr>
                    <w:sym w:font="Symbol" w:char="F061"/>
                  </m:r>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i/>
                    </w:rPr>
                    <w:sym w:font="Symbol" w:char="F061"/>
                  </m:r>
                </m:sup>
              </m:sSup>
            </m:den>
          </m:f>
          <m:sSup>
            <m:sSupPr>
              <m:ctrlPr>
                <w:rPr>
                  <w:rFonts w:ascii="Cambria Math" w:hAnsi="Cambria Math"/>
                  <w:i/>
                </w:rPr>
              </m:ctrlPr>
            </m:sSupPr>
            <m:e>
              <m:r>
                <w:rPr>
                  <w:rFonts w:ascii="Cambria Math" w:hAnsi="Cambria Math"/>
                </w:rPr>
                <m:t>e</m:t>
              </m:r>
            </m:e>
            <m:sup>
              <m:r>
                <w:rPr>
                  <w:rFonts w:ascii="Cambria Math" w:hAnsi="Cambria Math"/>
                </w:rPr>
                <m:t>-x/a</m:t>
              </m:r>
            </m:sup>
          </m:sSup>
        </m:oMath>
      </m:oMathPara>
    </w:p>
    <w:p w:rsidR="00501CCE" w:rsidRPr="001A1DE5" w:rsidRDefault="00D15602" w:rsidP="00B3436E">
      <w:pPr>
        <w:pStyle w:val="ListParagraph"/>
        <w:spacing w:line="360" w:lineRule="auto"/>
        <w:ind w:left="360"/>
        <w:jc w:val="both"/>
      </w:pPr>
      <w:r w:rsidRPr="001A1DE5">
        <w:t>Tunjukkan</w:t>
      </w:r>
      <w:r w:rsidR="000D6361" w:rsidRPr="001A1DE5">
        <w:t xml:space="preserve"> bahwa kedua rumus tersebut sebenarnya sama saja.</w:t>
      </w:r>
    </w:p>
    <w:p w:rsidR="00501CCE" w:rsidRPr="001A1DE5" w:rsidRDefault="00501CCE" w:rsidP="00B3436E">
      <w:pPr>
        <w:pStyle w:val="ListParagraph"/>
        <w:numPr>
          <w:ilvl w:val="0"/>
          <w:numId w:val="28"/>
        </w:numPr>
        <w:spacing w:line="360" w:lineRule="auto"/>
        <w:jc w:val="both"/>
      </w:pPr>
      <w:r w:rsidRPr="001A1DE5">
        <w:t xml:space="preserve">Jelaskan bahwa derau eksponensial merupakan bentuk khusus </w:t>
      </w:r>
      <w:r w:rsidR="007E1646">
        <w:t>untuk</w:t>
      </w:r>
      <w:r w:rsidRPr="001A1DE5">
        <w:t xml:space="preserve"> derau Gamma, y</w:t>
      </w:r>
      <w:r w:rsidR="00643DF6" w:rsidRPr="001A1DE5">
        <w:t>a</w:t>
      </w:r>
      <w:r w:rsidRPr="001A1DE5">
        <w:t>kni jika b = 1.</w:t>
      </w:r>
    </w:p>
    <w:p w:rsidR="00C77A39" w:rsidRPr="001A1DE5" w:rsidRDefault="00C77A39" w:rsidP="00B3436E">
      <w:pPr>
        <w:pStyle w:val="ListParagraph"/>
        <w:numPr>
          <w:ilvl w:val="0"/>
          <w:numId w:val="28"/>
        </w:numPr>
        <w:spacing w:line="360" w:lineRule="auto"/>
        <w:jc w:val="both"/>
      </w:pPr>
      <w:r w:rsidRPr="001A1DE5">
        <w:lastRenderedPageBreak/>
        <w:t>Tunjukkan bahwa pernyataan berikut benar, “Filter Wiener tidak lain ada</w:t>
      </w:r>
      <w:r w:rsidR="007E1646">
        <w:t>lah filter inversi jika K pada P</w:t>
      </w:r>
      <w:r w:rsidRPr="001A1DE5">
        <w:t>ersamaan 11.</w:t>
      </w:r>
      <w:r w:rsidR="00E62FDE" w:rsidRPr="001A1DE5">
        <w:t>40 b</w:t>
      </w:r>
      <w:r w:rsidRPr="001A1DE5">
        <w:t>erupa nol”.</w:t>
      </w:r>
      <w:r w:rsidR="005D2ED7" w:rsidRPr="001A1DE5">
        <w:t xml:space="preserve"> Buktikan pula dengan memberikan nilai K sama dengan nol pada</w:t>
      </w:r>
      <w:r w:rsidR="00E62FDE" w:rsidRPr="001A1DE5">
        <w:t xml:space="preserve"> saat menguji</w:t>
      </w:r>
      <w:r w:rsidR="005D2ED7" w:rsidRPr="001A1DE5">
        <w:t xml:space="preserve"> filtrwien. </w:t>
      </w:r>
    </w:p>
    <w:p w:rsidR="004C675C" w:rsidRPr="001A1DE5" w:rsidRDefault="004C675C" w:rsidP="00B3436E">
      <w:pPr>
        <w:pStyle w:val="ListParagraph"/>
        <w:numPr>
          <w:ilvl w:val="0"/>
          <w:numId w:val="28"/>
        </w:numPr>
        <w:spacing w:line="360" w:lineRule="auto"/>
        <w:jc w:val="both"/>
      </w:pPr>
      <w:r w:rsidRPr="001A1DE5">
        <w:t>Berikan d</w:t>
      </w:r>
      <w:r w:rsidR="00BA1350" w:rsidRPr="001A1DE5">
        <w:t xml:space="preserve">erau </w:t>
      </w:r>
      <w:r w:rsidR="00BA1350" w:rsidRPr="00E73F4E">
        <w:rPr>
          <w:i/>
        </w:rPr>
        <w:t>Gaussian</w:t>
      </w:r>
      <w:r w:rsidR="00BA1350" w:rsidRPr="001A1DE5">
        <w:t xml:space="preserve"> pada citra boneka</w:t>
      </w:r>
      <w:r w:rsidR="00BD7807" w:rsidRPr="001A1DE5">
        <w:t>.png</w:t>
      </w:r>
      <w:r w:rsidRPr="001A1DE5">
        <w:t xml:space="preserve"> dengan </w:t>
      </w:r>
      <w:r w:rsidRPr="001A1DE5">
        <w:sym w:font="Symbol" w:char="F073"/>
      </w:r>
      <w:r w:rsidRPr="001A1DE5">
        <w:t xml:space="preserve"> = 10 dan ukuran jendela 3 x 3. Kemudian, cobalah hilangkan derau dengan menggunakan filter median, max, min, titik tengah, rerata aritmetik, dan rerata Yp. Manakah yang terbaik berdasarkan ukuran MSE?</w:t>
      </w:r>
    </w:p>
    <w:p w:rsidR="00994DE9" w:rsidRPr="001A1DE5" w:rsidRDefault="00994DE9" w:rsidP="00B3436E">
      <w:pPr>
        <w:pStyle w:val="ListParagraph"/>
        <w:numPr>
          <w:ilvl w:val="0"/>
          <w:numId w:val="28"/>
        </w:numPr>
        <w:spacing w:line="360" w:lineRule="auto"/>
        <w:jc w:val="both"/>
      </w:pPr>
      <w:r w:rsidRPr="001A1DE5">
        <w:t>Jelaskan bahwa pemanggilan</w:t>
      </w:r>
    </w:p>
    <w:p w:rsidR="00994DE9" w:rsidRPr="001A1DE5" w:rsidRDefault="00994DE9" w:rsidP="00B3436E">
      <w:pPr>
        <w:pStyle w:val="ListParagraph"/>
        <w:spacing w:line="360" w:lineRule="auto"/>
        <w:ind w:left="360"/>
        <w:jc w:val="both"/>
      </w:pPr>
      <w:r w:rsidRPr="001A1DE5">
        <w:t>msecitra(Img,K)</w:t>
      </w:r>
    </w:p>
    <w:p w:rsidR="00C77A39" w:rsidRPr="001A1DE5" w:rsidRDefault="00994DE9" w:rsidP="00B3436E">
      <w:pPr>
        <w:spacing w:line="360" w:lineRule="auto"/>
        <w:ind w:left="360"/>
        <w:jc w:val="both"/>
      </w:pPr>
      <w:r w:rsidRPr="001A1DE5">
        <w:t>dan</w:t>
      </w:r>
    </w:p>
    <w:p w:rsidR="00994DE9" w:rsidRPr="001A1DE5" w:rsidRDefault="00994DE9" w:rsidP="00B3436E">
      <w:pPr>
        <w:pStyle w:val="ListParagraph"/>
        <w:spacing w:line="360" w:lineRule="auto"/>
        <w:ind w:left="360"/>
        <w:jc w:val="both"/>
      </w:pPr>
      <w:r w:rsidRPr="001A1DE5">
        <w:t>msecitra(K,Img)</w:t>
      </w:r>
    </w:p>
    <w:p w:rsidR="00A309B8" w:rsidRDefault="00994DE9" w:rsidP="00B3436E">
      <w:pPr>
        <w:spacing w:line="360" w:lineRule="auto"/>
        <w:ind w:left="360"/>
        <w:jc w:val="both"/>
      </w:pPr>
      <w:proofErr w:type="gramStart"/>
      <w:r w:rsidRPr="001A1DE5">
        <w:t>memberikan</w:t>
      </w:r>
      <w:proofErr w:type="gramEnd"/>
      <w:r w:rsidRPr="001A1DE5">
        <w:t xml:space="preserve"> hasil yang sama.</w:t>
      </w:r>
    </w:p>
    <w:p w:rsidR="00A309B8" w:rsidRDefault="00A309B8">
      <w:pPr>
        <w:suppressAutoHyphens w:val="0"/>
        <w:spacing w:after="0" w:line="240" w:lineRule="auto"/>
      </w:pPr>
      <w:r>
        <w:br w:type="page"/>
      </w:r>
    </w:p>
    <w:p w:rsidR="00994DE9" w:rsidRPr="001A1DE5" w:rsidRDefault="00994DE9" w:rsidP="00B3436E">
      <w:pPr>
        <w:spacing w:line="360" w:lineRule="auto"/>
        <w:ind w:left="360"/>
        <w:jc w:val="both"/>
      </w:pPr>
    </w:p>
    <w:sectPr w:rsidR="00994DE9" w:rsidRPr="001A1DE5" w:rsidSect="00A309B8">
      <w:headerReference w:type="even" r:id="rId93"/>
      <w:headerReference w:type="default" r:id="rId94"/>
      <w:pgSz w:w="11905" w:h="16837"/>
      <w:pgMar w:top="1701" w:right="1701" w:bottom="1701" w:left="2268" w:header="709" w:footer="1134" w:gutter="0"/>
      <w:pgNumType w:start="497"/>
      <w:cols w:space="720"/>
      <w:titlePg/>
      <w:docGrid w:linePitch="326"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194" w:rsidRDefault="007C0194">
      <w:pPr>
        <w:spacing w:after="0" w:line="240" w:lineRule="auto"/>
      </w:pPr>
      <w:r>
        <w:separator/>
      </w:r>
    </w:p>
  </w:endnote>
  <w:endnote w:type="continuationSeparator" w:id="0">
    <w:p w:rsidR="007C0194" w:rsidRDefault="007C01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oudy Stout">
    <w:panose1 w:val="0202090407030B020401"/>
    <w:charset w:val="00"/>
    <w:family w:val="roman"/>
    <w:pitch w:val="variable"/>
    <w:sig w:usb0="00000003" w:usb1="00000000" w:usb2="00000000" w:usb3="00000000" w:csb0="00000001" w:csb1="00000000"/>
  </w:font>
  <w:font w:name="Showcard Gothic">
    <w:panose1 w:val="04020904020102020604"/>
    <w:charset w:val="00"/>
    <w:family w:val="decorative"/>
    <w:pitch w:val="variable"/>
    <w:sig w:usb0="00000003" w:usb1="00000000" w:usb2="00000000" w:usb3="00000000" w:csb0="00000001" w:csb1="00000000"/>
  </w:font>
  <w:font w:name="Gill Sans Ultra Bold">
    <w:panose1 w:val="020B0A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194" w:rsidRDefault="007C0194">
      <w:pPr>
        <w:spacing w:after="0" w:line="240" w:lineRule="auto"/>
      </w:pPr>
      <w:r>
        <w:separator/>
      </w:r>
    </w:p>
  </w:footnote>
  <w:footnote w:type="continuationSeparator" w:id="0">
    <w:p w:rsidR="007C0194" w:rsidRDefault="007C01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2450"/>
      <w:gridCol w:w="5716"/>
    </w:tblGrid>
    <w:tr w:rsidR="00BE1812">
      <w:tc>
        <w:tcPr>
          <w:tcW w:w="1500" w:type="pct"/>
          <w:tcBorders>
            <w:bottom w:val="single" w:sz="4" w:space="0" w:color="943634" w:themeColor="accent2" w:themeShade="BF"/>
          </w:tcBorders>
          <w:shd w:val="clear" w:color="auto" w:fill="943634" w:themeFill="accent2" w:themeFillShade="BF"/>
          <w:vAlign w:val="bottom"/>
        </w:tcPr>
        <w:p w:rsidR="00BE1812" w:rsidRDefault="00BE1812" w:rsidP="00F85E2E">
          <w:pPr>
            <w:pStyle w:val="Head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2D697D">
            <w:rPr>
              <w:noProof/>
              <w:color w:val="FFFFFF" w:themeColor="background1"/>
            </w:rPr>
            <w:t>568</w:t>
          </w:r>
          <w:r>
            <w:rPr>
              <w:color w:val="FFFFFF" w:themeColor="background1"/>
            </w:rPr>
            <w:fldChar w:fldCharType="end"/>
          </w:r>
        </w:p>
      </w:tc>
      <w:tc>
        <w:tcPr>
          <w:tcW w:w="4000" w:type="pct"/>
          <w:tcBorders>
            <w:bottom w:val="single" w:sz="4" w:space="0" w:color="auto"/>
          </w:tcBorders>
          <w:vAlign w:val="bottom"/>
        </w:tcPr>
        <w:p w:rsidR="00BE1812" w:rsidRPr="00F55D12" w:rsidRDefault="00BE1812" w:rsidP="00F85E2E">
          <w:pPr>
            <w:pStyle w:val="Header"/>
            <w:jc w:val="right"/>
            <w:rPr>
              <w:bCs/>
              <w:color w:val="262626" w:themeColor="text1" w:themeTint="D9"/>
            </w:rPr>
          </w:pPr>
          <w:r w:rsidRPr="00F55D12">
            <w:rPr>
              <w:bCs/>
              <w:color w:val="262626" w:themeColor="text1" w:themeTint="D9"/>
            </w:rPr>
            <w:t xml:space="preserve">Pengolahan Citra </w:t>
          </w:r>
          <w:r>
            <w:rPr>
              <w:bCs/>
              <w:color w:val="262626" w:themeColor="text1" w:themeTint="D9"/>
            </w:rPr>
            <w:t>Teori dan Aplikasi</w:t>
          </w:r>
        </w:p>
      </w:tc>
    </w:tr>
  </w:tbl>
  <w:p w:rsidR="00BE1812" w:rsidRDefault="00BE181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5716"/>
      <w:gridCol w:w="2450"/>
    </w:tblGrid>
    <w:tr w:rsidR="00BE1812">
      <w:tc>
        <w:tcPr>
          <w:tcW w:w="3500" w:type="pct"/>
          <w:tcBorders>
            <w:bottom w:val="single" w:sz="4" w:space="0" w:color="auto"/>
          </w:tcBorders>
          <w:vAlign w:val="bottom"/>
        </w:tcPr>
        <w:p w:rsidR="00BE1812" w:rsidRPr="00F55D12" w:rsidRDefault="00BE1812" w:rsidP="00F55D12">
          <w:pPr>
            <w:pStyle w:val="Header"/>
            <w:rPr>
              <w:bCs/>
              <w:noProof/>
              <w:color w:val="262626" w:themeColor="text1" w:themeTint="D9"/>
            </w:rPr>
          </w:pPr>
          <w:r>
            <w:rPr>
              <w:bCs/>
              <w:noProof/>
              <w:color w:val="262626" w:themeColor="text1" w:themeTint="D9"/>
            </w:rPr>
            <w:t>Restorasi</w:t>
          </w:r>
          <w:r w:rsidRPr="00F55D12">
            <w:rPr>
              <w:bCs/>
              <w:noProof/>
              <w:color w:val="262626" w:themeColor="text1" w:themeTint="D9"/>
            </w:rPr>
            <w:t xml:space="preserve"> Citra</w:t>
          </w:r>
        </w:p>
      </w:tc>
      <w:tc>
        <w:tcPr>
          <w:tcW w:w="1500" w:type="pct"/>
          <w:tcBorders>
            <w:bottom w:val="single" w:sz="4" w:space="0" w:color="943634" w:themeColor="accent2" w:themeShade="BF"/>
          </w:tcBorders>
          <w:shd w:val="clear" w:color="auto" w:fill="943634" w:themeFill="accent2" w:themeFillShade="BF"/>
          <w:vAlign w:val="bottom"/>
        </w:tcPr>
        <w:p w:rsidR="00BE1812" w:rsidRDefault="00BE1812" w:rsidP="00F85E2E">
          <w:pPr>
            <w:pStyle w:val="Header"/>
            <w:jc w:val="right"/>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2D697D">
            <w:rPr>
              <w:noProof/>
              <w:color w:val="FFFFFF" w:themeColor="background1"/>
            </w:rPr>
            <w:t>569</w:t>
          </w:r>
          <w:r>
            <w:rPr>
              <w:color w:val="FFFFFF" w:themeColor="background1"/>
            </w:rPr>
            <w:fldChar w:fldCharType="end"/>
          </w:r>
        </w:p>
      </w:tc>
    </w:tr>
  </w:tbl>
  <w:p w:rsidR="00BE1812" w:rsidRDefault="00BE181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cs="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cs="Courier New"/>
      </w:rPr>
    </w:lvl>
    <w:lvl w:ilvl="8">
      <w:start w:val="1"/>
      <w:numFmt w:val="bullet"/>
      <w:lvlText w:val=""/>
      <w:lvlJc w:val="left"/>
      <w:pPr>
        <w:tabs>
          <w:tab w:val="num" w:pos="3600"/>
        </w:tabs>
        <w:ind w:left="3600" w:hanging="360"/>
      </w:pPr>
      <w:rPr>
        <w:rFonts w:ascii="Wingdings" w:hAnsi="Wingdings"/>
      </w:rPr>
    </w:lvl>
  </w:abstractNum>
  <w:abstractNum w:abstractNumId="6">
    <w:nsid w:val="00000007"/>
    <w:multiLevelType w:val="multilevel"/>
    <w:tmpl w:val="000000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cs="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cs="Courier New"/>
      </w:rPr>
    </w:lvl>
    <w:lvl w:ilvl="8">
      <w:start w:val="1"/>
      <w:numFmt w:val="bullet"/>
      <w:lvlText w:val=""/>
      <w:lvlJc w:val="left"/>
      <w:pPr>
        <w:tabs>
          <w:tab w:val="num" w:pos="3600"/>
        </w:tabs>
        <w:ind w:left="3600" w:hanging="360"/>
      </w:pPr>
      <w:rPr>
        <w:rFonts w:ascii="Wingdings" w:hAnsi="Wingdings"/>
      </w:rPr>
    </w:lvl>
  </w:abstractNum>
  <w:abstractNum w:abstractNumId="7">
    <w:nsid w:val="00000008"/>
    <w:multiLevelType w:val="multilevel"/>
    <w:tmpl w:val="0000000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5C46433"/>
    <w:multiLevelType w:val="hybridMultilevel"/>
    <w:tmpl w:val="A92C74D4"/>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083B6FA1"/>
    <w:multiLevelType w:val="hybridMultilevel"/>
    <w:tmpl w:val="9FF88B32"/>
    <w:lvl w:ilvl="0" w:tplc="0421000F">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0">
    <w:nsid w:val="13D7470E"/>
    <w:multiLevelType w:val="hybridMultilevel"/>
    <w:tmpl w:val="3282244E"/>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18D67C69"/>
    <w:multiLevelType w:val="hybridMultilevel"/>
    <w:tmpl w:val="FC028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869CB"/>
    <w:multiLevelType w:val="hybridMultilevel"/>
    <w:tmpl w:val="C702496A"/>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3">
    <w:nsid w:val="25B12C3B"/>
    <w:multiLevelType w:val="hybridMultilevel"/>
    <w:tmpl w:val="136213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63E4FA2"/>
    <w:multiLevelType w:val="hybridMultilevel"/>
    <w:tmpl w:val="891C9840"/>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28B9780F"/>
    <w:multiLevelType w:val="hybridMultilevel"/>
    <w:tmpl w:val="66AEB07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30D75A50"/>
    <w:multiLevelType w:val="hybridMultilevel"/>
    <w:tmpl w:val="72DCC43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7">
    <w:nsid w:val="3C350D4D"/>
    <w:multiLevelType w:val="hybridMultilevel"/>
    <w:tmpl w:val="CF80088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3C7B7964"/>
    <w:multiLevelType w:val="hybridMultilevel"/>
    <w:tmpl w:val="8034C61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45C96B3F"/>
    <w:multiLevelType w:val="multilevel"/>
    <w:tmpl w:val="56161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5DD7AB0"/>
    <w:multiLevelType w:val="hybridMultilevel"/>
    <w:tmpl w:val="0D0015D2"/>
    <w:lvl w:ilvl="0" w:tplc="0421000F">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21">
    <w:nsid w:val="48663ED3"/>
    <w:multiLevelType w:val="hybridMultilevel"/>
    <w:tmpl w:val="CA385158"/>
    <w:lvl w:ilvl="0" w:tplc="0421000F">
      <w:start w:val="1"/>
      <w:numFmt w:val="decimal"/>
      <w:lvlText w:val="%1."/>
      <w:lvlJc w:val="left"/>
      <w:pPr>
        <w:ind w:left="1069" w:hanging="360"/>
      </w:p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2">
    <w:nsid w:val="4C12154C"/>
    <w:multiLevelType w:val="hybridMultilevel"/>
    <w:tmpl w:val="8C6694AE"/>
    <w:lvl w:ilvl="0" w:tplc="63C0477A">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4C325CB0"/>
    <w:multiLevelType w:val="hybridMultilevel"/>
    <w:tmpl w:val="31307D4A"/>
    <w:lvl w:ilvl="0" w:tplc="04210009">
      <w:start w:val="1"/>
      <w:numFmt w:val="bullet"/>
      <w:lvlText w:val=""/>
      <w:lvlJc w:val="left"/>
      <w:pPr>
        <w:ind w:left="360" w:hanging="360"/>
      </w:pPr>
      <w:rPr>
        <w:rFonts w:ascii="Wingdings" w:hAnsi="Wingdings"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24">
    <w:nsid w:val="5E245CC5"/>
    <w:multiLevelType w:val="hybridMultilevel"/>
    <w:tmpl w:val="BDDC44F0"/>
    <w:lvl w:ilvl="0" w:tplc="9F04DF3C">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61774EBE"/>
    <w:multiLevelType w:val="hybridMultilevel"/>
    <w:tmpl w:val="249CF352"/>
    <w:lvl w:ilvl="0" w:tplc="BAB2D40A">
      <w:start w:val="8"/>
      <w:numFmt w:val="bullet"/>
      <w:lvlText w:val="-"/>
      <w:lvlJc w:val="left"/>
      <w:pPr>
        <w:ind w:left="720" w:hanging="360"/>
      </w:pPr>
      <w:rPr>
        <w:rFonts w:ascii="Times New Roman" w:eastAsia="Arial Unicode MS"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6">
    <w:nsid w:val="623843D6"/>
    <w:multiLevelType w:val="multilevel"/>
    <w:tmpl w:val="42B0AA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FBC4DFC"/>
    <w:multiLevelType w:val="hybridMultilevel"/>
    <w:tmpl w:val="282806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3AF57CF"/>
    <w:multiLevelType w:val="hybridMultilevel"/>
    <w:tmpl w:val="F5766A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0A4F01"/>
    <w:multiLevelType w:val="hybridMultilevel"/>
    <w:tmpl w:val="0D0015D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28"/>
  </w:num>
  <w:num w:numId="10">
    <w:abstractNumId w:val="27"/>
  </w:num>
  <w:num w:numId="11">
    <w:abstractNumId w:val="13"/>
  </w:num>
  <w:num w:numId="12">
    <w:abstractNumId w:val="18"/>
  </w:num>
  <w:num w:numId="13">
    <w:abstractNumId w:val="10"/>
  </w:num>
  <w:num w:numId="14">
    <w:abstractNumId w:val="12"/>
  </w:num>
  <w:num w:numId="15">
    <w:abstractNumId w:val="15"/>
  </w:num>
  <w:num w:numId="16">
    <w:abstractNumId w:val="16"/>
  </w:num>
  <w:num w:numId="17">
    <w:abstractNumId w:val="17"/>
  </w:num>
  <w:num w:numId="18">
    <w:abstractNumId w:val="23"/>
  </w:num>
  <w:num w:numId="19">
    <w:abstractNumId w:val="8"/>
  </w:num>
  <w:num w:numId="20">
    <w:abstractNumId w:val="25"/>
  </w:num>
  <w:num w:numId="21">
    <w:abstractNumId w:val="19"/>
  </w:num>
  <w:num w:numId="22">
    <w:abstractNumId w:val="26"/>
  </w:num>
  <w:num w:numId="23">
    <w:abstractNumId w:val="9"/>
  </w:num>
  <w:num w:numId="24">
    <w:abstractNumId w:val="21"/>
  </w:num>
  <w:num w:numId="25">
    <w:abstractNumId w:val="11"/>
  </w:num>
  <w:num w:numId="26">
    <w:abstractNumId w:val="29"/>
  </w:num>
  <w:num w:numId="27">
    <w:abstractNumId w:val="14"/>
  </w:num>
  <w:num w:numId="28">
    <w:abstractNumId w:val="20"/>
  </w:num>
  <w:num w:numId="29">
    <w:abstractNumId w:val="22"/>
  </w:num>
  <w:num w:numId="3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Normal"/>
  <w:evenAndOddHeaders/>
  <w:drawingGridHorizontalSpacing w:val="200"/>
  <w:drawingGridVerticalSpacing w:val="0"/>
  <w:displayHorizontalDrawingGridEvery w:val="0"/>
  <w:displayVerticalDrawingGridEvery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7475"/>
    <w:rsid w:val="00000CDC"/>
    <w:rsid w:val="00003CE7"/>
    <w:rsid w:val="00016D5F"/>
    <w:rsid w:val="00023DE3"/>
    <w:rsid w:val="00024D24"/>
    <w:rsid w:val="00031AC9"/>
    <w:rsid w:val="0005764F"/>
    <w:rsid w:val="00057DC3"/>
    <w:rsid w:val="00066D21"/>
    <w:rsid w:val="00074456"/>
    <w:rsid w:val="00074948"/>
    <w:rsid w:val="000763EA"/>
    <w:rsid w:val="00077195"/>
    <w:rsid w:val="00084BDF"/>
    <w:rsid w:val="00086E78"/>
    <w:rsid w:val="000A052D"/>
    <w:rsid w:val="000A1AAC"/>
    <w:rsid w:val="000B15CC"/>
    <w:rsid w:val="000B2306"/>
    <w:rsid w:val="000B5406"/>
    <w:rsid w:val="000D4112"/>
    <w:rsid w:val="000D6361"/>
    <w:rsid w:val="000D6E73"/>
    <w:rsid w:val="000F1C08"/>
    <w:rsid w:val="000F3DAC"/>
    <w:rsid w:val="000F47CD"/>
    <w:rsid w:val="00105143"/>
    <w:rsid w:val="001178C3"/>
    <w:rsid w:val="00122C33"/>
    <w:rsid w:val="00127CCA"/>
    <w:rsid w:val="0013326A"/>
    <w:rsid w:val="00134931"/>
    <w:rsid w:val="00151327"/>
    <w:rsid w:val="00157462"/>
    <w:rsid w:val="00161D4D"/>
    <w:rsid w:val="001652D4"/>
    <w:rsid w:val="0016537F"/>
    <w:rsid w:val="00165601"/>
    <w:rsid w:val="00166AF0"/>
    <w:rsid w:val="00166E48"/>
    <w:rsid w:val="001670AD"/>
    <w:rsid w:val="00175E5C"/>
    <w:rsid w:val="00177BE5"/>
    <w:rsid w:val="0018231B"/>
    <w:rsid w:val="00182EF5"/>
    <w:rsid w:val="001840A0"/>
    <w:rsid w:val="001855A3"/>
    <w:rsid w:val="00194AE3"/>
    <w:rsid w:val="001A1DE5"/>
    <w:rsid w:val="001A4BC4"/>
    <w:rsid w:val="001A5586"/>
    <w:rsid w:val="001A6654"/>
    <w:rsid w:val="001B5A82"/>
    <w:rsid w:val="001B6EE5"/>
    <w:rsid w:val="001C2F39"/>
    <w:rsid w:val="001D21AF"/>
    <w:rsid w:val="001D3472"/>
    <w:rsid w:val="001D4A81"/>
    <w:rsid w:val="001D7219"/>
    <w:rsid w:val="001F1A30"/>
    <w:rsid w:val="001F5981"/>
    <w:rsid w:val="00200B9B"/>
    <w:rsid w:val="002032FA"/>
    <w:rsid w:val="00204690"/>
    <w:rsid w:val="002047EA"/>
    <w:rsid w:val="00205565"/>
    <w:rsid w:val="002118DD"/>
    <w:rsid w:val="00214E86"/>
    <w:rsid w:val="00221F89"/>
    <w:rsid w:val="00223C62"/>
    <w:rsid w:val="00224344"/>
    <w:rsid w:val="00232163"/>
    <w:rsid w:val="00236B7B"/>
    <w:rsid w:val="00236BCD"/>
    <w:rsid w:val="0024228F"/>
    <w:rsid w:val="00254AAA"/>
    <w:rsid w:val="00262C2F"/>
    <w:rsid w:val="00263960"/>
    <w:rsid w:val="00265D9D"/>
    <w:rsid w:val="00274A51"/>
    <w:rsid w:val="00277134"/>
    <w:rsid w:val="002824ED"/>
    <w:rsid w:val="002838E4"/>
    <w:rsid w:val="00287AD2"/>
    <w:rsid w:val="00287ECD"/>
    <w:rsid w:val="00295774"/>
    <w:rsid w:val="0029590D"/>
    <w:rsid w:val="002A5756"/>
    <w:rsid w:val="002B7839"/>
    <w:rsid w:val="002C43E5"/>
    <w:rsid w:val="002C6E0B"/>
    <w:rsid w:val="002D3493"/>
    <w:rsid w:val="002D5B8B"/>
    <w:rsid w:val="002D697D"/>
    <w:rsid w:val="002E3655"/>
    <w:rsid w:val="002F03C0"/>
    <w:rsid w:val="00310170"/>
    <w:rsid w:val="003102B9"/>
    <w:rsid w:val="00315BBF"/>
    <w:rsid w:val="00317EF2"/>
    <w:rsid w:val="0032027B"/>
    <w:rsid w:val="00320766"/>
    <w:rsid w:val="00321E6E"/>
    <w:rsid w:val="003363F6"/>
    <w:rsid w:val="0033728C"/>
    <w:rsid w:val="00352154"/>
    <w:rsid w:val="003719DB"/>
    <w:rsid w:val="00371ADA"/>
    <w:rsid w:val="003737EA"/>
    <w:rsid w:val="00373B6C"/>
    <w:rsid w:val="00374C9F"/>
    <w:rsid w:val="00380251"/>
    <w:rsid w:val="00390B1B"/>
    <w:rsid w:val="00390B67"/>
    <w:rsid w:val="003A05DE"/>
    <w:rsid w:val="003A7AB2"/>
    <w:rsid w:val="003B2DA9"/>
    <w:rsid w:val="003B5965"/>
    <w:rsid w:val="003B7749"/>
    <w:rsid w:val="003C29C2"/>
    <w:rsid w:val="003C2F46"/>
    <w:rsid w:val="003C3C1C"/>
    <w:rsid w:val="003C4191"/>
    <w:rsid w:val="003C66C3"/>
    <w:rsid w:val="003C7CEC"/>
    <w:rsid w:val="003D0A70"/>
    <w:rsid w:val="003D35A8"/>
    <w:rsid w:val="003D3A31"/>
    <w:rsid w:val="003E25CD"/>
    <w:rsid w:val="003E5356"/>
    <w:rsid w:val="003E77F1"/>
    <w:rsid w:val="00406D55"/>
    <w:rsid w:val="00407081"/>
    <w:rsid w:val="00413C1B"/>
    <w:rsid w:val="0042187E"/>
    <w:rsid w:val="00421ABD"/>
    <w:rsid w:val="00421C56"/>
    <w:rsid w:val="00423604"/>
    <w:rsid w:val="00424616"/>
    <w:rsid w:val="004261FA"/>
    <w:rsid w:val="00433CEF"/>
    <w:rsid w:val="00434160"/>
    <w:rsid w:val="00437F51"/>
    <w:rsid w:val="00444775"/>
    <w:rsid w:val="00445554"/>
    <w:rsid w:val="0045452D"/>
    <w:rsid w:val="00454765"/>
    <w:rsid w:val="004567C0"/>
    <w:rsid w:val="00460D1D"/>
    <w:rsid w:val="00462005"/>
    <w:rsid w:val="004648BD"/>
    <w:rsid w:val="004651C4"/>
    <w:rsid w:val="00473E6C"/>
    <w:rsid w:val="004951DD"/>
    <w:rsid w:val="004970EB"/>
    <w:rsid w:val="004A1B01"/>
    <w:rsid w:val="004A238A"/>
    <w:rsid w:val="004B2D7F"/>
    <w:rsid w:val="004C58C5"/>
    <w:rsid w:val="004C675C"/>
    <w:rsid w:val="004D1C54"/>
    <w:rsid w:val="004E18F8"/>
    <w:rsid w:val="004E2BCE"/>
    <w:rsid w:val="004E5421"/>
    <w:rsid w:val="004E5A7B"/>
    <w:rsid w:val="004F2DB2"/>
    <w:rsid w:val="004F6945"/>
    <w:rsid w:val="004F6F88"/>
    <w:rsid w:val="00501CCE"/>
    <w:rsid w:val="00502D3B"/>
    <w:rsid w:val="0051080E"/>
    <w:rsid w:val="00515A29"/>
    <w:rsid w:val="0052085F"/>
    <w:rsid w:val="005313A7"/>
    <w:rsid w:val="00531C34"/>
    <w:rsid w:val="00534ECA"/>
    <w:rsid w:val="00540463"/>
    <w:rsid w:val="00541353"/>
    <w:rsid w:val="00546E07"/>
    <w:rsid w:val="005509F6"/>
    <w:rsid w:val="00554A6E"/>
    <w:rsid w:val="00554B82"/>
    <w:rsid w:val="00554B94"/>
    <w:rsid w:val="0055685F"/>
    <w:rsid w:val="00557F16"/>
    <w:rsid w:val="00561587"/>
    <w:rsid w:val="00562DEB"/>
    <w:rsid w:val="00564B02"/>
    <w:rsid w:val="00565F80"/>
    <w:rsid w:val="00587518"/>
    <w:rsid w:val="005906F4"/>
    <w:rsid w:val="005908F6"/>
    <w:rsid w:val="00593979"/>
    <w:rsid w:val="00594940"/>
    <w:rsid w:val="00596787"/>
    <w:rsid w:val="005973D3"/>
    <w:rsid w:val="005A4F99"/>
    <w:rsid w:val="005A56DD"/>
    <w:rsid w:val="005B137A"/>
    <w:rsid w:val="005C580A"/>
    <w:rsid w:val="005C681F"/>
    <w:rsid w:val="005C716B"/>
    <w:rsid w:val="005D2ED7"/>
    <w:rsid w:val="005E354D"/>
    <w:rsid w:val="00604A81"/>
    <w:rsid w:val="00606DF0"/>
    <w:rsid w:val="00607D2D"/>
    <w:rsid w:val="00614504"/>
    <w:rsid w:val="00621EEC"/>
    <w:rsid w:val="0062506B"/>
    <w:rsid w:val="0062622C"/>
    <w:rsid w:val="006322B8"/>
    <w:rsid w:val="006370F4"/>
    <w:rsid w:val="006377D7"/>
    <w:rsid w:val="00643DF6"/>
    <w:rsid w:val="00644554"/>
    <w:rsid w:val="00644A2D"/>
    <w:rsid w:val="00644CE3"/>
    <w:rsid w:val="006545A3"/>
    <w:rsid w:val="00660D2C"/>
    <w:rsid w:val="006610BA"/>
    <w:rsid w:val="0066182A"/>
    <w:rsid w:val="006624BD"/>
    <w:rsid w:val="00662819"/>
    <w:rsid w:val="006753CB"/>
    <w:rsid w:val="00675B85"/>
    <w:rsid w:val="006763E1"/>
    <w:rsid w:val="006816EB"/>
    <w:rsid w:val="0069404B"/>
    <w:rsid w:val="00695CA8"/>
    <w:rsid w:val="0069600C"/>
    <w:rsid w:val="00697A54"/>
    <w:rsid w:val="00697BCB"/>
    <w:rsid w:val="006B77CF"/>
    <w:rsid w:val="006C3480"/>
    <w:rsid w:val="006C3D28"/>
    <w:rsid w:val="006C6735"/>
    <w:rsid w:val="006D0C71"/>
    <w:rsid w:val="006D53FB"/>
    <w:rsid w:val="006E40E1"/>
    <w:rsid w:val="006F1DE5"/>
    <w:rsid w:val="006F4BD8"/>
    <w:rsid w:val="006F57BA"/>
    <w:rsid w:val="00700B88"/>
    <w:rsid w:val="0070126A"/>
    <w:rsid w:val="00710490"/>
    <w:rsid w:val="00712B3C"/>
    <w:rsid w:val="007312E5"/>
    <w:rsid w:val="0074213B"/>
    <w:rsid w:val="00745D9E"/>
    <w:rsid w:val="00753706"/>
    <w:rsid w:val="00760804"/>
    <w:rsid w:val="007637E7"/>
    <w:rsid w:val="00764A3D"/>
    <w:rsid w:val="007715A5"/>
    <w:rsid w:val="00777ED7"/>
    <w:rsid w:val="00782236"/>
    <w:rsid w:val="007A7B8E"/>
    <w:rsid w:val="007B0B07"/>
    <w:rsid w:val="007B26CE"/>
    <w:rsid w:val="007C0194"/>
    <w:rsid w:val="007C1366"/>
    <w:rsid w:val="007C1CE8"/>
    <w:rsid w:val="007C39E4"/>
    <w:rsid w:val="007D129D"/>
    <w:rsid w:val="007D158E"/>
    <w:rsid w:val="007D3726"/>
    <w:rsid w:val="007D68F2"/>
    <w:rsid w:val="007E0459"/>
    <w:rsid w:val="007E1646"/>
    <w:rsid w:val="007E710D"/>
    <w:rsid w:val="007F1000"/>
    <w:rsid w:val="007F23E9"/>
    <w:rsid w:val="007F3567"/>
    <w:rsid w:val="007F7DC5"/>
    <w:rsid w:val="00802CE5"/>
    <w:rsid w:val="008075F0"/>
    <w:rsid w:val="008155AA"/>
    <w:rsid w:val="00825EC3"/>
    <w:rsid w:val="00832990"/>
    <w:rsid w:val="008350EA"/>
    <w:rsid w:val="0084122E"/>
    <w:rsid w:val="00844B18"/>
    <w:rsid w:val="00845821"/>
    <w:rsid w:val="008475CC"/>
    <w:rsid w:val="00855FF4"/>
    <w:rsid w:val="00856026"/>
    <w:rsid w:val="0086470D"/>
    <w:rsid w:val="0086617F"/>
    <w:rsid w:val="008730BE"/>
    <w:rsid w:val="00890BE9"/>
    <w:rsid w:val="008930CB"/>
    <w:rsid w:val="00897644"/>
    <w:rsid w:val="008A0BA4"/>
    <w:rsid w:val="008A28E8"/>
    <w:rsid w:val="008A7CAC"/>
    <w:rsid w:val="008B5FC5"/>
    <w:rsid w:val="008B6B72"/>
    <w:rsid w:val="008C07AD"/>
    <w:rsid w:val="008C1801"/>
    <w:rsid w:val="008C2E92"/>
    <w:rsid w:val="008D7475"/>
    <w:rsid w:val="008D7A8F"/>
    <w:rsid w:val="008E4240"/>
    <w:rsid w:val="008E7EE6"/>
    <w:rsid w:val="008F620E"/>
    <w:rsid w:val="008F7B2F"/>
    <w:rsid w:val="009002D5"/>
    <w:rsid w:val="00901914"/>
    <w:rsid w:val="009055A0"/>
    <w:rsid w:val="00907CFE"/>
    <w:rsid w:val="00910AF7"/>
    <w:rsid w:val="00911296"/>
    <w:rsid w:val="009154E6"/>
    <w:rsid w:val="00916B93"/>
    <w:rsid w:val="009249FE"/>
    <w:rsid w:val="00925742"/>
    <w:rsid w:val="00925F0D"/>
    <w:rsid w:val="00926E66"/>
    <w:rsid w:val="00931E40"/>
    <w:rsid w:val="009337FF"/>
    <w:rsid w:val="00935E67"/>
    <w:rsid w:val="00944C16"/>
    <w:rsid w:val="009455D1"/>
    <w:rsid w:val="00963FF7"/>
    <w:rsid w:val="00965D2D"/>
    <w:rsid w:val="00966AD8"/>
    <w:rsid w:val="009746AF"/>
    <w:rsid w:val="00975116"/>
    <w:rsid w:val="00982AFA"/>
    <w:rsid w:val="00994DE9"/>
    <w:rsid w:val="009A0518"/>
    <w:rsid w:val="009A63CB"/>
    <w:rsid w:val="009C6B33"/>
    <w:rsid w:val="009C76B8"/>
    <w:rsid w:val="009D090F"/>
    <w:rsid w:val="009E04E4"/>
    <w:rsid w:val="009E5DC1"/>
    <w:rsid w:val="009F3E60"/>
    <w:rsid w:val="009F7617"/>
    <w:rsid w:val="00A00536"/>
    <w:rsid w:val="00A02797"/>
    <w:rsid w:val="00A04BB4"/>
    <w:rsid w:val="00A0526F"/>
    <w:rsid w:val="00A05353"/>
    <w:rsid w:val="00A053C5"/>
    <w:rsid w:val="00A14411"/>
    <w:rsid w:val="00A161CC"/>
    <w:rsid w:val="00A309B8"/>
    <w:rsid w:val="00A334F7"/>
    <w:rsid w:val="00A3393E"/>
    <w:rsid w:val="00A35435"/>
    <w:rsid w:val="00A440FD"/>
    <w:rsid w:val="00A45A65"/>
    <w:rsid w:val="00A5151E"/>
    <w:rsid w:val="00A532D5"/>
    <w:rsid w:val="00A54447"/>
    <w:rsid w:val="00A71A90"/>
    <w:rsid w:val="00A754EB"/>
    <w:rsid w:val="00A8619E"/>
    <w:rsid w:val="00A964E9"/>
    <w:rsid w:val="00A96882"/>
    <w:rsid w:val="00AA1869"/>
    <w:rsid w:val="00AB0CF1"/>
    <w:rsid w:val="00AB1171"/>
    <w:rsid w:val="00AC1F50"/>
    <w:rsid w:val="00AC3FDC"/>
    <w:rsid w:val="00AC7EF6"/>
    <w:rsid w:val="00AD5FB3"/>
    <w:rsid w:val="00AD6336"/>
    <w:rsid w:val="00AE397F"/>
    <w:rsid w:val="00AF2844"/>
    <w:rsid w:val="00AF35ED"/>
    <w:rsid w:val="00AF4CAD"/>
    <w:rsid w:val="00AF726B"/>
    <w:rsid w:val="00B15D84"/>
    <w:rsid w:val="00B2161E"/>
    <w:rsid w:val="00B24198"/>
    <w:rsid w:val="00B3436E"/>
    <w:rsid w:val="00B42BC9"/>
    <w:rsid w:val="00B44FEA"/>
    <w:rsid w:val="00B57EC6"/>
    <w:rsid w:val="00B6342E"/>
    <w:rsid w:val="00B70704"/>
    <w:rsid w:val="00B8163B"/>
    <w:rsid w:val="00B87828"/>
    <w:rsid w:val="00B927F5"/>
    <w:rsid w:val="00BA1350"/>
    <w:rsid w:val="00BA57FA"/>
    <w:rsid w:val="00BB1325"/>
    <w:rsid w:val="00BB7AFA"/>
    <w:rsid w:val="00BC27E5"/>
    <w:rsid w:val="00BD289D"/>
    <w:rsid w:val="00BD76BE"/>
    <w:rsid w:val="00BD7807"/>
    <w:rsid w:val="00BE1812"/>
    <w:rsid w:val="00BE4784"/>
    <w:rsid w:val="00BE7E58"/>
    <w:rsid w:val="00BF12AD"/>
    <w:rsid w:val="00BF12B2"/>
    <w:rsid w:val="00BF3332"/>
    <w:rsid w:val="00BF509E"/>
    <w:rsid w:val="00BF57B1"/>
    <w:rsid w:val="00C05B5A"/>
    <w:rsid w:val="00C17875"/>
    <w:rsid w:val="00C24F2B"/>
    <w:rsid w:val="00C24F3B"/>
    <w:rsid w:val="00C31BD4"/>
    <w:rsid w:val="00C4096D"/>
    <w:rsid w:val="00C418D0"/>
    <w:rsid w:val="00C42219"/>
    <w:rsid w:val="00C463E2"/>
    <w:rsid w:val="00C50AF3"/>
    <w:rsid w:val="00C50F4B"/>
    <w:rsid w:val="00C51E3F"/>
    <w:rsid w:val="00C749C2"/>
    <w:rsid w:val="00C77A39"/>
    <w:rsid w:val="00C90EF8"/>
    <w:rsid w:val="00C91997"/>
    <w:rsid w:val="00C92CEA"/>
    <w:rsid w:val="00CA2E48"/>
    <w:rsid w:val="00CA69DD"/>
    <w:rsid w:val="00CB29E5"/>
    <w:rsid w:val="00CC2785"/>
    <w:rsid w:val="00CC4367"/>
    <w:rsid w:val="00CD40DA"/>
    <w:rsid w:val="00CE4170"/>
    <w:rsid w:val="00CF364A"/>
    <w:rsid w:val="00D009E3"/>
    <w:rsid w:val="00D15602"/>
    <w:rsid w:val="00D216AE"/>
    <w:rsid w:val="00D23DE9"/>
    <w:rsid w:val="00D25830"/>
    <w:rsid w:val="00D412C9"/>
    <w:rsid w:val="00D43875"/>
    <w:rsid w:val="00D44FDB"/>
    <w:rsid w:val="00D506A3"/>
    <w:rsid w:val="00D51234"/>
    <w:rsid w:val="00D528E7"/>
    <w:rsid w:val="00D52FE3"/>
    <w:rsid w:val="00D61245"/>
    <w:rsid w:val="00D61919"/>
    <w:rsid w:val="00D640F8"/>
    <w:rsid w:val="00D80805"/>
    <w:rsid w:val="00D91414"/>
    <w:rsid w:val="00D919EE"/>
    <w:rsid w:val="00D91F10"/>
    <w:rsid w:val="00D93450"/>
    <w:rsid w:val="00D93A21"/>
    <w:rsid w:val="00DB3FE6"/>
    <w:rsid w:val="00DB4853"/>
    <w:rsid w:val="00DC15C0"/>
    <w:rsid w:val="00DC3FBF"/>
    <w:rsid w:val="00DC6120"/>
    <w:rsid w:val="00DC622C"/>
    <w:rsid w:val="00DD3B35"/>
    <w:rsid w:val="00DD6F7E"/>
    <w:rsid w:val="00DE28C8"/>
    <w:rsid w:val="00DF3628"/>
    <w:rsid w:val="00DF48A7"/>
    <w:rsid w:val="00DF4A33"/>
    <w:rsid w:val="00DF6BD5"/>
    <w:rsid w:val="00E00918"/>
    <w:rsid w:val="00E02CE8"/>
    <w:rsid w:val="00E02EE1"/>
    <w:rsid w:val="00E05220"/>
    <w:rsid w:val="00E1577D"/>
    <w:rsid w:val="00E15B61"/>
    <w:rsid w:val="00E17BEB"/>
    <w:rsid w:val="00E22A69"/>
    <w:rsid w:val="00E24CBC"/>
    <w:rsid w:val="00E3161F"/>
    <w:rsid w:val="00E45DBE"/>
    <w:rsid w:val="00E55025"/>
    <w:rsid w:val="00E62FDE"/>
    <w:rsid w:val="00E67B39"/>
    <w:rsid w:val="00E71E23"/>
    <w:rsid w:val="00E72E9A"/>
    <w:rsid w:val="00E73F4E"/>
    <w:rsid w:val="00E81BD1"/>
    <w:rsid w:val="00E9003A"/>
    <w:rsid w:val="00E93C1A"/>
    <w:rsid w:val="00E96C7D"/>
    <w:rsid w:val="00EA38E2"/>
    <w:rsid w:val="00EA5026"/>
    <w:rsid w:val="00EB0195"/>
    <w:rsid w:val="00EB39E4"/>
    <w:rsid w:val="00EC1B0E"/>
    <w:rsid w:val="00ED5150"/>
    <w:rsid w:val="00EF14EA"/>
    <w:rsid w:val="00F01D2B"/>
    <w:rsid w:val="00F02C22"/>
    <w:rsid w:val="00F15707"/>
    <w:rsid w:val="00F17328"/>
    <w:rsid w:val="00F27E44"/>
    <w:rsid w:val="00F3453D"/>
    <w:rsid w:val="00F3539A"/>
    <w:rsid w:val="00F44850"/>
    <w:rsid w:val="00F46BDB"/>
    <w:rsid w:val="00F52920"/>
    <w:rsid w:val="00F53438"/>
    <w:rsid w:val="00F55D12"/>
    <w:rsid w:val="00F56C0A"/>
    <w:rsid w:val="00F5768D"/>
    <w:rsid w:val="00F66260"/>
    <w:rsid w:val="00F66E5D"/>
    <w:rsid w:val="00F67203"/>
    <w:rsid w:val="00F71079"/>
    <w:rsid w:val="00F749B2"/>
    <w:rsid w:val="00F820C5"/>
    <w:rsid w:val="00F85E2E"/>
    <w:rsid w:val="00F92BC6"/>
    <w:rsid w:val="00F96D94"/>
    <w:rsid w:val="00FA3281"/>
    <w:rsid w:val="00FA3E97"/>
    <w:rsid w:val="00FA798A"/>
    <w:rsid w:val="00FB3F9C"/>
    <w:rsid w:val="00FB71D4"/>
    <w:rsid w:val="00FC0DDB"/>
    <w:rsid w:val="00FC2374"/>
    <w:rsid w:val="00FC4273"/>
    <w:rsid w:val="00FC7CFF"/>
    <w:rsid w:val="00FD3F54"/>
    <w:rsid w:val="00FE415A"/>
    <w:rsid w:val="00FE7713"/>
    <w:rsid w:val="00FF15E1"/>
    <w:rsid w:val="00FF1CD4"/>
    <w:rsid w:val="00FF3643"/>
    <w:rsid w:val="00FF5557"/>
    <w:rsid w:val="00FF7EF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1812"/>
    <w:pPr>
      <w:suppressAutoHyphens/>
      <w:spacing w:after="200" w:line="276" w:lineRule="auto"/>
    </w:pPr>
    <w:rPr>
      <w:rFonts w:eastAsia="Arial Unicode MS"/>
      <w:kern w:val="1"/>
      <w:sz w:val="24"/>
      <w:szCs w:val="24"/>
    </w:rPr>
  </w:style>
  <w:style w:type="paragraph" w:styleId="Heading1">
    <w:name w:val="heading 1"/>
    <w:basedOn w:val="Heading"/>
    <w:next w:val="BodyText"/>
    <w:qFormat/>
    <w:rsid w:val="006F57BA"/>
    <w:pPr>
      <w:tabs>
        <w:tab w:val="num" w:pos="432"/>
      </w:tabs>
      <w:ind w:left="432" w:hanging="432"/>
      <w:outlineLvl w:val="0"/>
    </w:pPr>
    <w:rPr>
      <w:b/>
      <w:bCs/>
      <w:sz w:val="32"/>
      <w:szCs w:val="32"/>
    </w:rPr>
  </w:style>
  <w:style w:type="paragraph" w:styleId="Heading2">
    <w:name w:val="heading 2"/>
    <w:basedOn w:val="Heading"/>
    <w:next w:val="BodyText"/>
    <w:qFormat/>
    <w:rsid w:val="007F7DC5"/>
    <w:pPr>
      <w:tabs>
        <w:tab w:val="num" w:pos="576"/>
      </w:tabs>
      <w:ind w:left="576" w:hanging="576"/>
      <w:outlineLvl w:val="1"/>
    </w:pPr>
    <w:rPr>
      <w:b/>
      <w:bCs/>
      <w:iCs/>
      <w:color w:val="1F497D" w:themeColor="text2"/>
    </w:rPr>
  </w:style>
  <w:style w:type="paragraph" w:styleId="Heading3">
    <w:name w:val="heading 3"/>
    <w:basedOn w:val="Heading"/>
    <w:next w:val="BodyText"/>
    <w:link w:val="Heading3Char"/>
    <w:qFormat/>
    <w:rsid w:val="00BE1812"/>
    <w:pPr>
      <w:tabs>
        <w:tab w:val="num" w:pos="720"/>
      </w:tabs>
      <w:ind w:left="720" w:hanging="720"/>
      <w:outlineLvl w:val="2"/>
    </w:pPr>
    <w:rPr>
      <w:b/>
      <w:bCs/>
      <w:color w:val="548DD4" w:themeColor="text2" w:themeTint="9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rsid w:val="006F57BA"/>
    <w:rPr>
      <w:rFonts w:ascii="Tahoma" w:hAnsi="Tahoma" w:cs="Tahoma"/>
      <w:sz w:val="16"/>
      <w:szCs w:val="16"/>
    </w:rPr>
  </w:style>
  <w:style w:type="character" w:customStyle="1" w:styleId="HeaderChar">
    <w:name w:val="Header Char"/>
    <w:basedOn w:val="DefaultParagraphFont"/>
    <w:uiPriority w:val="99"/>
    <w:rsid w:val="006F57BA"/>
  </w:style>
  <w:style w:type="character" w:customStyle="1" w:styleId="FooterChar">
    <w:name w:val="Footer Char"/>
    <w:basedOn w:val="DefaultParagraphFont"/>
    <w:rsid w:val="006F57BA"/>
  </w:style>
  <w:style w:type="character" w:customStyle="1" w:styleId="ListLabel1">
    <w:name w:val="ListLabel 1"/>
    <w:rsid w:val="006F57BA"/>
    <w:rPr>
      <w:rFonts w:cs="Courier New"/>
    </w:rPr>
  </w:style>
  <w:style w:type="character" w:customStyle="1" w:styleId="Bullets">
    <w:name w:val="Bullets"/>
    <w:rsid w:val="006F57BA"/>
    <w:rPr>
      <w:rFonts w:ascii="OpenSymbol" w:eastAsia="OpenSymbol" w:hAnsi="OpenSymbol" w:cs="OpenSymbol"/>
    </w:rPr>
  </w:style>
  <w:style w:type="character" w:styleId="Hyperlink">
    <w:name w:val="Hyperlink"/>
    <w:uiPriority w:val="99"/>
    <w:rsid w:val="006F57BA"/>
    <w:rPr>
      <w:color w:val="000080"/>
      <w:u w:val="single"/>
    </w:rPr>
  </w:style>
  <w:style w:type="character" w:customStyle="1" w:styleId="NumberingSymbols">
    <w:name w:val="Numbering Symbols"/>
    <w:rsid w:val="006F57BA"/>
  </w:style>
  <w:style w:type="paragraph" w:customStyle="1" w:styleId="Heading">
    <w:name w:val="Heading"/>
    <w:basedOn w:val="Normal"/>
    <w:next w:val="BodyText"/>
    <w:rsid w:val="006F57BA"/>
    <w:pPr>
      <w:keepNext/>
      <w:spacing w:before="240" w:after="120"/>
    </w:pPr>
    <w:rPr>
      <w:rFonts w:ascii="Arial" w:eastAsia="MS Mincho" w:hAnsi="Arial" w:cs="Tahoma"/>
      <w:sz w:val="28"/>
      <w:szCs w:val="28"/>
    </w:rPr>
  </w:style>
  <w:style w:type="paragraph" w:styleId="BodyText">
    <w:name w:val="Body Text"/>
    <w:basedOn w:val="Normal"/>
    <w:rsid w:val="006F57BA"/>
    <w:pPr>
      <w:spacing w:after="120"/>
    </w:pPr>
  </w:style>
  <w:style w:type="paragraph" w:styleId="List">
    <w:name w:val="List"/>
    <w:basedOn w:val="BodyText"/>
    <w:rsid w:val="006F57BA"/>
    <w:rPr>
      <w:rFonts w:cs="Tahoma"/>
    </w:rPr>
  </w:style>
  <w:style w:type="paragraph" w:styleId="Caption">
    <w:name w:val="caption"/>
    <w:basedOn w:val="Normal"/>
    <w:qFormat/>
    <w:rsid w:val="006F57BA"/>
    <w:pPr>
      <w:suppressLineNumbers/>
      <w:spacing w:before="120" w:after="120"/>
    </w:pPr>
    <w:rPr>
      <w:rFonts w:cs="Tahoma"/>
      <w:i/>
      <w:iCs/>
    </w:rPr>
  </w:style>
  <w:style w:type="paragraph" w:customStyle="1" w:styleId="Index">
    <w:name w:val="Index"/>
    <w:basedOn w:val="Normal"/>
    <w:rsid w:val="006F57BA"/>
    <w:pPr>
      <w:suppressLineNumbers/>
    </w:pPr>
    <w:rPr>
      <w:rFonts w:cs="Tahoma"/>
    </w:rPr>
  </w:style>
  <w:style w:type="paragraph" w:styleId="BalloonText">
    <w:name w:val="Balloon Text"/>
    <w:basedOn w:val="Normal"/>
    <w:rsid w:val="006F57BA"/>
    <w:pPr>
      <w:spacing w:after="0" w:line="100" w:lineRule="atLeast"/>
    </w:pPr>
    <w:rPr>
      <w:rFonts w:ascii="Tahoma" w:hAnsi="Tahoma" w:cs="Tahoma"/>
      <w:sz w:val="16"/>
      <w:szCs w:val="16"/>
    </w:rPr>
  </w:style>
  <w:style w:type="paragraph" w:styleId="Header">
    <w:name w:val="header"/>
    <w:basedOn w:val="Normal"/>
    <w:uiPriority w:val="99"/>
    <w:rsid w:val="006F57BA"/>
    <w:pPr>
      <w:suppressLineNumbers/>
      <w:tabs>
        <w:tab w:val="center" w:pos="4680"/>
        <w:tab w:val="right" w:pos="9360"/>
      </w:tabs>
      <w:spacing w:after="0" w:line="100" w:lineRule="atLeast"/>
    </w:pPr>
  </w:style>
  <w:style w:type="paragraph" w:styleId="Footer">
    <w:name w:val="footer"/>
    <w:basedOn w:val="Normal"/>
    <w:rsid w:val="006F57BA"/>
    <w:pPr>
      <w:suppressLineNumbers/>
      <w:tabs>
        <w:tab w:val="center" w:pos="4680"/>
        <w:tab w:val="right" w:pos="9360"/>
      </w:tabs>
      <w:spacing w:after="0" w:line="100" w:lineRule="atLeast"/>
    </w:pPr>
  </w:style>
  <w:style w:type="paragraph" w:styleId="ListParagraph">
    <w:name w:val="List Paragraph"/>
    <w:basedOn w:val="Normal"/>
    <w:qFormat/>
    <w:rsid w:val="006F57BA"/>
    <w:pPr>
      <w:ind w:left="720"/>
    </w:pPr>
  </w:style>
  <w:style w:type="paragraph" w:customStyle="1" w:styleId="TableContents">
    <w:name w:val="Table Contents"/>
    <w:basedOn w:val="Normal"/>
    <w:rsid w:val="006F57BA"/>
    <w:pPr>
      <w:suppressLineNumbers/>
    </w:pPr>
  </w:style>
  <w:style w:type="paragraph" w:customStyle="1" w:styleId="TableHeading">
    <w:name w:val="Table Heading"/>
    <w:basedOn w:val="TableContents"/>
    <w:rsid w:val="006F57BA"/>
    <w:pPr>
      <w:jc w:val="center"/>
    </w:pPr>
    <w:rPr>
      <w:b/>
      <w:bCs/>
    </w:rPr>
  </w:style>
  <w:style w:type="character" w:customStyle="1" w:styleId="Heading3Char">
    <w:name w:val="Heading 3 Char"/>
    <w:basedOn w:val="DefaultParagraphFont"/>
    <w:link w:val="Heading3"/>
    <w:rsid w:val="00BE1812"/>
    <w:rPr>
      <w:rFonts w:ascii="Arial" w:eastAsia="MS Mincho" w:hAnsi="Arial" w:cs="Tahoma"/>
      <w:b/>
      <w:bCs/>
      <w:color w:val="548DD4" w:themeColor="text2" w:themeTint="99"/>
      <w:kern w:val="1"/>
      <w:sz w:val="28"/>
      <w:szCs w:val="28"/>
    </w:rPr>
  </w:style>
  <w:style w:type="character" w:styleId="PlaceholderText">
    <w:name w:val="Placeholder Text"/>
    <w:basedOn w:val="DefaultParagraphFont"/>
    <w:uiPriority w:val="99"/>
    <w:semiHidden/>
    <w:rsid w:val="003D3A31"/>
    <w:rPr>
      <w:color w:val="808080"/>
    </w:rPr>
  </w:style>
  <w:style w:type="paragraph" w:styleId="Bibliography">
    <w:name w:val="Bibliography"/>
    <w:basedOn w:val="Normal"/>
    <w:next w:val="Normal"/>
    <w:uiPriority w:val="37"/>
    <w:unhideWhenUsed/>
    <w:rsid w:val="00C50AF3"/>
  </w:style>
  <w:style w:type="paragraph" w:styleId="HTMLPreformatted">
    <w:name w:val="HTML Preformatted"/>
    <w:basedOn w:val="Normal"/>
    <w:link w:val="HTMLPreformattedChar"/>
    <w:uiPriority w:val="99"/>
    <w:semiHidden/>
    <w:unhideWhenUsed/>
    <w:rsid w:val="00F92B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kern w:val="0"/>
      <w:sz w:val="20"/>
      <w:szCs w:val="20"/>
      <w:lang w:val="id-ID" w:eastAsia="id-ID"/>
    </w:rPr>
  </w:style>
  <w:style w:type="character" w:customStyle="1" w:styleId="HTMLPreformattedChar">
    <w:name w:val="HTML Preformatted Char"/>
    <w:basedOn w:val="DefaultParagraphFont"/>
    <w:link w:val="HTMLPreformatted"/>
    <w:uiPriority w:val="99"/>
    <w:semiHidden/>
    <w:rsid w:val="00F92BC6"/>
    <w:rPr>
      <w:rFonts w:ascii="Courier New" w:hAnsi="Courier New" w:cs="Courier New"/>
      <w:lang w:val="id-ID" w:eastAsia="id-ID"/>
    </w:rPr>
  </w:style>
  <w:style w:type="character" w:styleId="Strong">
    <w:name w:val="Strong"/>
    <w:basedOn w:val="DefaultParagraphFont"/>
    <w:uiPriority w:val="22"/>
    <w:qFormat/>
    <w:rsid w:val="00F92BC6"/>
    <w:rPr>
      <w:b/>
      <w:bCs/>
    </w:rPr>
  </w:style>
  <w:style w:type="paragraph" w:styleId="NormalWeb">
    <w:name w:val="Normal (Web)"/>
    <w:basedOn w:val="Normal"/>
    <w:uiPriority w:val="99"/>
    <w:semiHidden/>
    <w:unhideWhenUsed/>
    <w:rsid w:val="0086617F"/>
    <w:pPr>
      <w:suppressAutoHyphens w:val="0"/>
      <w:spacing w:before="100" w:beforeAutospacing="1" w:after="100" w:afterAutospacing="1" w:line="240" w:lineRule="auto"/>
    </w:pPr>
    <w:rPr>
      <w:rFonts w:eastAsia="Times New Roman"/>
      <w:kern w:val="0"/>
      <w:lang w:val="id-ID" w:eastAsia="id-ID"/>
    </w:rPr>
  </w:style>
  <w:style w:type="character" w:styleId="HTMLCite">
    <w:name w:val="HTML Cite"/>
    <w:basedOn w:val="DefaultParagraphFont"/>
    <w:uiPriority w:val="99"/>
    <w:semiHidden/>
    <w:unhideWhenUsed/>
    <w:rsid w:val="0086617F"/>
    <w:rPr>
      <w:i/>
      <w:iCs/>
    </w:rPr>
  </w:style>
  <w:style w:type="character" w:styleId="HTMLVariable">
    <w:name w:val="HTML Variable"/>
    <w:basedOn w:val="DefaultParagraphFont"/>
    <w:uiPriority w:val="99"/>
    <w:semiHidden/>
    <w:unhideWhenUsed/>
    <w:rsid w:val="0086617F"/>
    <w:rPr>
      <w:i/>
      <w:iCs/>
    </w:rPr>
  </w:style>
  <w:style w:type="character" w:customStyle="1" w:styleId="keyword">
    <w:name w:val="keyword"/>
    <w:basedOn w:val="DefaultParagraphFont"/>
    <w:rsid w:val="005C681F"/>
  </w:style>
  <w:style w:type="character" w:customStyle="1" w:styleId="datatypes">
    <w:name w:val="datatypes"/>
    <w:basedOn w:val="DefaultParagraphFont"/>
    <w:rsid w:val="005C681F"/>
  </w:style>
  <w:style w:type="character" w:customStyle="1" w:styleId="preprocessor">
    <w:name w:val="preprocessor"/>
    <w:basedOn w:val="DefaultParagraphFont"/>
    <w:rsid w:val="005C681F"/>
  </w:style>
  <w:style w:type="character" w:customStyle="1" w:styleId="comment">
    <w:name w:val="comment"/>
    <w:basedOn w:val="DefaultParagraphFont"/>
    <w:rsid w:val="005C681F"/>
  </w:style>
  <w:style w:type="table" w:styleId="TableGrid">
    <w:name w:val="Table Grid"/>
    <w:basedOn w:val="TableNormal"/>
    <w:uiPriority w:val="59"/>
    <w:rsid w:val="003E77F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
    <w:name w:val="Style1"/>
    <w:basedOn w:val="Heading2"/>
    <w:qFormat/>
    <w:rsid w:val="00A440FD"/>
    <w:pPr>
      <w:tabs>
        <w:tab w:val="clear" w:pos="576"/>
      </w:tabs>
      <w:ind w:left="0" w:firstLine="0"/>
    </w:pPr>
    <w:rPr>
      <w:i/>
    </w:rPr>
  </w:style>
  <w:style w:type="paragraph" w:customStyle="1" w:styleId="Style2">
    <w:name w:val="Style2"/>
    <w:basedOn w:val="Heading3"/>
    <w:qFormat/>
    <w:rsid w:val="00A440FD"/>
    <w:rPr>
      <w:i/>
    </w:rPr>
  </w:style>
  <w:style w:type="paragraph" w:customStyle="1" w:styleId="Style3">
    <w:name w:val="Style3"/>
    <w:basedOn w:val="Heading2"/>
    <w:qFormat/>
    <w:rsid w:val="007F7DC5"/>
    <w:rPr>
      <w:i/>
    </w:rPr>
  </w:style>
  <w:style w:type="paragraph" w:styleId="TOCHeading">
    <w:name w:val="TOC Heading"/>
    <w:basedOn w:val="Heading1"/>
    <w:next w:val="Normal"/>
    <w:uiPriority w:val="39"/>
    <w:semiHidden/>
    <w:unhideWhenUsed/>
    <w:qFormat/>
    <w:rsid w:val="002824ED"/>
    <w:pPr>
      <w:keepLines/>
      <w:tabs>
        <w:tab w:val="clear" w:pos="432"/>
      </w:tabs>
      <w:suppressAutoHyphens w:val="0"/>
      <w:spacing w:before="480" w:after="0"/>
      <w:ind w:left="0" w:firstLine="0"/>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rsid w:val="002824ED"/>
    <w:pPr>
      <w:spacing w:after="100"/>
      <w:ind w:left="240"/>
    </w:pPr>
  </w:style>
  <w:style w:type="paragraph" w:styleId="TOC3">
    <w:name w:val="toc 3"/>
    <w:basedOn w:val="Normal"/>
    <w:next w:val="Normal"/>
    <w:autoRedefine/>
    <w:uiPriority w:val="39"/>
    <w:unhideWhenUsed/>
    <w:rsid w:val="002824ED"/>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1812"/>
    <w:pPr>
      <w:suppressAutoHyphens/>
      <w:spacing w:after="200" w:line="276" w:lineRule="auto"/>
    </w:pPr>
    <w:rPr>
      <w:rFonts w:eastAsia="Arial Unicode MS"/>
      <w:kern w:val="1"/>
      <w:sz w:val="24"/>
      <w:szCs w:val="24"/>
    </w:rPr>
  </w:style>
  <w:style w:type="paragraph" w:styleId="Heading1">
    <w:name w:val="heading 1"/>
    <w:basedOn w:val="Heading"/>
    <w:next w:val="BodyText"/>
    <w:qFormat/>
    <w:rsid w:val="006F57BA"/>
    <w:pPr>
      <w:tabs>
        <w:tab w:val="num" w:pos="432"/>
      </w:tabs>
      <w:ind w:left="432" w:hanging="432"/>
      <w:outlineLvl w:val="0"/>
    </w:pPr>
    <w:rPr>
      <w:b/>
      <w:bCs/>
      <w:sz w:val="32"/>
      <w:szCs w:val="32"/>
    </w:rPr>
  </w:style>
  <w:style w:type="paragraph" w:styleId="Heading2">
    <w:name w:val="heading 2"/>
    <w:basedOn w:val="Heading"/>
    <w:next w:val="BodyText"/>
    <w:qFormat/>
    <w:rsid w:val="007F7DC5"/>
    <w:pPr>
      <w:tabs>
        <w:tab w:val="num" w:pos="576"/>
      </w:tabs>
      <w:ind w:left="576" w:hanging="576"/>
      <w:outlineLvl w:val="1"/>
    </w:pPr>
    <w:rPr>
      <w:b/>
      <w:bCs/>
      <w:iCs/>
      <w:color w:val="1F497D" w:themeColor="text2"/>
    </w:rPr>
  </w:style>
  <w:style w:type="paragraph" w:styleId="Heading3">
    <w:name w:val="heading 3"/>
    <w:basedOn w:val="Heading"/>
    <w:next w:val="BodyText"/>
    <w:link w:val="Heading3Char"/>
    <w:qFormat/>
    <w:rsid w:val="00BE1812"/>
    <w:pPr>
      <w:tabs>
        <w:tab w:val="num" w:pos="720"/>
      </w:tabs>
      <w:ind w:left="720" w:hanging="720"/>
      <w:outlineLvl w:val="2"/>
    </w:pPr>
    <w:rPr>
      <w:b/>
      <w:bCs/>
      <w:color w:val="548DD4" w:themeColor="text2" w:themeTint="9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rsid w:val="006F57BA"/>
    <w:rPr>
      <w:rFonts w:ascii="Tahoma" w:hAnsi="Tahoma" w:cs="Tahoma"/>
      <w:sz w:val="16"/>
      <w:szCs w:val="16"/>
    </w:rPr>
  </w:style>
  <w:style w:type="character" w:customStyle="1" w:styleId="HeaderChar">
    <w:name w:val="Header Char"/>
    <w:basedOn w:val="DefaultParagraphFont"/>
    <w:uiPriority w:val="99"/>
    <w:rsid w:val="006F57BA"/>
  </w:style>
  <w:style w:type="character" w:customStyle="1" w:styleId="FooterChar">
    <w:name w:val="Footer Char"/>
    <w:basedOn w:val="DefaultParagraphFont"/>
    <w:rsid w:val="006F57BA"/>
  </w:style>
  <w:style w:type="character" w:customStyle="1" w:styleId="ListLabel1">
    <w:name w:val="ListLabel 1"/>
    <w:rsid w:val="006F57BA"/>
    <w:rPr>
      <w:rFonts w:cs="Courier New"/>
    </w:rPr>
  </w:style>
  <w:style w:type="character" w:customStyle="1" w:styleId="Bullets">
    <w:name w:val="Bullets"/>
    <w:rsid w:val="006F57BA"/>
    <w:rPr>
      <w:rFonts w:ascii="OpenSymbol" w:eastAsia="OpenSymbol" w:hAnsi="OpenSymbol" w:cs="OpenSymbol"/>
    </w:rPr>
  </w:style>
  <w:style w:type="character" w:styleId="Hyperlink">
    <w:name w:val="Hyperlink"/>
    <w:uiPriority w:val="99"/>
    <w:rsid w:val="006F57BA"/>
    <w:rPr>
      <w:color w:val="000080"/>
      <w:u w:val="single"/>
    </w:rPr>
  </w:style>
  <w:style w:type="character" w:customStyle="1" w:styleId="NumberingSymbols">
    <w:name w:val="Numbering Symbols"/>
    <w:rsid w:val="006F57BA"/>
  </w:style>
  <w:style w:type="paragraph" w:customStyle="1" w:styleId="Heading">
    <w:name w:val="Heading"/>
    <w:basedOn w:val="Normal"/>
    <w:next w:val="BodyText"/>
    <w:rsid w:val="006F57BA"/>
    <w:pPr>
      <w:keepNext/>
      <w:spacing w:before="240" w:after="120"/>
    </w:pPr>
    <w:rPr>
      <w:rFonts w:ascii="Arial" w:eastAsia="MS Mincho" w:hAnsi="Arial" w:cs="Tahoma"/>
      <w:sz w:val="28"/>
      <w:szCs w:val="28"/>
    </w:rPr>
  </w:style>
  <w:style w:type="paragraph" w:styleId="BodyText">
    <w:name w:val="Body Text"/>
    <w:basedOn w:val="Normal"/>
    <w:rsid w:val="006F57BA"/>
    <w:pPr>
      <w:spacing w:after="120"/>
    </w:pPr>
  </w:style>
  <w:style w:type="paragraph" w:styleId="List">
    <w:name w:val="List"/>
    <w:basedOn w:val="BodyText"/>
    <w:rsid w:val="006F57BA"/>
    <w:rPr>
      <w:rFonts w:cs="Tahoma"/>
    </w:rPr>
  </w:style>
  <w:style w:type="paragraph" w:styleId="Caption">
    <w:name w:val="caption"/>
    <w:basedOn w:val="Normal"/>
    <w:qFormat/>
    <w:rsid w:val="006F57BA"/>
    <w:pPr>
      <w:suppressLineNumbers/>
      <w:spacing w:before="120" w:after="120"/>
    </w:pPr>
    <w:rPr>
      <w:rFonts w:cs="Tahoma"/>
      <w:i/>
      <w:iCs/>
    </w:rPr>
  </w:style>
  <w:style w:type="paragraph" w:customStyle="1" w:styleId="Index">
    <w:name w:val="Index"/>
    <w:basedOn w:val="Normal"/>
    <w:rsid w:val="006F57BA"/>
    <w:pPr>
      <w:suppressLineNumbers/>
    </w:pPr>
    <w:rPr>
      <w:rFonts w:cs="Tahoma"/>
    </w:rPr>
  </w:style>
  <w:style w:type="paragraph" w:styleId="BalloonText">
    <w:name w:val="Balloon Text"/>
    <w:basedOn w:val="Normal"/>
    <w:rsid w:val="006F57BA"/>
    <w:pPr>
      <w:spacing w:after="0" w:line="100" w:lineRule="atLeast"/>
    </w:pPr>
    <w:rPr>
      <w:rFonts w:ascii="Tahoma" w:hAnsi="Tahoma" w:cs="Tahoma"/>
      <w:sz w:val="16"/>
      <w:szCs w:val="16"/>
    </w:rPr>
  </w:style>
  <w:style w:type="paragraph" w:styleId="Header">
    <w:name w:val="header"/>
    <w:basedOn w:val="Normal"/>
    <w:uiPriority w:val="99"/>
    <w:rsid w:val="006F57BA"/>
    <w:pPr>
      <w:suppressLineNumbers/>
      <w:tabs>
        <w:tab w:val="center" w:pos="4680"/>
        <w:tab w:val="right" w:pos="9360"/>
      </w:tabs>
      <w:spacing w:after="0" w:line="100" w:lineRule="atLeast"/>
    </w:pPr>
  </w:style>
  <w:style w:type="paragraph" w:styleId="Footer">
    <w:name w:val="footer"/>
    <w:basedOn w:val="Normal"/>
    <w:rsid w:val="006F57BA"/>
    <w:pPr>
      <w:suppressLineNumbers/>
      <w:tabs>
        <w:tab w:val="center" w:pos="4680"/>
        <w:tab w:val="right" w:pos="9360"/>
      </w:tabs>
      <w:spacing w:after="0" w:line="100" w:lineRule="atLeast"/>
    </w:pPr>
  </w:style>
  <w:style w:type="paragraph" w:styleId="ListParagraph">
    <w:name w:val="List Paragraph"/>
    <w:basedOn w:val="Normal"/>
    <w:qFormat/>
    <w:rsid w:val="006F57BA"/>
    <w:pPr>
      <w:ind w:left="720"/>
    </w:pPr>
  </w:style>
  <w:style w:type="paragraph" w:customStyle="1" w:styleId="TableContents">
    <w:name w:val="Table Contents"/>
    <w:basedOn w:val="Normal"/>
    <w:rsid w:val="006F57BA"/>
    <w:pPr>
      <w:suppressLineNumbers/>
    </w:pPr>
  </w:style>
  <w:style w:type="paragraph" w:customStyle="1" w:styleId="TableHeading">
    <w:name w:val="Table Heading"/>
    <w:basedOn w:val="TableContents"/>
    <w:rsid w:val="006F57BA"/>
    <w:pPr>
      <w:jc w:val="center"/>
    </w:pPr>
    <w:rPr>
      <w:b/>
      <w:bCs/>
    </w:rPr>
  </w:style>
  <w:style w:type="character" w:customStyle="1" w:styleId="Heading3Char">
    <w:name w:val="Heading 3 Char"/>
    <w:basedOn w:val="DefaultParagraphFont"/>
    <w:link w:val="Heading3"/>
    <w:rsid w:val="00BE1812"/>
    <w:rPr>
      <w:rFonts w:ascii="Arial" w:eastAsia="MS Mincho" w:hAnsi="Arial" w:cs="Tahoma"/>
      <w:b/>
      <w:bCs/>
      <w:color w:val="548DD4" w:themeColor="text2" w:themeTint="99"/>
      <w:kern w:val="1"/>
      <w:sz w:val="28"/>
      <w:szCs w:val="28"/>
    </w:rPr>
  </w:style>
  <w:style w:type="character" w:styleId="PlaceholderText">
    <w:name w:val="Placeholder Text"/>
    <w:basedOn w:val="DefaultParagraphFont"/>
    <w:uiPriority w:val="99"/>
    <w:semiHidden/>
    <w:rsid w:val="003D3A31"/>
    <w:rPr>
      <w:color w:val="808080"/>
    </w:rPr>
  </w:style>
  <w:style w:type="paragraph" w:styleId="Bibliography">
    <w:name w:val="Bibliography"/>
    <w:basedOn w:val="Normal"/>
    <w:next w:val="Normal"/>
    <w:uiPriority w:val="37"/>
    <w:unhideWhenUsed/>
    <w:rsid w:val="00C50AF3"/>
  </w:style>
  <w:style w:type="paragraph" w:styleId="HTMLPreformatted">
    <w:name w:val="HTML Preformatted"/>
    <w:basedOn w:val="Normal"/>
    <w:link w:val="HTMLPreformattedChar"/>
    <w:uiPriority w:val="99"/>
    <w:semiHidden/>
    <w:unhideWhenUsed/>
    <w:rsid w:val="00F92B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kern w:val="0"/>
      <w:sz w:val="20"/>
      <w:szCs w:val="20"/>
      <w:lang w:val="id-ID" w:eastAsia="id-ID"/>
    </w:rPr>
  </w:style>
  <w:style w:type="character" w:customStyle="1" w:styleId="HTMLPreformattedChar">
    <w:name w:val="HTML Preformatted Char"/>
    <w:basedOn w:val="DefaultParagraphFont"/>
    <w:link w:val="HTMLPreformatted"/>
    <w:uiPriority w:val="99"/>
    <w:semiHidden/>
    <w:rsid w:val="00F92BC6"/>
    <w:rPr>
      <w:rFonts w:ascii="Courier New" w:hAnsi="Courier New" w:cs="Courier New"/>
      <w:lang w:val="id-ID" w:eastAsia="id-ID"/>
    </w:rPr>
  </w:style>
  <w:style w:type="character" w:styleId="Strong">
    <w:name w:val="Strong"/>
    <w:basedOn w:val="DefaultParagraphFont"/>
    <w:uiPriority w:val="22"/>
    <w:qFormat/>
    <w:rsid w:val="00F92BC6"/>
    <w:rPr>
      <w:b/>
      <w:bCs/>
    </w:rPr>
  </w:style>
  <w:style w:type="paragraph" w:styleId="NormalWeb">
    <w:name w:val="Normal (Web)"/>
    <w:basedOn w:val="Normal"/>
    <w:uiPriority w:val="99"/>
    <w:semiHidden/>
    <w:unhideWhenUsed/>
    <w:rsid w:val="0086617F"/>
    <w:pPr>
      <w:suppressAutoHyphens w:val="0"/>
      <w:spacing w:before="100" w:beforeAutospacing="1" w:after="100" w:afterAutospacing="1" w:line="240" w:lineRule="auto"/>
    </w:pPr>
    <w:rPr>
      <w:rFonts w:eastAsia="Times New Roman"/>
      <w:kern w:val="0"/>
      <w:lang w:val="id-ID" w:eastAsia="id-ID"/>
    </w:rPr>
  </w:style>
  <w:style w:type="character" w:styleId="HTMLCite">
    <w:name w:val="HTML Cite"/>
    <w:basedOn w:val="DefaultParagraphFont"/>
    <w:uiPriority w:val="99"/>
    <w:semiHidden/>
    <w:unhideWhenUsed/>
    <w:rsid w:val="0086617F"/>
    <w:rPr>
      <w:i/>
      <w:iCs/>
    </w:rPr>
  </w:style>
  <w:style w:type="character" w:styleId="HTMLVariable">
    <w:name w:val="HTML Variable"/>
    <w:basedOn w:val="DefaultParagraphFont"/>
    <w:uiPriority w:val="99"/>
    <w:semiHidden/>
    <w:unhideWhenUsed/>
    <w:rsid w:val="0086617F"/>
    <w:rPr>
      <w:i/>
      <w:iCs/>
    </w:rPr>
  </w:style>
  <w:style w:type="character" w:customStyle="1" w:styleId="keyword">
    <w:name w:val="keyword"/>
    <w:basedOn w:val="DefaultParagraphFont"/>
    <w:rsid w:val="005C681F"/>
  </w:style>
  <w:style w:type="character" w:customStyle="1" w:styleId="datatypes">
    <w:name w:val="datatypes"/>
    <w:basedOn w:val="DefaultParagraphFont"/>
    <w:rsid w:val="005C681F"/>
  </w:style>
  <w:style w:type="character" w:customStyle="1" w:styleId="preprocessor">
    <w:name w:val="preprocessor"/>
    <w:basedOn w:val="DefaultParagraphFont"/>
    <w:rsid w:val="005C681F"/>
  </w:style>
  <w:style w:type="character" w:customStyle="1" w:styleId="comment">
    <w:name w:val="comment"/>
    <w:basedOn w:val="DefaultParagraphFont"/>
    <w:rsid w:val="005C681F"/>
  </w:style>
  <w:style w:type="table" w:styleId="TableGrid">
    <w:name w:val="Table Grid"/>
    <w:basedOn w:val="TableNormal"/>
    <w:uiPriority w:val="59"/>
    <w:rsid w:val="003E77F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
    <w:name w:val="Style1"/>
    <w:basedOn w:val="Heading2"/>
    <w:qFormat/>
    <w:rsid w:val="00A440FD"/>
    <w:pPr>
      <w:tabs>
        <w:tab w:val="clear" w:pos="576"/>
      </w:tabs>
      <w:ind w:left="0" w:firstLine="0"/>
    </w:pPr>
    <w:rPr>
      <w:i/>
    </w:rPr>
  </w:style>
  <w:style w:type="paragraph" w:customStyle="1" w:styleId="Style2">
    <w:name w:val="Style2"/>
    <w:basedOn w:val="Heading3"/>
    <w:qFormat/>
    <w:rsid w:val="00A440FD"/>
    <w:rPr>
      <w:i/>
    </w:rPr>
  </w:style>
  <w:style w:type="paragraph" w:customStyle="1" w:styleId="Style3">
    <w:name w:val="Style3"/>
    <w:basedOn w:val="Heading2"/>
    <w:qFormat/>
    <w:rsid w:val="007F7DC5"/>
    <w:rPr>
      <w:i/>
    </w:rPr>
  </w:style>
  <w:style w:type="paragraph" w:styleId="TOCHeading">
    <w:name w:val="TOC Heading"/>
    <w:basedOn w:val="Heading1"/>
    <w:next w:val="Normal"/>
    <w:uiPriority w:val="39"/>
    <w:semiHidden/>
    <w:unhideWhenUsed/>
    <w:qFormat/>
    <w:rsid w:val="002824ED"/>
    <w:pPr>
      <w:keepLines/>
      <w:tabs>
        <w:tab w:val="clear" w:pos="432"/>
      </w:tabs>
      <w:suppressAutoHyphens w:val="0"/>
      <w:spacing w:before="480" w:after="0"/>
      <w:ind w:left="0" w:firstLine="0"/>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rsid w:val="002824ED"/>
    <w:pPr>
      <w:spacing w:after="100"/>
      <w:ind w:left="240"/>
    </w:pPr>
  </w:style>
  <w:style w:type="paragraph" w:styleId="TOC3">
    <w:name w:val="toc 3"/>
    <w:basedOn w:val="Normal"/>
    <w:next w:val="Normal"/>
    <w:autoRedefine/>
    <w:uiPriority w:val="39"/>
    <w:unhideWhenUsed/>
    <w:rsid w:val="002824ED"/>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236245">
      <w:bodyDiv w:val="1"/>
      <w:marLeft w:val="0"/>
      <w:marRight w:val="0"/>
      <w:marTop w:val="0"/>
      <w:marBottom w:val="0"/>
      <w:divBdr>
        <w:top w:val="none" w:sz="0" w:space="0" w:color="auto"/>
        <w:left w:val="none" w:sz="0" w:space="0" w:color="auto"/>
        <w:bottom w:val="none" w:sz="0" w:space="0" w:color="auto"/>
        <w:right w:val="none" w:sz="0" w:space="0" w:color="auto"/>
      </w:divBdr>
    </w:div>
    <w:div w:id="695426733">
      <w:bodyDiv w:val="1"/>
      <w:marLeft w:val="0"/>
      <w:marRight w:val="0"/>
      <w:marTop w:val="0"/>
      <w:marBottom w:val="0"/>
      <w:divBdr>
        <w:top w:val="none" w:sz="0" w:space="0" w:color="auto"/>
        <w:left w:val="none" w:sz="0" w:space="0" w:color="auto"/>
        <w:bottom w:val="none" w:sz="0" w:space="0" w:color="auto"/>
        <w:right w:val="none" w:sz="0" w:space="0" w:color="auto"/>
      </w:divBdr>
    </w:div>
    <w:div w:id="855851783">
      <w:bodyDiv w:val="1"/>
      <w:marLeft w:val="0"/>
      <w:marRight w:val="0"/>
      <w:marTop w:val="0"/>
      <w:marBottom w:val="0"/>
      <w:divBdr>
        <w:top w:val="none" w:sz="0" w:space="0" w:color="auto"/>
        <w:left w:val="none" w:sz="0" w:space="0" w:color="auto"/>
        <w:bottom w:val="none" w:sz="0" w:space="0" w:color="auto"/>
        <w:right w:val="none" w:sz="0" w:space="0" w:color="auto"/>
      </w:divBdr>
    </w:div>
    <w:div w:id="1369448513">
      <w:bodyDiv w:val="1"/>
      <w:marLeft w:val="0"/>
      <w:marRight w:val="0"/>
      <w:marTop w:val="0"/>
      <w:marBottom w:val="0"/>
      <w:divBdr>
        <w:top w:val="none" w:sz="0" w:space="0" w:color="auto"/>
        <w:left w:val="none" w:sz="0" w:space="0" w:color="auto"/>
        <w:bottom w:val="none" w:sz="0" w:space="0" w:color="auto"/>
        <w:right w:val="none" w:sz="0" w:space="0" w:color="auto"/>
      </w:divBdr>
    </w:div>
    <w:div w:id="1826582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package" Target="embeddings/Microsoft_Word_Document6.docx"/><Relationship Id="rId34" Type="http://schemas.openxmlformats.org/officeDocument/2006/relationships/image" Target="media/image14.emf"/><Relationship Id="rId42" Type="http://schemas.openxmlformats.org/officeDocument/2006/relationships/package" Target="embeddings/Microsoft_Word_Document16.docx"/><Relationship Id="rId47" Type="http://schemas.openxmlformats.org/officeDocument/2006/relationships/image" Target="media/image21.emf"/><Relationship Id="rId50" Type="http://schemas.openxmlformats.org/officeDocument/2006/relationships/package" Target="embeddings/Microsoft_Word_Document20.doc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Word_Document29.docx"/><Relationship Id="rId76" Type="http://schemas.openxmlformats.org/officeDocument/2006/relationships/package" Target="embeddings/Microsoft_Word_Document33.docx"/><Relationship Id="rId84" Type="http://schemas.openxmlformats.org/officeDocument/2006/relationships/package" Target="embeddings/Microsoft_Word_Document37.docx"/><Relationship Id="rId89" Type="http://schemas.openxmlformats.org/officeDocument/2006/relationships/image" Target="media/image4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Word_Document40.docx"/><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Word_Document10.docx"/><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14.docx"/><Relationship Id="rId40" Type="http://schemas.openxmlformats.org/officeDocument/2006/relationships/package" Target="embeddings/Microsoft_Word_Document15.doc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Word_Document24.docx"/><Relationship Id="rId66" Type="http://schemas.openxmlformats.org/officeDocument/2006/relationships/package" Target="embeddings/Microsoft_Word_Document28.docx"/><Relationship Id="rId74" Type="http://schemas.openxmlformats.org/officeDocument/2006/relationships/package" Target="embeddings/Microsoft_Word_Document32.docx"/><Relationship Id="rId79" Type="http://schemas.openxmlformats.org/officeDocument/2006/relationships/image" Target="media/image37.emf"/><Relationship Id="rId87"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Word_Document36.docx"/><Relationship Id="rId90" Type="http://schemas.openxmlformats.org/officeDocument/2006/relationships/package" Target="embeddings/Microsoft_Word_Document39.docx"/><Relationship Id="rId95" Type="http://schemas.openxmlformats.org/officeDocument/2006/relationships/fontTable" Target="fontTable.xml"/><Relationship Id="rId19" Type="http://schemas.openxmlformats.org/officeDocument/2006/relationships/package" Target="embeddings/Microsoft_Word_Document5.doc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Word_Document9.docx"/><Relationship Id="rId30" Type="http://schemas.openxmlformats.org/officeDocument/2006/relationships/image" Target="media/image12.emf"/><Relationship Id="rId35" Type="http://schemas.openxmlformats.org/officeDocument/2006/relationships/package" Target="embeddings/Microsoft_Word_Document13.docx"/><Relationship Id="rId43" Type="http://schemas.openxmlformats.org/officeDocument/2006/relationships/image" Target="media/image19.emf"/><Relationship Id="rId48" Type="http://schemas.openxmlformats.org/officeDocument/2006/relationships/package" Target="embeddings/Microsoft_Word_Document19.docx"/><Relationship Id="rId56" Type="http://schemas.openxmlformats.org/officeDocument/2006/relationships/package" Target="embeddings/Microsoft_Word_Document23.docx"/><Relationship Id="rId64" Type="http://schemas.openxmlformats.org/officeDocument/2006/relationships/package" Target="embeddings/Microsoft_Word_Document27.doc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Word_Document31.docx"/><Relationship Id="rId80" Type="http://schemas.openxmlformats.org/officeDocument/2006/relationships/package" Target="embeddings/Microsoft_Word_Document35.docx"/><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Word_Document2.docx"/><Relationship Id="rId17" Type="http://schemas.openxmlformats.org/officeDocument/2006/relationships/package" Target="embeddings/Microsoft_Word_Document4.docx"/><Relationship Id="rId25" Type="http://schemas.openxmlformats.org/officeDocument/2006/relationships/package" Target="embeddings/Microsoft_Word_Document8.docx"/><Relationship Id="rId33" Type="http://schemas.openxmlformats.org/officeDocument/2006/relationships/package" Target="embeddings/Microsoft_Word_Document12.docx"/><Relationship Id="rId38" Type="http://schemas.openxmlformats.org/officeDocument/2006/relationships/image" Target="media/image16.png"/><Relationship Id="rId46" Type="http://schemas.openxmlformats.org/officeDocument/2006/relationships/package" Target="embeddings/Microsoft_Word_Document18.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package" Target="embeddings/Microsoft_Word_Document22.docx"/><Relationship Id="rId62" Type="http://schemas.openxmlformats.org/officeDocument/2006/relationships/package" Target="embeddings/Microsoft_Word_Document26.docx"/><Relationship Id="rId70" Type="http://schemas.openxmlformats.org/officeDocument/2006/relationships/package" Target="embeddings/Microsoft_Word_Document30.doc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png"/><Relationship Id="rId91" Type="http://schemas.openxmlformats.org/officeDocument/2006/relationships/image" Target="media/image44.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Word_Document3.docx"/><Relationship Id="rId23" Type="http://schemas.openxmlformats.org/officeDocument/2006/relationships/package" Target="embeddings/Microsoft_Word_Document7.doc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package" Target="embeddings/Microsoft_Word_Document1.docx"/><Relationship Id="rId31" Type="http://schemas.openxmlformats.org/officeDocument/2006/relationships/package" Target="embeddings/Microsoft_Word_Document11.docx"/><Relationship Id="rId44" Type="http://schemas.openxmlformats.org/officeDocument/2006/relationships/package" Target="embeddings/Microsoft_Word_Document17.docx"/><Relationship Id="rId52" Type="http://schemas.openxmlformats.org/officeDocument/2006/relationships/package" Target="embeddings/Microsoft_Word_Document21.docx"/><Relationship Id="rId60" Type="http://schemas.openxmlformats.org/officeDocument/2006/relationships/package" Target="embeddings/Microsoft_Word_Document25.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Word_Document34.docx"/><Relationship Id="rId81" Type="http://schemas.openxmlformats.org/officeDocument/2006/relationships/image" Target="media/image38.emf"/><Relationship Id="rId86" Type="http://schemas.openxmlformats.org/officeDocument/2006/relationships/package" Target="embeddings/Microsoft_Word_Document38.docx"/><Relationship Id="rId9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Cos01</b:Tag>
    <b:SourceType>Book</b:SourceType>
    <b:Guid>{009394FB-1BE8-4670-9F58-5BBA17E8259E}</b:Guid>
    <b:Author>
      <b:Author>
        <b:NameList>
          <b:Person>
            <b:Last>Costa</b:Last>
            <b:First>L.F.</b:First>
          </b:Person>
          <b:Person>
            <b:Last>Cesar</b:Last>
            <b:First>R.M.</b:First>
          </b:Person>
        </b:NameList>
      </b:Author>
    </b:Author>
    <b:Title>Shape Analysis and Classification Theory and  Practice</b:Title>
    <b:Year>2001</b:Year>
    <b:City>Florida</b:City>
    <b:Publisher>CRC Press LLC</b:Publisher>
    <b:RefOrder>1</b:RefOrder>
  </b:Source>
  <b:Source>
    <b:Tag>Lee03</b:Tag>
    <b:SourceType>ConferenceProceedings</b:SourceType>
    <b:Guid>{B71AEA48-A096-4AC3-AF6C-04DC3CDBAE62}</b:Guid>
    <b:Author>
      <b:Author>
        <b:NameList>
          <b:Person>
            <b:Last>Lee</b:Last>
            <b:First>Chia-Ling</b:First>
          </b:Person>
          <b:Person>
            <b:Last>Chen</b:Last>
            <b:First>Shu-Yuan</b:First>
          </b:Person>
        </b:NameList>
      </b:Author>
    </b:Author>
    <b:Title>Classification for Leaf Images</b:Title>
    <b:Pages>355-362</b:Pages>
    <b:Year>2003</b:Year>
    <b:ConferenceName>16th IPPR Conference on Computer Vision, Graphics and Image Processing</b:ConferenceName>
    <b:City>Kinmen</b:City>
    <b:RefOrder>2</b:RefOrder>
  </b:Source>
  <b:Source>
    <b:Tag>WuS</b:Tag>
    <b:SourceType>ConferenceProceedings</b:SourceType>
    <b:Guid>{896B637B-2EC2-4578-A270-492F1E5B19D7}</b:Guid>
    <b:Author>
      <b:Author>
        <b:NameList>
          <b:Person>
            <b:Last>Wu</b:Last>
            <b:First>Stephen</b:First>
            <b:Middle>Gang</b:Middle>
          </b:Person>
          <b:Person>
            <b:Last>Bao</b:Last>
            <b:First>Forrest</b:First>
            <b:Middle>Sheng</b:Middle>
          </b:Person>
          <b:Person>
            <b:Last>Xu</b:Last>
            <b:First>Eric</b:First>
            <b:Middle>You</b:Middle>
          </b:Person>
          <b:Person>
            <b:Last>Wang</b:Last>
            <b:First>Yu-Xuan</b:First>
          </b:Person>
          <b:Person>
            <b:Last>Chang</b:Last>
            <b:First>Yi-Fan</b:First>
          </b:Person>
          <b:Person>
            <b:Last>Xiang</b:Last>
            <b:First>Qiao-Liang</b:First>
          </b:Person>
        </b:NameList>
      </b:Author>
    </b:Author>
    <b:Title>A Leaf Recognition Algorithm for Plant Classification Using Probabilistic Neural Network</b:Title>
    <b:JournalName>I</b:JournalName>
    <b:Year>2007</b:Year>
    <b:ConferenceName>IEEE 7th Interantional Symposium on Signal Processing and Information Technology</b:ConferenceName>
    <b:RefOrder>3</b:RefOrder>
  </b:Source>
</b:Sources>
</file>

<file path=customXml/itemProps1.xml><?xml version="1.0" encoding="utf-8"?>
<ds:datastoreItem xmlns:ds="http://schemas.openxmlformats.org/officeDocument/2006/customXml" ds:itemID="{4CE43A20-FACE-48FD-9FAC-00182259F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78</Pages>
  <Words>8348</Words>
  <Characters>47588</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asas</Company>
  <LinksUpToDate>false</LinksUpToDate>
  <CharactersWithSpaces>55825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asda</dc:creator>
  <cp:lastModifiedBy>Akadir</cp:lastModifiedBy>
  <cp:revision>9</cp:revision>
  <cp:lastPrinted>2008-12-22T15:29:00Z</cp:lastPrinted>
  <dcterms:created xsi:type="dcterms:W3CDTF">2012-06-08T06:59:00Z</dcterms:created>
  <dcterms:modified xsi:type="dcterms:W3CDTF">2012-06-18T14:48:00Z</dcterms:modified>
</cp:coreProperties>
</file>